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53C99" w:rsidRDefault="00853C99" w:rsidP="00C3077A">
      <w:pPr>
        <w:keepNext/>
        <w:keepLines/>
        <w:suppressAutoHyphens/>
        <w:spacing w:after="0" w:line="240" w:lineRule="auto"/>
        <w:jc w:val="center"/>
        <w:rPr>
          <w:rFonts w:ascii="Times New Roman" w:eastAsia="Calibri" w:hAnsi="Times New Roman" w:cs="Times New Roman"/>
          <w:b/>
          <w:sz w:val="24"/>
          <w:szCs w:val="24"/>
          <w:lang w:eastAsia="ar-SA"/>
        </w:rPr>
      </w:pPr>
      <w:bookmarkStart w:id="0" w:name="_GoBack"/>
      <w:bookmarkEnd w:id="0"/>
      <w:r>
        <w:rPr>
          <w:rFonts w:ascii="Times New Roman" w:eastAsia="Calibri" w:hAnsi="Times New Roman" w:cs="Times New Roman"/>
          <w:b/>
          <w:sz w:val="24"/>
          <w:szCs w:val="24"/>
          <w:lang w:eastAsia="ar-SA"/>
        </w:rPr>
        <w:t xml:space="preserve">Муниципальное бюджетное общеобразовательное учреждение </w:t>
      </w:r>
    </w:p>
    <w:p w:rsidR="00C3077A" w:rsidRPr="00853C99" w:rsidRDefault="00853C99" w:rsidP="00C3077A">
      <w:pPr>
        <w:keepNext/>
        <w:keepLines/>
        <w:suppressAutoHyphens/>
        <w:spacing w:after="0" w:line="240" w:lineRule="auto"/>
        <w:jc w:val="center"/>
        <w:rPr>
          <w:rFonts w:ascii="Times New Roman" w:eastAsia="Calibri" w:hAnsi="Times New Roman" w:cs="Times New Roman"/>
          <w:b/>
          <w:sz w:val="24"/>
          <w:szCs w:val="24"/>
          <w:lang w:eastAsia="ar-SA"/>
        </w:rPr>
      </w:pPr>
      <w:r>
        <w:rPr>
          <w:rFonts w:ascii="Times New Roman" w:eastAsia="Calibri" w:hAnsi="Times New Roman" w:cs="Times New Roman"/>
          <w:b/>
          <w:sz w:val="24"/>
          <w:szCs w:val="24"/>
          <w:lang w:eastAsia="ar-SA"/>
        </w:rPr>
        <w:t>«Основная общеобразовательная школа с.Корен-Беной»</w:t>
      </w:r>
    </w:p>
    <w:p w:rsidR="00C3077A" w:rsidRPr="00853C99" w:rsidRDefault="00C3077A" w:rsidP="00C3077A">
      <w:pPr>
        <w:tabs>
          <w:tab w:val="left" w:pos="3930"/>
        </w:tabs>
        <w:suppressAutoHyphens/>
        <w:spacing w:after="0" w:line="240" w:lineRule="auto"/>
        <w:rPr>
          <w:rFonts w:ascii="Times New Roman" w:eastAsia="Times New Roman" w:hAnsi="Times New Roman" w:cs="Times New Roman"/>
          <w:b/>
          <w:sz w:val="24"/>
          <w:szCs w:val="24"/>
          <w:lang w:eastAsia="ar-SA"/>
        </w:rPr>
      </w:pPr>
    </w:p>
    <w:tbl>
      <w:tblPr>
        <w:tblpPr w:leftFromText="180" w:rightFromText="180" w:vertAnchor="text" w:horzAnchor="margin" w:tblpXSpec="center" w:tblpY="241"/>
        <w:tblOverlap w:val="never"/>
        <w:tblW w:w="10916" w:type="dxa"/>
        <w:tblLook w:val="00A0" w:firstRow="1" w:lastRow="0" w:firstColumn="1" w:lastColumn="0" w:noHBand="0" w:noVBand="0"/>
      </w:tblPr>
      <w:tblGrid>
        <w:gridCol w:w="3687"/>
        <w:gridCol w:w="3649"/>
        <w:gridCol w:w="3580"/>
      </w:tblGrid>
      <w:tr w:rsidR="00C3077A" w:rsidRPr="00853C99" w:rsidTr="00C3077A">
        <w:tc>
          <w:tcPr>
            <w:tcW w:w="3687" w:type="dxa"/>
          </w:tcPr>
          <w:p w:rsidR="00853C99" w:rsidRPr="00853C99" w:rsidRDefault="00853C99" w:rsidP="00853C99">
            <w:pPr>
              <w:suppressAutoHyphens/>
              <w:spacing w:after="0" w:line="276" w:lineRule="auto"/>
              <w:jc w:val="both"/>
              <w:rPr>
                <w:rFonts w:ascii="Times New Roman" w:eastAsia="Times New Roman" w:hAnsi="Times New Roman" w:cs="Times New Roman"/>
                <w:sz w:val="24"/>
                <w:szCs w:val="24"/>
                <w:lang w:eastAsia="ar-SA"/>
              </w:rPr>
            </w:pPr>
            <w:r w:rsidRPr="00853C99">
              <w:rPr>
                <w:rFonts w:ascii="Times New Roman" w:eastAsia="Times New Roman" w:hAnsi="Times New Roman" w:cs="Times New Roman"/>
                <w:sz w:val="24"/>
                <w:szCs w:val="24"/>
                <w:lang w:eastAsia="ar-SA"/>
              </w:rPr>
              <w:t>ПРИНЯТО:</w:t>
            </w:r>
          </w:p>
          <w:p w:rsidR="00853C99" w:rsidRPr="00853C99" w:rsidRDefault="00853C99" w:rsidP="00853C99">
            <w:pPr>
              <w:suppressAutoHyphens/>
              <w:adjustRightInd w:val="0"/>
              <w:spacing w:after="0" w:line="276" w:lineRule="auto"/>
              <w:jc w:val="both"/>
              <w:rPr>
                <w:rFonts w:ascii="Times New Roman" w:eastAsia="Times New Roman" w:hAnsi="Times New Roman" w:cs="Times New Roman"/>
                <w:sz w:val="24"/>
                <w:szCs w:val="24"/>
                <w:lang w:eastAsia="ar-SA"/>
              </w:rPr>
            </w:pPr>
            <w:r w:rsidRPr="00853C99">
              <w:rPr>
                <w:rFonts w:ascii="Times New Roman" w:eastAsia="Times New Roman" w:hAnsi="Times New Roman" w:cs="Times New Roman"/>
                <w:sz w:val="24"/>
                <w:szCs w:val="24"/>
                <w:lang w:eastAsia="ar-SA"/>
              </w:rPr>
              <w:t xml:space="preserve">На педагогическом совете, протокол № ____ </w:t>
            </w:r>
          </w:p>
          <w:p w:rsidR="00C3077A" w:rsidRPr="00853C99" w:rsidRDefault="00853C99" w:rsidP="00853C99">
            <w:pPr>
              <w:suppressAutoHyphens/>
              <w:adjustRightInd w:val="0"/>
              <w:spacing w:after="0" w:line="276" w:lineRule="auto"/>
              <w:jc w:val="both"/>
              <w:rPr>
                <w:rFonts w:ascii="Times New Roman" w:eastAsia="Times New Roman" w:hAnsi="Times New Roman" w:cs="Times New Roman"/>
                <w:bCs/>
                <w:color w:val="000000"/>
                <w:sz w:val="24"/>
                <w:szCs w:val="24"/>
                <w:lang w:eastAsia="ar-SA"/>
              </w:rPr>
            </w:pPr>
            <w:r w:rsidRPr="00853C99">
              <w:rPr>
                <w:rFonts w:ascii="Times New Roman" w:eastAsia="Times New Roman" w:hAnsi="Times New Roman" w:cs="Times New Roman"/>
                <w:bCs/>
                <w:color w:val="000000"/>
                <w:sz w:val="24"/>
                <w:szCs w:val="24"/>
                <w:lang w:eastAsia="ar-SA"/>
              </w:rPr>
              <w:t xml:space="preserve">«____» </w:t>
            </w:r>
            <w:r>
              <w:rPr>
                <w:rFonts w:ascii="Times New Roman" w:eastAsia="Times New Roman" w:hAnsi="Times New Roman" w:cs="Times New Roman"/>
                <w:bCs/>
                <w:color w:val="000000"/>
                <w:sz w:val="24"/>
                <w:szCs w:val="24"/>
                <w:lang w:eastAsia="ar-SA"/>
              </w:rPr>
              <w:t>______________20</w:t>
            </w:r>
            <w:r w:rsidRPr="00853C99">
              <w:rPr>
                <w:rFonts w:ascii="Times New Roman" w:eastAsia="Times New Roman" w:hAnsi="Times New Roman" w:cs="Times New Roman"/>
                <w:bCs/>
                <w:color w:val="000000"/>
                <w:sz w:val="24"/>
                <w:szCs w:val="24"/>
                <w:lang w:eastAsia="ar-SA"/>
              </w:rPr>
              <w:t>____</w:t>
            </w:r>
          </w:p>
        </w:tc>
        <w:tc>
          <w:tcPr>
            <w:tcW w:w="3649" w:type="dxa"/>
            <w:hideMark/>
          </w:tcPr>
          <w:p w:rsidR="00C3077A" w:rsidRPr="00853C99" w:rsidRDefault="00C3077A" w:rsidP="00C3077A">
            <w:pPr>
              <w:suppressAutoHyphens/>
              <w:adjustRightInd w:val="0"/>
              <w:spacing w:after="0" w:line="276" w:lineRule="auto"/>
              <w:jc w:val="both"/>
              <w:rPr>
                <w:rFonts w:ascii="Times New Roman" w:eastAsia="Times New Roman" w:hAnsi="Times New Roman" w:cs="Times New Roman"/>
                <w:bCs/>
                <w:color w:val="000000"/>
                <w:sz w:val="24"/>
                <w:szCs w:val="24"/>
                <w:lang w:eastAsia="ar-SA"/>
              </w:rPr>
            </w:pPr>
          </w:p>
        </w:tc>
        <w:tc>
          <w:tcPr>
            <w:tcW w:w="3580" w:type="dxa"/>
            <w:hideMark/>
          </w:tcPr>
          <w:p w:rsidR="00C3077A" w:rsidRPr="00853C99" w:rsidRDefault="00C3077A" w:rsidP="00C3077A">
            <w:pPr>
              <w:suppressAutoHyphens/>
              <w:spacing w:after="0" w:line="276" w:lineRule="auto"/>
              <w:jc w:val="both"/>
              <w:rPr>
                <w:rFonts w:ascii="Times New Roman" w:eastAsia="Times New Roman" w:hAnsi="Times New Roman" w:cs="Times New Roman"/>
                <w:sz w:val="24"/>
                <w:szCs w:val="24"/>
                <w:lang w:eastAsia="ar-SA"/>
              </w:rPr>
            </w:pPr>
            <w:r w:rsidRPr="00853C99">
              <w:rPr>
                <w:rFonts w:ascii="Times New Roman" w:eastAsia="Times New Roman" w:hAnsi="Times New Roman" w:cs="Times New Roman"/>
                <w:sz w:val="24"/>
                <w:szCs w:val="24"/>
                <w:lang w:eastAsia="ar-SA"/>
              </w:rPr>
              <w:t>УТВЕРЖДЕНО</w:t>
            </w:r>
          </w:p>
          <w:p w:rsidR="00C3077A" w:rsidRPr="00853C99" w:rsidRDefault="00C3077A" w:rsidP="00853C99">
            <w:pPr>
              <w:suppressAutoHyphens/>
              <w:spacing w:after="0" w:line="276" w:lineRule="auto"/>
              <w:jc w:val="both"/>
              <w:rPr>
                <w:rFonts w:ascii="Times New Roman" w:eastAsia="Times New Roman" w:hAnsi="Times New Roman" w:cs="Times New Roman"/>
                <w:sz w:val="24"/>
                <w:szCs w:val="24"/>
                <w:lang w:eastAsia="ar-SA"/>
              </w:rPr>
            </w:pPr>
            <w:r w:rsidRPr="00853C99">
              <w:rPr>
                <w:rFonts w:ascii="Times New Roman" w:eastAsia="Times New Roman" w:hAnsi="Times New Roman" w:cs="Times New Roman"/>
                <w:sz w:val="24"/>
                <w:szCs w:val="24"/>
                <w:lang w:eastAsia="ar-SA"/>
              </w:rPr>
              <w:t>Приказом директора школы №_____ от «___»______ 20__г.</w:t>
            </w:r>
          </w:p>
        </w:tc>
      </w:tr>
    </w:tbl>
    <w:p w:rsidR="00C3077A" w:rsidRPr="00853C99" w:rsidRDefault="00C3077A" w:rsidP="00C3077A">
      <w:pPr>
        <w:suppressAutoHyphens/>
        <w:spacing w:after="0" w:line="240" w:lineRule="auto"/>
        <w:jc w:val="center"/>
        <w:rPr>
          <w:rFonts w:ascii="Times New Roman" w:eastAsia="Times New Roman" w:hAnsi="Times New Roman" w:cs="Times New Roman"/>
          <w:sz w:val="24"/>
          <w:szCs w:val="24"/>
          <w:lang w:eastAsia="ar-SA"/>
        </w:rPr>
      </w:pPr>
    </w:p>
    <w:p w:rsidR="00C3077A" w:rsidRPr="00853C99" w:rsidRDefault="00C3077A" w:rsidP="00C3077A">
      <w:pPr>
        <w:suppressAutoHyphens/>
        <w:spacing w:after="0" w:line="240" w:lineRule="auto"/>
        <w:jc w:val="center"/>
        <w:rPr>
          <w:rFonts w:ascii="Times New Roman" w:eastAsia="Times New Roman" w:hAnsi="Times New Roman" w:cs="Times New Roman"/>
          <w:sz w:val="24"/>
          <w:szCs w:val="24"/>
          <w:lang w:eastAsia="ar-SA"/>
        </w:rPr>
      </w:pPr>
      <w:r w:rsidRPr="00853C99">
        <w:rPr>
          <w:rFonts w:ascii="Times New Roman" w:eastAsia="Times New Roman" w:hAnsi="Times New Roman" w:cs="Times New Roman"/>
          <w:sz w:val="24"/>
          <w:szCs w:val="24"/>
          <w:lang w:eastAsia="ar-SA"/>
        </w:rPr>
        <w:t xml:space="preserve"> </w:t>
      </w:r>
    </w:p>
    <w:p w:rsidR="00C3077A" w:rsidRPr="00853C99" w:rsidRDefault="00C3077A" w:rsidP="00C3077A">
      <w:pPr>
        <w:suppressAutoHyphens/>
        <w:spacing w:after="0" w:line="240" w:lineRule="auto"/>
        <w:jc w:val="center"/>
        <w:rPr>
          <w:rFonts w:ascii="Times New Roman" w:eastAsia="Times New Roman" w:hAnsi="Times New Roman" w:cs="Times New Roman"/>
          <w:bCs/>
          <w:sz w:val="24"/>
          <w:szCs w:val="24"/>
          <w:lang w:eastAsia="ar-SA"/>
        </w:rPr>
      </w:pPr>
      <w:r w:rsidRPr="00853C99">
        <w:rPr>
          <w:rFonts w:ascii="Times New Roman" w:eastAsia="Times New Roman" w:hAnsi="Times New Roman" w:cs="Times New Roman"/>
          <w:bCs/>
          <w:caps/>
          <w:sz w:val="24"/>
          <w:szCs w:val="24"/>
          <w:lang w:eastAsia="ar-SA"/>
        </w:rPr>
        <w:t xml:space="preserve"> </w:t>
      </w:r>
    </w:p>
    <w:p w:rsidR="00C3077A" w:rsidRPr="00853C99" w:rsidRDefault="00C3077A" w:rsidP="00C3077A">
      <w:pPr>
        <w:keepNext/>
        <w:numPr>
          <w:ilvl w:val="3"/>
          <w:numId w:val="1"/>
        </w:numPr>
        <w:suppressAutoHyphens/>
        <w:spacing w:after="0" w:line="240" w:lineRule="auto"/>
        <w:jc w:val="center"/>
        <w:outlineLvl w:val="3"/>
        <w:rPr>
          <w:rFonts w:ascii="Times New Roman" w:eastAsia="Times New Roman" w:hAnsi="Times New Roman" w:cs="Times New Roman"/>
          <w:bCs/>
          <w:sz w:val="24"/>
          <w:szCs w:val="24"/>
          <w:lang w:eastAsia="ar-SA"/>
        </w:rPr>
      </w:pPr>
      <w:r w:rsidRPr="00853C99">
        <w:rPr>
          <w:rFonts w:ascii="Times New Roman" w:eastAsia="Times New Roman" w:hAnsi="Times New Roman" w:cs="Times New Roman"/>
          <w:sz w:val="24"/>
          <w:szCs w:val="24"/>
          <w:lang w:eastAsia="ar-SA"/>
        </w:rPr>
        <w:t xml:space="preserve"> </w:t>
      </w:r>
    </w:p>
    <w:p w:rsidR="00C3077A" w:rsidRPr="00853C99" w:rsidRDefault="00C3077A" w:rsidP="00C3077A">
      <w:pPr>
        <w:suppressLineNumbers/>
        <w:suppressAutoHyphens/>
        <w:spacing w:after="0" w:line="240" w:lineRule="auto"/>
        <w:rPr>
          <w:rFonts w:ascii="Times New Roman" w:eastAsia="Times New Roman" w:hAnsi="Times New Roman" w:cs="Times New Roman"/>
          <w:sz w:val="24"/>
          <w:szCs w:val="24"/>
          <w:lang w:eastAsia="ar-SA"/>
        </w:rPr>
      </w:pPr>
    </w:p>
    <w:p w:rsidR="00C3077A" w:rsidRPr="00853C99" w:rsidRDefault="00C3077A" w:rsidP="00C3077A">
      <w:pPr>
        <w:suppressAutoHyphens/>
        <w:spacing w:after="0" w:line="240" w:lineRule="auto"/>
        <w:jc w:val="center"/>
        <w:rPr>
          <w:rFonts w:ascii="Times New Roman" w:eastAsia="Times New Roman" w:hAnsi="Times New Roman" w:cs="Times New Roman"/>
          <w:sz w:val="24"/>
          <w:szCs w:val="24"/>
          <w:lang w:eastAsia="ar-SA"/>
        </w:rPr>
      </w:pPr>
    </w:p>
    <w:p w:rsidR="00853C99" w:rsidRDefault="00853C99" w:rsidP="00C3077A">
      <w:pPr>
        <w:spacing w:after="0" w:line="276" w:lineRule="auto"/>
        <w:jc w:val="center"/>
        <w:rPr>
          <w:rFonts w:ascii="Times New Roman" w:eastAsia="Times New Roman" w:hAnsi="Times New Roman" w:cs="Times New Roman"/>
          <w:b/>
          <w:sz w:val="24"/>
          <w:szCs w:val="24"/>
          <w:lang w:eastAsia="ru-RU"/>
        </w:rPr>
      </w:pPr>
    </w:p>
    <w:p w:rsidR="00853C99" w:rsidRDefault="00853C99" w:rsidP="00C3077A">
      <w:pPr>
        <w:spacing w:after="0" w:line="276" w:lineRule="auto"/>
        <w:jc w:val="center"/>
        <w:rPr>
          <w:rFonts w:ascii="Times New Roman" w:eastAsia="Times New Roman" w:hAnsi="Times New Roman" w:cs="Times New Roman"/>
          <w:b/>
          <w:sz w:val="24"/>
          <w:szCs w:val="24"/>
          <w:lang w:eastAsia="ru-RU"/>
        </w:rPr>
      </w:pPr>
    </w:p>
    <w:p w:rsidR="00C3077A" w:rsidRPr="00853C99" w:rsidRDefault="00C3077A" w:rsidP="00C3077A">
      <w:pPr>
        <w:spacing w:after="0" w:line="276" w:lineRule="auto"/>
        <w:jc w:val="center"/>
        <w:rPr>
          <w:rFonts w:ascii="Times New Roman" w:eastAsia="Times New Roman" w:hAnsi="Times New Roman" w:cs="Times New Roman"/>
          <w:b/>
          <w:sz w:val="24"/>
          <w:szCs w:val="24"/>
          <w:lang w:eastAsia="ru-RU"/>
        </w:rPr>
      </w:pPr>
      <w:r w:rsidRPr="00853C99">
        <w:rPr>
          <w:rFonts w:ascii="Times New Roman" w:eastAsia="Times New Roman" w:hAnsi="Times New Roman" w:cs="Times New Roman"/>
          <w:b/>
          <w:sz w:val="24"/>
          <w:szCs w:val="24"/>
          <w:lang w:eastAsia="ru-RU"/>
        </w:rPr>
        <w:t>ФОНД</w:t>
      </w:r>
    </w:p>
    <w:p w:rsidR="00C3077A" w:rsidRDefault="00C3077A" w:rsidP="00C3077A">
      <w:pPr>
        <w:spacing w:after="0" w:line="276" w:lineRule="auto"/>
        <w:jc w:val="center"/>
        <w:rPr>
          <w:rFonts w:ascii="Times New Roman" w:eastAsia="Times New Roman" w:hAnsi="Times New Roman" w:cs="Times New Roman"/>
          <w:b/>
          <w:sz w:val="24"/>
          <w:szCs w:val="24"/>
          <w:lang w:eastAsia="ru-RU"/>
        </w:rPr>
      </w:pPr>
      <w:r w:rsidRPr="00853C99">
        <w:rPr>
          <w:rFonts w:ascii="Times New Roman" w:eastAsia="Times New Roman" w:hAnsi="Times New Roman" w:cs="Times New Roman"/>
          <w:b/>
          <w:sz w:val="24"/>
          <w:szCs w:val="24"/>
          <w:lang w:eastAsia="ru-RU"/>
        </w:rPr>
        <w:t>ОЦЕНОЧНЫХ СРЕДСТВ</w:t>
      </w:r>
    </w:p>
    <w:p w:rsidR="00853C99" w:rsidRDefault="00853C99" w:rsidP="00C3077A">
      <w:pPr>
        <w:spacing w:after="0" w:line="276" w:lineRule="auto"/>
        <w:jc w:val="center"/>
        <w:rPr>
          <w:rFonts w:ascii="Times New Roman" w:eastAsia="Times New Roman" w:hAnsi="Times New Roman" w:cs="Times New Roman"/>
          <w:b/>
          <w:sz w:val="24"/>
          <w:szCs w:val="24"/>
          <w:lang w:eastAsia="ru-RU"/>
        </w:rPr>
      </w:pPr>
    </w:p>
    <w:p w:rsidR="00853C99" w:rsidRDefault="00853C99" w:rsidP="00C3077A">
      <w:pPr>
        <w:spacing w:after="0" w:line="276" w:lineRule="auto"/>
        <w:jc w:val="center"/>
        <w:rPr>
          <w:rFonts w:ascii="Times New Roman" w:eastAsia="Times New Roman" w:hAnsi="Times New Roman" w:cs="Times New Roman"/>
          <w:b/>
          <w:sz w:val="24"/>
          <w:szCs w:val="24"/>
          <w:lang w:eastAsia="ru-RU"/>
        </w:rPr>
      </w:pPr>
    </w:p>
    <w:p w:rsidR="00853C99" w:rsidRPr="00853C99" w:rsidRDefault="00853C99" w:rsidP="00C3077A">
      <w:pPr>
        <w:spacing w:after="0" w:line="276" w:lineRule="auto"/>
        <w:jc w:val="center"/>
        <w:rPr>
          <w:rFonts w:ascii="Times New Roman" w:eastAsia="Times New Roman" w:hAnsi="Times New Roman" w:cs="Times New Roman"/>
          <w:b/>
          <w:sz w:val="24"/>
          <w:szCs w:val="24"/>
          <w:lang w:eastAsia="ru-RU"/>
        </w:rPr>
      </w:pPr>
    </w:p>
    <w:p w:rsidR="00C3077A" w:rsidRPr="00853C99" w:rsidRDefault="00C3077A" w:rsidP="00C3077A">
      <w:pPr>
        <w:spacing w:after="0" w:line="276" w:lineRule="auto"/>
        <w:jc w:val="both"/>
        <w:rPr>
          <w:rFonts w:ascii="Times New Roman" w:eastAsia="Times New Roman" w:hAnsi="Times New Roman" w:cs="Times New Roman"/>
          <w:sz w:val="24"/>
          <w:szCs w:val="24"/>
          <w:lang w:eastAsia="ru-RU"/>
        </w:rPr>
      </w:pPr>
    </w:p>
    <w:p w:rsidR="00C3077A" w:rsidRPr="00853C99" w:rsidRDefault="00C3077A" w:rsidP="00C3077A">
      <w:pPr>
        <w:spacing w:after="0" w:line="276" w:lineRule="auto"/>
        <w:jc w:val="both"/>
        <w:rPr>
          <w:rFonts w:ascii="Times New Roman" w:eastAsia="Times New Roman" w:hAnsi="Times New Roman" w:cs="Times New Roman"/>
          <w:b/>
          <w:sz w:val="24"/>
          <w:szCs w:val="24"/>
          <w:lang w:eastAsia="ru-RU"/>
        </w:rPr>
      </w:pPr>
      <w:r w:rsidRPr="00853C99">
        <w:rPr>
          <w:rFonts w:ascii="Times New Roman" w:eastAsia="Times New Roman" w:hAnsi="Times New Roman" w:cs="Times New Roman"/>
          <w:sz w:val="24"/>
          <w:szCs w:val="24"/>
          <w:lang w:eastAsia="ru-RU"/>
        </w:rPr>
        <w:t xml:space="preserve">по учебному предмету </w:t>
      </w:r>
      <w:r w:rsidRPr="00853C99">
        <w:rPr>
          <w:rFonts w:ascii="Times New Roman" w:eastAsia="Times New Roman" w:hAnsi="Times New Roman" w:cs="Times New Roman"/>
          <w:b/>
          <w:sz w:val="24"/>
          <w:szCs w:val="24"/>
          <w:lang w:eastAsia="ru-RU"/>
        </w:rPr>
        <w:t>история</w:t>
      </w:r>
    </w:p>
    <w:p w:rsidR="00C3077A" w:rsidRPr="00853C99" w:rsidRDefault="00C3077A" w:rsidP="00C3077A">
      <w:pPr>
        <w:spacing w:after="0" w:line="276" w:lineRule="auto"/>
        <w:jc w:val="both"/>
        <w:rPr>
          <w:rFonts w:ascii="Times New Roman" w:eastAsia="Times New Roman" w:hAnsi="Times New Roman" w:cs="Times New Roman"/>
          <w:sz w:val="24"/>
          <w:szCs w:val="24"/>
          <w:lang w:eastAsia="ru-RU"/>
        </w:rPr>
      </w:pPr>
      <w:r w:rsidRPr="00853C99">
        <w:rPr>
          <w:rFonts w:ascii="Times New Roman" w:eastAsia="Times New Roman" w:hAnsi="Times New Roman" w:cs="Times New Roman"/>
          <w:sz w:val="24"/>
          <w:szCs w:val="24"/>
          <w:lang w:eastAsia="ru-RU"/>
        </w:rPr>
        <w:t>Классы: 5-</w:t>
      </w:r>
      <w:r w:rsidR="00853C99">
        <w:rPr>
          <w:rFonts w:ascii="Times New Roman" w:eastAsia="Times New Roman" w:hAnsi="Times New Roman" w:cs="Times New Roman"/>
          <w:sz w:val="24"/>
          <w:szCs w:val="24"/>
          <w:lang w:eastAsia="ru-RU"/>
        </w:rPr>
        <w:t>9</w:t>
      </w:r>
    </w:p>
    <w:p w:rsidR="00C3077A" w:rsidRPr="00853C99" w:rsidRDefault="00C3077A" w:rsidP="00C3077A">
      <w:pPr>
        <w:spacing w:after="0" w:line="276" w:lineRule="auto"/>
        <w:jc w:val="both"/>
        <w:rPr>
          <w:rFonts w:ascii="Times New Roman" w:eastAsia="Times New Roman" w:hAnsi="Times New Roman" w:cs="Times New Roman"/>
          <w:sz w:val="24"/>
          <w:szCs w:val="24"/>
          <w:lang w:eastAsia="ru-RU"/>
        </w:rPr>
      </w:pPr>
    </w:p>
    <w:p w:rsidR="00C3077A" w:rsidRPr="00853C99" w:rsidRDefault="00C3077A" w:rsidP="00C3077A">
      <w:pPr>
        <w:spacing w:after="0" w:line="276" w:lineRule="auto"/>
        <w:jc w:val="both"/>
        <w:rPr>
          <w:rFonts w:ascii="Times New Roman" w:eastAsia="Times New Roman" w:hAnsi="Times New Roman" w:cs="Times New Roman"/>
          <w:sz w:val="24"/>
          <w:szCs w:val="24"/>
          <w:lang w:eastAsia="ru-RU"/>
        </w:rPr>
      </w:pPr>
      <w:r w:rsidRPr="00853C99">
        <w:rPr>
          <w:rFonts w:ascii="Times New Roman" w:eastAsia="Times New Roman" w:hAnsi="Times New Roman" w:cs="Times New Roman"/>
          <w:sz w:val="24"/>
          <w:szCs w:val="24"/>
          <w:lang w:eastAsia="ru-RU"/>
        </w:rPr>
        <w:t xml:space="preserve">Учитель: </w:t>
      </w:r>
      <w:r w:rsidR="00853C99">
        <w:rPr>
          <w:rFonts w:ascii="Times New Roman" w:eastAsia="Times New Roman" w:hAnsi="Times New Roman" w:cs="Times New Roman"/>
          <w:sz w:val="24"/>
          <w:szCs w:val="24"/>
          <w:lang w:eastAsia="ru-RU"/>
        </w:rPr>
        <w:t>Гапуров Асхаб Мусаевич</w:t>
      </w:r>
    </w:p>
    <w:p w:rsidR="00C3077A" w:rsidRPr="00853C99" w:rsidRDefault="00C3077A" w:rsidP="00C3077A">
      <w:pPr>
        <w:suppressAutoHyphens/>
        <w:spacing w:after="0" w:line="240" w:lineRule="auto"/>
        <w:jc w:val="center"/>
        <w:rPr>
          <w:rFonts w:ascii="Times New Roman" w:eastAsia="Times New Roman" w:hAnsi="Times New Roman" w:cs="Times New Roman"/>
          <w:sz w:val="24"/>
          <w:szCs w:val="24"/>
          <w:lang w:eastAsia="ar-SA"/>
        </w:rPr>
      </w:pPr>
      <w:r w:rsidRPr="00853C99">
        <w:rPr>
          <w:rFonts w:ascii="Times New Roman" w:eastAsia="Times New Roman" w:hAnsi="Times New Roman" w:cs="Times New Roman"/>
          <w:sz w:val="24"/>
          <w:szCs w:val="24"/>
          <w:lang w:eastAsia="ar-SA"/>
        </w:rPr>
        <w:t xml:space="preserve"> </w:t>
      </w:r>
    </w:p>
    <w:p w:rsidR="00C3077A" w:rsidRPr="00853C99" w:rsidRDefault="00C3077A" w:rsidP="00C3077A">
      <w:pPr>
        <w:suppressAutoHyphens/>
        <w:spacing w:after="0" w:line="240" w:lineRule="auto"/>
        <w:jc w:val="center"/>
        <w:rPr>
          <w:rFonts w:ascii="Times New Roman" w:eastAsia="Times New Roman" w:hAnsi="Times New Roman" w:cs="Times New Roman"/>
          <w:sz w:val="24"/>
          <w:szCs w:val="24"/>
          <w:lang w:eastAsia="ar-SA"/>
        </w:rPr>
      </w:pPr>
    </w:p>
    <w:p w:rsidR="00C3077A" w:rsidRPr="00853C99" w:rsidRDefault="00C3077A" w:rsidP="00C3077A">
      <w:pPr>
        <w:suppressAutoHyphens/>
        <w:spacing w:after="0" w:line="240" w:lineRule="auto"/>
        <w:rPr>
          <w:rFonts w:ascii="Times New Roman" w:eastAsia="Times New Roman" w:hAnsi="Times New Roman" w:cs="Times New Roman"/>
          <w:sz w:val="24"/>
          <w:szCs w:val="24"/>
          <w:lang w:eastAsia="ar-SA"/>
        </w:rPr>
      </w:pPr>
      <w:r w:rsidRPr="00853C99">
        <w:rPr>
          <w:rFonts w:ascii="Times New Roman" w:eastAsia="Times New Roman" w:hAnsi="Times New Roman" w:cs="Times New Roman"/>
          <w:sz w:val="24"/>
          <w:szCs w:val="24"/>
          <w:lang w:eastAsia="ar-SA"/>
        </w:rPr>
        <w:t xml:space="preserve"> </w:t>
      </w:r>
    </w:p>
    <w:p w:rsidR="00C3077A" w:rsidRPr="00853C99" w:rsidRDefault="00C3077A" w:rsidP="00C3077A">
      <w:pPr>
        <w:suppressAutoHyphens/>
        <w:spacing w:after="0" w:line="240" w:lineRule="auto"/>
        <w:rPr>
          <w:rFonts w:ascii="Times New Roman" w:eastAsia="Times New Roman" w:hAnsi="Times New Roman" w:cs="Times New Roman"/>
          <w:sz w:val="24"/>
          <w:szCs w:val="24"/>
          <w:lang w:eastAsia="ar-SA"/>
        </w:rPr>
      </w:pPr>
    </w:p>
    <w:p w:rsidR="00C3077A" w:rsidRPr="00853C99" w:rsidRDefault="00C3077A" w:rsidP="00C3077A">
      <w:pPr>
        <w:suppressAutoHyphens/>
        <w:spacing w:after="0" w:line="240" w:lineRule="auto"/>
        <w:rPr>
          <w:rFonts w:ascii="Times New Roman" w:eastAsia="Times New Roman" w:hAnsi="Times New Roman" w:cs="Times New Roman"/>
          <w:sz w:val="24"/>
          <w:szCs w:val="24"/>
          <w:lang w:eastAsia="ar-SA"/>
        </w:rPr>
      </w:pPr>
    </w:p>
    <w:p w:rsidR="00C3077A" w:rsidRPr="00853C99" w:rsidRDefault="00C3077A" w:rsidP="00C3077A">
      <w:pPr>
        <w:suppressAutoHyphens/>
        <w:spacing w:after="0" w:line="240" w:lineRule="auto"/>
        <w:rPr>
          <w:rFonts w:ascii="Times New Roman" w:eastAsia="Times New Roman" w:hAnsi="Times New Roman" w:cs="Times New Roman"/>
          <w:sz w:val="24"/>
          <w:szCs w:val="24"/>
          <w:lang w:eastAsia="ar-SA"/>
        </w:rPr>
      </w:pPr>
    </w:p>
    <w:p w:rsidR="00C3077A" w:rsidRPr="00853C99" w:rsidRDefault="00C3077A" w:rsidP="00C3077A">
      <w:pPr>
        <w:suppressAutoHyphens/>
        <w:spacing w:after="0" w:line="240" w:lineRule="auto"/>
        <w:rPr>
          <w:rFonts w:ascii="Times New Roman" w:eastAsia="Times New Roman" w:hAnsi="Times New Roman" w:cs="Times New Roman"/>
          <w:sz w:val="24"/>
          <w:szCs w:val="24"/>
          <w:lang w:eastAsia="ar-SA"/>
        </w:rPr>
      </w:pPr>
    </w:p>
    <w:p w:rsidR="00C3077A" w:rsidRPr="00853C99" w:rsidRDefault="00C3077A" w:rsidP="00C3077A">
      <w:pPr>
        <w:suppressAutoHyphens/>
        <w:spacing w:after="0" w:line="240" w:lineRule="auto"/>
        <w:rPr>
          <w:rFonts w:ascii="Times New Roman" w:eastAsia="Times New Roman" w:hAnsi="Times New Roman" w:cs="Times New Roman"/>
          <w:sz w:val="24"/>
          <w:szCs w:val="24"/>
          <w:lang w:eastAsia="ar-SA"/>
        </w:rPr>
      </w:pPr>
    </w:p>
    <w:p w:rsidR="00C3077A" w:rsidRPr="00853C99" w:rsidRDefault="00C3077A" w:rsidP="00C3077A">
      <w:pPr>
        <w:suppressAutoHyphens/>
        <w:spacing w:after="0" w:line="240" w:lineRule="auto"/>
        <w:rPr>
          <w:rFonts w:ascii="Times New Roman" w:eastAsia="Times New Roman" w:hAnsi="Times New Roman" w:cs="Times New Roman"/>
          <w:sz w:val="24"/>
          <w:szCs w:val="24"/>
          <w:lang w:eastAsia="ar-SA"/>
        </w:rPr>
      </w:pPr>
    </w:p>
    <w:p w:rsidR="00C3077A" w:rsidRPr="00853C99" w:rsidRDefault="00C3077A" w:rsidP="00C3077A">
      <w:pPr>
        <w:suppressAutoHyphens/>
        <w:spacing w:after="0" w:line="240" w:lineRule="auto"/>
        <w:rPr>
          <w:rFonts w:ascii="Times New Roman" w:eastAsia="Times New Roman" w:hAnsi="Times New Roman" w:cs="Times New Roman"/>
          <w:sz w:val="24"/>
          <w:szCs w:val="24"/>
          <w:lang w:eastAsia="ar-SA"/>
        </w:rPr>
      </w:pPr>
    </w:p>
    <w:p w:rsidR="00C3077A" w:rsidRPr="00853C99" w:rsidRDefault="00C3077A" w:rsidP="00C3077A">
      <w:pPr>
        <w:suppressAutoHyphens/>
        <w:spacing w:after="0" w:line="240" w:lineRule="auto"/>
        <w:rPr>
          <w:rFonts w:ascii="Times New Roman" w:eastAsia="Times New Roman" w:hAnsi="Times New Roman" w:cs="Times New Roman"/>
          <w:sz w:val="24"/>
          <w:szCs w:val="24"/>
          <w:lang w:eastAsia="ar-SA"/>
        </w:rPr>
      </w:pPr>
    </w:p>
    <w:p w:rsidR="00C3077A" w:rsidRPr="00853C99" w:rsidRDefault="00C3077A" w:rsidP="00C3077A">
      <w:pPr>
        <w:suppressAutoHyphens/>
        <w:spacing w:after="0" w:line="240" w:lineRule="auto"/>
        <w:rPr>
          <w:rFonts w:ascii="Times New Roman" w:eastAsia="Times New Roman" w:hAnsi="Times New Roman" w:cs="Times New Roman"/>
          <w:sz w:val="24"/>
          <w:szCs w:val="24"/>
          <w:lang w:eastAsia="ar-SA"/>
        </w:rPr>
      </w:pPr>
    </w:p>
    <w:p w:rsidR="00853C99" w:rsidRDefault="00853C99" w:rsidP="00C3077A">
      <w:pPr>
        <w:suppressAutoHyphens/>
        <w:spacing w:after="0" w:line="240" w:lineRule="auto"/>
        <w:jc w:val="center"/>
        <w:rPr>
          <w:rFonts w:ascii="Times New Roman" w:eastAsia="Times New Roman" w:hAnsi="Times New Roman" w:cs="Times New Roman"/>
          <w:sz w:val="24"/>
          <w:szCs w:val="24"/>
          <w:lang w:eastAsia="ar-SA"/>
        </w:rPr>
      </w:pPr>
    </w:p>
    <w:p w:rsidR="00853C99" w:rsidRDefault="00853C99" w:rsidP="00C3077A">
      <w:pPr>
        <w:suppressAutoHyphens/>
        <w:spacing w:after="0" w:line="240" w:lineRule="auto"/>
        <w:jc w:val="center"/>
        <w:rPr>
          <w:rFonts w:ascii="Times New Roman" w:eastAsia="Times New Roman" w:hAnsi="Times New Roman" w:cs="Times New Roman"/>
          <w:sz w:val="24"/>
          <w:szCs w:val="24"/>
          <w:lang w:eastAsia="ar-SA"/>
        </w:rPr>
      </w:pPr>
    </w:p>
    <w:p w:rsidR="00853C99" w:rsidRDefault="00853C99" w:rsidP="00C3077A">
      <w:pPr>
        <w:suppressAutoHyphens/>
        <w:spacing w:after="0" w:line="240" w:lineRule="auto"/>
        <w:jc w:val="center"/>
        <w:rPr>
          <w:rFonts w:ascii="Times New Roman" w:eastAsia="Times New Roman" w:hAnsi="Times New Roman" w:cs="Times New Roman"/>
          <w:sz w:val="24"/>
          <w:szCs w:val="24"/>
          <w:lang w:eastAsia="ar-SA"/>
        </w:rPr>
      </w:pPr>
    </w:p>
    <w:p w:rsidR="00853C99" w:rsidRDefault="00853C99" w:rsidP="00C3077A">
      <w:pPr>
        <w:suppressAutoHyphens/>
        <w:spacing w:after="0" w:line="240" w:lineRule="auto"/>
        <w:jc w:val="center"/>
        <w:rPr>
          <w:rFonts w:ascii="Times New Roman" w:eastAsia="Times New Roman" w:hAnsi="Times New Roman" w:cs="Times New Roman"/>
          <w:sz w:val="24"/>
          <w:szCs w:val="24"/>
          <w:lang w:eastAsia="ar-SA"/>
        </w:rPr>
      </w:pPr>
    </w:p>
    <w:p w:rsidR="00853C99" w:rsidRDefault="00853C99" w:rsidP="00C3077A">
      <w:pPr>
        <w:suppressAutoHyphens/>
        <w:spacing w:after="0" w:line="240" w:lineRule="auto"/>
        <w:jc w:val="center"/>
        <w:rPr>
          <w:rFonts w:ascii="Times New Roman" w:eastAsia="Times New Roman" w:hAnsi="Times New Roman" w:cs="Times New Roman"/>
          <w:sz w:val="24"/>
          <w:szCs w:val="24"/>
          <w:lang w:eastAsia="ar-SA"/>
        </w:rPr>
      </w:pPr>
    </w:p>
    <w:p w:rsidR="00853C99" w:rsidRDefault="00853C99" w:rsidP="00C3077A">
      <w:pPr>
        <w:suppressAutoHyphens/>
        <w:spacing w:after="0" w:line="240" w:lineRule="auto"/>
        <w:jc w:val="center"/>
        <w:rPr>
          <w:rFonts w:ascii="Times New Roman" w:eastAsia="Times New Roman" w:hAnsi="Times New Roman" w:cs="Times New Roman"/>
          <w:sz w:val="24"/>
          <w:szCs w:val="24"/>
          <w:lang w:eastAsia="ar-SA"/>
        </w:rPr>
      </w:pPr>
    </w:p>
    <w:p w:rsidR="00853C99" w:rsidRDefault="00853C99" w:rsidP="00C3077A">
      <w:pPr>
        <w:suppressAutoHyphens/>
        <w:spacing w:after="0" w:line="240" w:lineRule="auto"/>
        <w:jc w:val="center"/>
        <w:rPr>
          <w:rFonts w:ascii="Times New Roman" w:eastAsia="Times New Roman" w:hAnsi="Times New Roman" w:cs="Times New Roman"/>
          <w:sz w:val="24"/>
          <w:szCs w:val="24"/>
          <w:lang w:eastAsia="ar-SA"/>
        </w:rPr>
      </w:pPr>
    </w:p>
    <w:p w:rsidR="00853C99" w:rsidRDefault="00853C99" w:rsidP="00C3077A">
      <w:pPr>
        <w:suppressAutoHyphens/>
        <w:spacing w:after="0" w:line="240" w:lineRule="auto"/>
        <w:jc w:val="center"/>
        <w:rPr>
          <w:rFonts w:ascii="Times New Roman" w:eastAsia="Times New Roman" w:hAnsi="Times New Roman" w:cs="Times New Roman"/>
          <w:sz w:val="24"/>
          <w:szCs w:val="24"/>
          <w:lang w:eastAsia="ar-SA"/>
        </w:rPr>
      </w:pPr>
    </w:p>
    <w:p w:rsidR="00853C99" w:rsidRDefault="00853C99" w:rsidP="00C3077A">
      <w:pPr>
        <w:suppressAutoHyphens/>
        <w:spacing w:after="0" w:line="240" w:lineRule="auto"/>
        <w:jc w:val="center"/>
        <w:rPr>
          <w:rFonts w:ascii="Times New Roman" w:eastAsia="Times New Roman" w:hAnsi="Times New Roman" w:cs="Times New Roman"/>
          <w:sz w:val="24"/>
          <w:szCs w:val="24"/>
          <w:lang w:eastAsia="ar-SA"/>
        </w:rPr>
      </w:pPr>
    </w:p>
    <w:p w:rsidR="00853C99" w:rsidRDefault="00853C99" w:rsidP="00C3077A">
      <w:pPr>
        <w:suppressAutoHyphens/>
        <w:spacing w:after="0" w:line="240" w:lineRule="auto"/>
        <w:jc w:val="center"/>
        <w:rPr>
          <w:rFonts w:ascii="Times New Roman" w:eastAsia="Times New Roman" w:hAnsi="Times New Roman" w:cs="Times New Roman"/>
          <w:sz w:val="24"/>
          <w:szCs w:val="24"/>
          <w:lang w:eastAsia="ar-SA"/>
        </w:rPr>
      </w:pPr>
    </w:p>
    <w:p w:rsidR="00853C99" w:rsidRDefault="00853C99" w:rsidP="00C3077A">
      <w:pPr>
        <w:suppressAutoHyphens/>
        <w:spacing w:after="0" w:line="240" w:lineRule="auto"/>
        <w:jc w:val="center"/>
        <w:rPr>
          <w:rFonts w:ascii="Times New Roman" w:eastAsia="Times New Roman" w:hAnsi="Times New Roman" w:cs="Times New Roman"/>
          <w:sz w:val="24"/>
          <w:szCs w:val="24"/>
          <w:lang w:eastAsia="ar-SA"/>
        </w:rPr>
      </w:pPr>
    </w:p>
    <w:p w:rsidR="00853C99" w:rsidRDefault="00853C99" w:rsidP="00C3077A">
      <w:pPr>
        <w:suppressAutoHyphens/>
        <w:spacing w:after="0" w:line="240" w:lineRule="auto"/>
        <w:jc w:val="center"/>
        <w:rPr>
          <w:rFonts w:ascii="Times New Roman" w:eastAsia="Times New Roman" w:hAnsi="Times New Roman" w:cs="Times New Roman"/>
          <w:sz w:val="24"/>
          <w:szCs w:val="24"/>
          <w:lang w:eastAsia="ar-SA"/>
        </w:rPr>
      </w:pPr>
    </w:p>
    <w:p w:rsidR="00853C99" w:rsidRDefault="00853C99" w:rsidP="00C3077A">
      <w:pPr>
        <w:suppressAutoHyphens/>
        <w:spacing w:after="0" w:line="240" w:lineRule="auto"/>
        <w:jc w:val="center"/>
        <w:rPr>
          <w:rFonts w:ascii="Times New Roman" w:eastAsia="Times New Roman" w:hAnsi="Times New Roman" w:cs="Times New Roman"/>
          <w:sz w:val="24"/>
          <w:szCs w:val="24"/>
          <w:lang w:eastAsia="ar-SA"/>
        </w:rPr>
      </w:pPr>
    </w:p>
    <w:p w:rsidR="00C3077A" w:rsidRPr="00853C99" w:rsidRDefault="00C3077A" w:rsidP="00C3077A">
      <w:pPr>
        <w:suppressAutoHyphens/>
        <w:spacing w:after="0" w:line="240" w:lineRule="auto"/>
        <w:jc w:val="center"/>
        <w:rPr>
          <w:rFonts w:ascii="Times New Roman" w:eastAsia="Times New Roman" w:hAnsi="Times New Roman" w:cs="Times New Roman"/>
          <w:sz w:val="24"/>
          <w:szCs w:val="24"/>
          <w:lang w:eastAsia="ar-SA"/>
        </w:rPr>
      </w:pPr>
      <w:r w:rsidRPr="00853C99">
        <w:rPr>
          <w:rFonts w:ascii="Times New Roman" w:eastAsia="Times New Roman" w:hAnsi="Times New Roman" w:cs="Times New Roman"/>
          <w:sz w:val="24"/>
          <w:szCs w:val="24"/>
          <w:lang w:eastAsia="ar-SA"/>
        </w:rPr>
        <w:t xml:space="preserve">с. </w:t>
      </w:r>
      <w:r w:rsidR="00853C99">
        <w:rPr>
          <w:rFonts w:ascii="Times New Roman" w:eastAsia="Times New Roman" w:hAnsi="Times New Roman" w:cs="Times New Roman"/>
          <w:sz w:val="24"/>
          <w:szCs w:val="24"/>
          <w:lang w:eastAsia="ar-SA"/>
        </w:rPr>
        <w:t>Корен-Беной</w:t>
      </w:r>
    </w:p>
    <w:p w:rsidR="00853C99" w:rsidRPr="00853C99" w:rsidRDefault="00C3077A" w:rsidP="00853C99">
      <w:pPr>
        <w:suppressAutoHyphens/>
        <w:spacing w:after="0" w:line="240" w:lineRule="auto"/>
        <w:jc w:val="center"/>
        <w:rPr>
          <w:rFonts w:ascii="Times New Roman" w:eastAsia="Times New Roman" w:hAnsi="Times New Roman" w:cs="Times New Roman"/>
          <w:sz w:val="24"/>
          <w:szCs w:val="24"/>
          <w:lang w:eastAsia="ar-SA"/>
        </w:rPr>
      </w:pPr>
      <w:r w:rsidRPr="00853C99">
        <w:rPr>
          <w:rFonts w:ascii="Times New Roman" w:eastAsia="Times New Roman" w:hAnsi="Times New Roman" w:cs="Times New Roman"/>
          <w:sz w:val="24"/>
          <w:szCs w:val="24"/>
          <w:lang w:eastAsia="ar-SA"/>
        </w:rPr>
        <w:t>20</w:t>
      </w:r>
      <w:r w:rsidR="00853C99">
        <w:rPr>
          <w:rFonts w:ascii="Times New Roman" w:eastAsia="Times New Roman" w:hAnsi="Times New Roman" w:cs="Times New Roman"/>
          <w:sz w:val="24"/>
          <w:szCs w:val="24"/>
          <w:lang w:eastAsia="ar-SA"/>
        </w:rPr>
        <w:t>22</w:t>
      </w:r>
    </w:p>
    <w:p w:rsidR="00C3077A" w:rsidRPr="00853C99" w:rsidRDefault="00C3077A" w:rsidP="00C3077A">
      <w:pPr>
        <w:suppressAutoHyphens/>
        <w:spacing w:after="0" w:line="240" w:lineRule="auto"/>
        <w:ind w:left="100"/>
        <w:jc w:val="center"/>
        <w:rPr>
          <w:rFonts w:ascii="Times New Roman" w:eastAsia="Times New Roman" w:hAnsi="Times New Roman" w:cs="Times New Roman"/>
          <w:b/>
          <w:sz w:val="24"/>
          <w:szCs w:val="24"/>
          <w:lang w:eastAsia="ar-SA"/>
        </w:rPr>
      </w:pPr>
      <w:r w:rsidRPr="00853C99">
        <w:rPr>
          <w:rFonts w:ascii="Times New Roman" w:eastAsia="Times New Roman" w:hAnsi="Times New Roman" w:cs="Times New Roman"/>
          <w:b/>
          <w:sz w:val="24"/>
          <w:szCs w:val="24"/>
          <w:lang w:eastAsia="ar-SA"/>
        </w:rPr>
        <w:lastRenderedPageBreak/>
        <w:t xml:space="preserve">Паспорт </w:t>
      </w:r>
    </w:p>
    <w:p w:rsidR="00C3077A" w:rsidRPr="00853C99" w:rsidRDefault="00C3077A" w:rsidP="00C3077A">
      <w:pPr>
        <w:suppressAutoHyphens/>
        <w:spacing w:after="0" w:line="240" w:lineRule="auto"/>
        <w:ind w:left="100"/>
        <w:jc w:val="center"/>
        <w:rPr>
          <w:rFonts w:ascii="Times New Roman" w:eastAsia="Times New Roman" w:hAnsi="Times New Roman" w:cs="Times New Roman"/>
          <w:b/>
          <w:sz w:val="24"/>
          <w:szCs w:val="24"/>
          <w:lang w:eastAsia="ar-SA"/>
        </w:rPr>
      </w:pPr>
      <w:r w:rsidRPr="00853C99">
        <w:rPr>
          <w:rFonts w:ascii="Times New Roman" w:eastAsia="Times New Roman" w:hAnsi="Times New Roman" w:cs="Times New Roman"/>
          <w:b/>
          <w:sz w:val="24"/>
          <w:szCs w:val="24"/>
          <w:lang w:eastAsia="ar-SA"/>
        </w:rPr>
        <w:t>фонда оценочных средств</w:t>
      </w:r>
    </w:p>
    <w:p w:rsidR="00C3077A" w:rsidRPr="00853C99" w:rsidRDefault="00C3077A" w:rsidP="00B149A5">
      <w:pPr>
        <w:suppressAutoHyphens/>
        <w:spacing w:after="0" w:line="240" w:lineRule="auto"/>
        <w:ind w:left="100"/>
        <w:jc w:val="center"/>
        <w:rPr>
          <w:rFonts w:ascii="Times New Roman" w:eastAsia="Times New Roman" w:hAnsi="Times New Roman" w:cs="Times New Roman"/>
          <w:sz w:val="24"/>
          <w:szCs w:val="24"/>
          <w:vertAlign w:val="superscript"/>
          <w:lang w:eastAsia="ar-SA"/>
        </w:rPr>
      </w:pPr>
      <w:r w:rsidRPr="00853C99">
        <w:rPr>
          <w:rFonts w:ascii="Times New Roman" w:eastAsia="Times New Roman" w:hAnsi="Times New Roman" w:cs="Times New Roman"/>
          <w:b/>
          <w:sz w:val="24"/>
          <w:szCs w:val="24"/>
          <w:lang w:eastAsia="ar-SA"/>
        </w:rPr>
        <w:t xml:space="preserve"> по дисциплине </w:t>
      </w:r>
      <w:r w:rsidR="00B149A5" w:rsidRPr="00853C99">
        <w:rPr>
          <w:rFonts w:ascii="Times New Roman" w:eastAsia="Times New Roman" w:hAnsi="Times New Roman" w:cs="Times New Roman"/>
          <w:b/>
          <w:sz w:val="24"/>
          <w:szCs w:val="24"/>
          <w:lang w:eastAsia="ar-SA"/>
        </w:rPr>
        <w:t>история</w:t>
      </w:r>
    </w:p>
    <w:p w:rsidR="00C3077A" w:rsidRPr="00853C99" w:rsidRDefault="00C3077A" w:rsidP="00C3077A">
      <w:pPr>
        <w:suppressAutoHyphens/>
        <w:spacing w:after="0" w:line="240" w:lineRule="auto"/>
        <w:ind w:left="100"/>
        <w:jc w:val="center"/>
        <w:rPr>
          <w:rFonts w:ascii="Times New Roman" w:eastAsia="Times New Roman" w:hAnsi="Times New Roman" w:cs="Times New Roman"/>
          <w:sz w:val="24"/>
          <w:szCs w:val="24"/>
          <w:lang w:eastAsia="ar-SA"/>
        </w:rPr>
      </w:pPr>
    </w:p>
    <w:tbl>
      <w:tblPr>
        <w:tblW w:w="9261" w:type="dxa"/>
        <w:tblInd w:w="203" w:type="dxa"/>
        <w:tblLayout w:type="fixed"/>
        <w:tblLook w:val="04A0" w:firstRow="1" w:lastRow="0" w:firstColumn="1" w:lastColumn="0" w:noHBand="0" w:noVBand="1"/>
      </w:tblPr>
      <w:tblGrid>
        <w:gridCol w:w="785"/>
        <w:gridCol w:w="5244"/>
        <w:gridCol w:w="3232"/>
      </w:tblGrid>
      <w:tr w:rsidR="00C3077A" w:rsidRPr="00853C99" w:rsidTr="00725F66">
        <w:tc>
          <w:tcPr>
            <w:tcW w:w="785" w:type="dxa"/>
            <w:tcBorders>
              <w:top w:val="single" w:sz="4" w:space="0" w:color="000000"/>
              <w:left w:val="single" w:sz="4" w:space="0" w:color="000000"/>
              <w:bottom w:val="single" w:sz="4" w:space="0" w:color="000000"/>
              <w:right w:val="nil"/>
            </w:tcBorders>
            <w:vAlign w:val="center"/>
            <w:hideMark/>
          </w:tcPr>
          <w:p w:rsidR="00C3077A" w:rsidRPr="00853C99" w:rsidRDefault="00725F66" w:rsidP="00C3077A">
            <w:pPr>
              <w:suppressAutoHyphens/>
              <w:snapToGrid w:val="0"/>
              <w:spacing w:after="0" w:line="240" w:lineRule="auto"/>
              <w:jc w:val="center"/>
              <w:rPr>
                <w:rFonts w:ascii="Times New Roman" w:eastAsia="Times New Roman" w:hAnsi="Times New Roman" w:cs="Times New Roman"/>
                <w:sz w:val="24"/>
                <w:szCs w:val="24"/>
                <w:lang w:eastAsia="ar-SA"/>
              </w:rPr>
            </w:pPr>
            <w:r w:rsidRPr="00853C99">
              <w:rPr>
                <w:rFonts w:ascii="Times New Roman" w:eastAsia="Times New Roman" w:hAnsi="Times New Roman" w:cs="Times New Roman"/>
                <w:sz w:val="24"/>
                <w:szCs w:val="24"/>
                <w:lang w:eastAsia="ar-SA"/>
              </w:rPr>
              <w:t>Класс</w:t>
            </w:r>
          </w:p>
        </w:tc>
        <w:tc>
          <w:tcPr>
            <w:tcW w:w="5244" w:type="dxa"/>
            <w:tcBorders>
              <w:top w:val="single" w:sz="4" w:space="0" w:color="000000"/>
              <w:left w:val="single" w:sz="4" w:space="0" w:color="000000"/>
              <w:bottom w:val="single" w:sz="4" w:space="0" w:color="000000"/>
              <w:right w:val="nil"/>
            </w:tcBorders>
            <w:vAlign w:val="center"/>
            <w:hideMark/>
          </w:tcPr>
          <w:p w:rsidR="00C3077A" w:rsidRPr="00853C99" w:rsidRDefault="00C3077A" w:rsidP="00725F66">
            <w:pPr>
              <w:suppressAutoHyphens/>
              <w:snapToGrid w:val="0"/>
              <w:spacing w:after="0" w:line="240" w:lineRule="auto"/>
              <w:jc w:val="center"/>
              <w:rPr>
                <w:rFonts w:ascii="Times New Roman" w:eastAsia="Times New Roman" w:hAnsi="Times New Roman" w:cs="Times New Roman"/>
                <w:sz w:val="24"/>
                <w:szCs w:val="24"/>
                <w:lang w:val="en-US" w:eastAsia="ar-SA"/>
              </w:rPr>
            </w:pPr>
            <w:r w:rsidRPr="00853C99">
              <w:rPr>
                <w:rFonts w:ascii="Times New Roman" w:eastAsia="Times New Roman" w:hAnsi="Times New Roman" w:cs="Times New Roman"/>
                <w:sz w:val="24"/>
                <w:szCs w:val="24"/>
                <w:lang w:eastAsia="ar-SA"/>
              </w:rPr>
              <w:t>Контролируемые разделы (темы) дисциплины</w:t>
            </w:r>
          </w:p>
        </w:tc>
        <w:tc>
          <w:tcPr>
            <w:tcW w:w="3232" w:type="dxa"/>
            <w:tcBorders>
              <w:top w:val="single" w:sz="4" w:space="0" w:color="000000"/>
              <w:left w:val="single" w:sz="4" w:space="0" w:color="000000"/>
              <w:bottom w:val="single" w:sz="4" w:space="0" w:color="000000"/>
              <w:right w:val="single" w:sz="4" w:space="0" w:color="000000"/>
            </w:tcBorders>
            <w:vAlign w:val="center"/>
            <w:hideMark/>
          </w:tcPr>
          <w:p w:rsidR="00C3077A" w:rsidRPr="00853C99" w:rsidRDefault="00C3077A" w:rsidP="00C3077A">
            <w:pPr>
              <w:suppressAutoHyphens/>
              <w:snapToGrid w:val="0"/>
              <w:spacing w:after="0" w:line="240" w:lineRule="auto"/>
              <w:jc w:val="center"/>
              <w:rPr>
                <w:rFonts w:ascii="Times New Roman" w:eastAsia="Times New Roman" w:hAnsi="Times New Roman" w:cs="Times New Roman"/>
                <w:sz w:val="24"/>
                <w:szCs w:val="24"/>
                <w:lang w:eastAsia="ar-SA"/>
              </w:rPr>
            </w:pPr>
            <w:r w:rsidRPr="00853C99">
              <w:rPr>
                <w:rFonts w:ascii="Times New Roman" w:eastAsia="Times New Roman" w:hAnsi="Times New Roman" w:cs="Times New Roman"/>
                <w:sz w:val="24"/>
                <w:szCs w:val="24"/>
                <w:lang w:eastAsia="ar-SA"/>
              </w:rPr>
              <w:t xml:space="preserve">Наименование </w:t>
            </w:r>
          </w:p>
          <w:p w:rsidR="00C3077A" w:rsidRPr="00853C99" w:rsidRDefault="00C3077A" w:rsidP="00C3077A">
            <w:pPr>
              <w:suppressAutoHyphens/>
              <w:spacing w:after="0" w:line="240" w:lineRule="auto"/>
              <w:jc w:val="center"/>
              <w:rPr>
                <w:rFonts w:ascii="Times New Roman" w:eastAsia="Times New Roman" w:hAnsi="Times New Roman" w:cs="Times New Roman"/>
                <w:sz w:val="24"/>
                <w:szCs w:val="24"/>
                <w:lang w:eastAsia="ar-SA"/>
              </w:rPr>
            </w:pPr>
            <w:r w:rsidRPr="00853C99">
              <w:rPr>
                <w:rFonts w:ascii="Times New Roman" w:eastAsia="Times New Roman" w:hAnsi="Times New Roman" w:cs="Times New Roman"/>
                <w:sz w:val="24"/>
                <w:szCs w:val="24"/>
                <w:lang w:eastAsia="ar-SA"/>
              </w:rPr>
              <w:t xml:space="preserve">оценочного средства </w:t>
            </w:r>
          </w:p>
        </w:tc>
      </w:tr>
      <w:tr w:rsidR="00C3077A" w:rsidRPr="00853C99" w:rsidTr="00725F66">
        <w:trPr>
          <w:trHeight w:val="860"/>
        </w:trPr>
        <w:tc>
          <w:tcPr>
            <w:tcW w:w="785" w:type="dxa"/>
            <w:tcBorders>
              <w:top w:val="single" w:sz="4" w:space="0" w:color="000000"/>
              <w:left w:val="single" w:sz="4" w:space="0" w:color="000000"/>
              <w:bottom w:val="single" w:sz="4" w:space="0" w:color="000000"/>
              <w:right w:val="nil"/>
            </w:tcBorders>
          </w:tcPr>
          <w:p w:rsidR="00C3077A" w:rsidRPr="00853C99" w:rsidRDefault="00725F66" w:rsidP="00725F66">
            <w:pPr>
              <w:suppressAutoHyphens/>
              <w:snapToGrid w:val="0"/>
              <w:spacing w:after="0" w:line="240" w:lineRule="auto"/>
              <w:ind w:left="57"/>
              <w:jc w:val="center"/>
              <w:rPr>
                <w:rFonts w:ascii="Times New Roman" w:eastAsia="Times New Roman" w:hAnsi="Times New Roman" w:cs="Times New Roman"/>
                <w:sz w:val="24"/>
                <w:szCs w:val="24"/>
                <w:lang w:eastAsia="ar-SA"/>
              </w:rPr>
            </w:pPr>
            <w:r w:rsidRPr="00853C99">
              <w:rPr>
                <w:rFonts w:ascii="Times New Roman" w:eastAsia="Times New Roman" w:hAnsi="Times New Roman" w:cs="Times New Roman"/>
                <w:sz w:val="24"/>
                <w:szCs w:val="24"/>
                <w:lang w:eastAsia="ar-SA"/>
              </w:rPr>
              <w:t>5</w:t>
            </w:r>
          </w:p>
        </w:tc>
        <w:tc>
          <w:tcPr>
            <w:tcW w:w="5244" w:type="dxa"/>
            <w:tcBorders>
              <w:top w:val="single" w:sz="4" w:space="0" w:color="000000"/>
              <w:left w:val="single" w:sz="4" w:space="0" w:color="000000"/>
              <w:bottom w:val="single" w:sz="4" w:space="0" w:color="000000"/>
              <w:right w:val="nil"/>
            </w:tcBorders>
            <w:vAlign w:val="center"/>
          </w:tcPr>
          <w:p w:rsidR="00B149A5" w:rsidRPr="00853C99" w:rsidRDefault="00B149A5" w:rsidP="00B149A5">
            <w:pPr>
              <w:suppressAutoHyphens/>
              <w:snapToGrid w:val="0"/>
              <w:spacing w:after="0" w:line="240" w:lineRule="auto"/>
              <w:jc w:val="both"/>
              <w:rPr>
                <w:rFonts w:ascii="Times New Roman" w:eastAsia="Times New Roman" w:hAnsi="Times New Roman"/>
                <w:sz w:val="24"/>
                <w:szCs w:val="24"/>
              </w:rPr>
            </w:pPr>
            <w:r w:rsidRPr="00853C99">
              <w:rPr>
                <w:rFonts w:ascii="Times New Roman" w:eastAsia="Times New Roman" w:hAnsi="Times New Roman"/>
                <w:b/>
                <w:sz w:val="24"/>
                <w:szCs w:val="24"/>
              </w:rPr>
              <w:t xml:space="preserve">Раздел </w:t>
            </w:r>
            <w:r w:rsidRPr="00853C99">
              <w:rPr>
                <w:rFonts w:ascii="Times New Roman" w:eastAsia="Times New Roman" w:hAnsi="Times New Roman"/>
                <w:b/>
                <w:sz w:val="24"/>
                <w:szCs w:val="24"/>
                <w:lang w:val="en-US"/>
              </w:rPr>
              <w:t>I</w:t>
            </w:r>
            <w:r w:rsidRPr="00853C99">
              <w:rPr>
                <w:rFonts w:ascii="Times New Roman" w:eastAsia="Times New Roman" w:hAnsi="Times New Roman"/>
                <w:b/>
                <w:sz w:val="24"/>
                <w:szCs w:val="24"/>
              </w:rPr>
              <w:t>.</w:t>
            </w:r>
            <w:r w:rsidRPr="00853C99">
              <w:rPr>
                <w:rFonts w:ascii="Times New Roman" w:eastAsia="Times New Roman" w:hAnsi="Times New Roman"/>
                <w:sz w:val="24"/>
                <w:szCs w:val="24"/>
              </w:rPr>
              <w:t xml:space="preserve"> Жизнь первобытных людей</w:t>
            </w:r>
          </w:p>
          <w:p w:rsidR="0016080B" w:rsidRPr="00853C99" w:rsidRDefault="00B149A5" w:rsidP="00B149A5">
            <w:pPr>
              <w:suppressAutoHyphens/>
              <w:snapToGrid w:val="0"/>
              <w:spacing w:after="0" w:line="240" w:lineRule="auto"/>
              <w:jc w:val="both"/>
              <w:rPr>
                <w:rFonts w:ascii="Times New Roman" w:eastAsia="Times New Roman" w:hAnsi="Times New Roman"/>
                <w:spacing w:val="-1"/>
                <w:sz w:val="24"/>
                <w:szCs w:val="24"/>
              </w:rPr>
            </w:pPr>
            <w:r w:rsidRPr="00853C99">
              <w:rPr>
                <w:rFonts w:ascii="Times New Roman" w:eastAsia="Times New Roman" w:hAnsi="Times New Roman"/>
                <w:b/>
                <w:sz w:val="24"/>
                <w:szCs w:val="24"/>
              </w:rPr>
              <w:t xml:space="preserve">Темы: </w:t>
            </w:r>
            <w:r w:rsidRPr="00853C99">
              <w:rPr>
                <w:rFonts w:ascii="Times New Roman" w:eastAsia="Times New Roman" w:hAnsi="Times New Roman"/>
                <w:spacing w:val="-1"/>
                <w:sz w:val="24"/>
                <w:szCs w:val="24"/>
              </w:rPr>
              <w:t>«</w:t>
            </w:r>
            <w:r w:rsidRPr="00853C99">
              <w:rPr>
                <w:rFonts w:ascii="Times New Roman" w:eastAsia="Times New Roman" w:hAnsi="Times New Roman"/>
                <w:sz w:val="24"/>
                <w:szCs w:val="24"/>
              </w:rPr>
              <w:t xml:space="preserve">Первобытные собиратели и охотники», </w:t>
            </w:r>
            <w:r w:rsidRPr="00853C99">
              <w:rPr>
                <w:rFonts w:ascii="Times New Roman" w:eastAsia="Times New Roman" w:hAnsi="Times New Roman"/>
                <w:spacing w:val="-1"/>
                <w:sz w:val="24"/>
                <w:szCs w:val="24"/>
              </w:rPr>
              <w:t xml:space="preserve">«Первобытные земледельцы и скотоводы», </w:t>
            </w:r>
            <w:r w:rsidRPr="00853C99">
              <w:rPr>
                <w:rFonts w:ascii="Times New Roman" w:eastAsia="Times New Roman" w:hAnsi="Times New Roman"/>
                <w:sz w:val="24"/>
                <w:szCs w:val="24"/>
              </w:rPr>
              <w:t>«</w:t>
            </w:r>
            <w:r w:rsidRPr="00853C99">
              <w:rPr>
                <w:rFonts w:ascii="Times New Roman" w:eastAsia="Times New Roman" w:hAnsi="Times New Roman"/>
                <w:spacing w:val="-1"/>
                <w:sz w:val="24"/>
                <w:szCs w:val="24"/>
              </w:rPr>
              <w:t>Счёт лет в истории»</w:t>
            </w:r>
          </w:p>
        </w:tc>
        <w:tc>
          <w:tcPr>
            <w:tcW w:w="3232" w:type="dxa"/>
            <w:tcBorders>
              <w:top w:val="single" w:sz="4" w:space="0" w:color="000000"/>
              <w:left w:val="single" w:sz="4" w:space="0" w:color="000000"/>
              <w:bottom w:val="single" w:sz="4" w:space="0" w:color="000000"/>
              <w:right w:val="single" w:sz="4" w:space="0" w:color="000000"/>
            </w:tcBorders>
            <w:vAlign w:val="center"/>
          </w:tcPr>
          <w:p w:rsidR="00C3077A" w:rsidRPr="00853C99" w:rsidRDefault="00725F66" w:rsidP="00725F66">
            <w:pPr>
              <w:suppressAutoHyphens/>
              <w:snapToGrid w:val="0"/>
              <w:spacing w:after="0" w:line="240" w:lineRule="auto"/>
              <w:jc w:val="both"/>
              <w:rPr>
                <w:rFonts w:ascii="Times New Roman" w:eastAsia="Times New Roman" w:hAnsi="Times New Roman" w:cs="Times New Roman"/>
                <w:sz w:val="24"/>
                <w:szCs w:val="24"/>
                <w:lang w:eastAsia="ar-SA"/>
              </w:rPr>
            </w:pPr>
            <w:r w:rsidRPr="00853C99">
              <w:rPr>
                <w:rFonts w:ascii="Times New Roman" w:eastAsia="Times New Roman" w:hAnsi="Times New Roman" w:cs="Times New Roman"/>
                <w:sz w:val="24"/>
                <w:szCs w:val="24"/>
                <w:lang w:eastAsia="ar-SA"/>
              </w:rPr>
              <w:t>К</w:t>
            </w:r>
            <w:r w:rsidR="00B149A5" w:rsidRPr="00853C99">
              <w:rPr>
                <w:rFonts w:ascii="Times New Roman" w:eastAsia="Times New Roman" w:hAnsi="Times New Roman" w:cs="Times New Roman"/>
                <w:sz w:val="24"/>
                <w:szCs w:val="24"/>
                <w:lang w:eastAsia="ar-SA"/>
              </w:rPr>
              <w:t>онтрольн</w:t>
            </w:r>
            <w:r w:rsidRPr="00853C99">
              <w:rPr>
                <w:rFonts w:ascii="Times New Roman" w:eastAsia="Times New Roman" w:hAnsi="Times New Roman" w:cs="Times New Roman"/>
                <w:sz w:val="24"/>
                <w:szCs w:val="24"/>
                <w:lang w:eastAsia="ar-SA"/>
              </w:rPr>
              <w:t>ая</w:t>
            </w:r>
            <w:r w:rsidR="00B149A5" w:rsidRPr="00853C99">
              <w:rPr>
                <w:rFonts w:ascii="Times New Roman" w:eastAsia="Times New Roman" w:hAnsi="Times New Roman" w:cs="Times New Roman"/>
                <w:sz w:val="24"/>
                <w:szCs w:val="24"/>
                <w:lang w:eastAsia="ar-SA"/>
              </w:rPr>
              <w:t xml:space="preserve"> </w:t>
            </w:r>
            <w:r w:rsidRPr="00853C99">
              <w:rPr>
                <w:rFonts w:ascii="Times New Roman" w:eastAsia="Times New Roman" w:hAnsi="Times New Roman" w:cs="Times New Roman"/>
                <w:sz w:val="24"/>
                <w:szCs w:val="24"/>
                <w:lang w:eastAsia="ar-SA"/>
              </w:rPr>
              <w:t xml:space="preserve">работа </w:t>
            </w:r>
            <w:r w:rsidRPr="00853C99">
              <w:rPr>
                <w:rFonts w:ascii="Times New Roman" w:eastAsia="Times New Roman" w:hAnsi="Times New Roman" w:cs="Times New Roman"/>
                <w:b/>
                <w:sz w:val="24"/>
                <w:szCs w:val="24"/>
                <w:lang w:eastAsia="ar-SA"/>
              </w:rPr>
              <w:t>№1</w:t>
            </w:r>
          </w:p>
        </w:tc>
      </w:tr>
      <w:tr w:rsidR="00C3077A" w:rsidRPr="00853C99" w:rsidTr="00725F66">
        <w:trPr>
          <w:trHeight w:val="835"/>
        </w:trPr>
        <w:tc>
          <w:tcPr>
            <w:tcW w:w="785" w:type="dxa"/>
            <w:tcBorders>
              <w:top w:val="single" w:sz="4" w:space="0" w:color="000000"/>
              <w:left w:val="single" w:sz="4" w:space="0" w:color="000000"/>
              <w:bottom w:val="single" w:sz="4" w:space="0" w:color="000000"/>
              <w:right w:val="nil"/>
            </w:tcBorders>
          </w:tcPr>
          <w:p w:rsidR="00C3077A" w:rsidRPr="00853C99" w:rsidRDefault="00725F66" w:rsidP="00725F66">
            <w:pPr>
              <w:suppressAutoHyphens/>
              <w:snapToGrid w:val="0"/>
              <w:spacing w:after="0" w:line="240" w:lineRule="auto"/>
              <w:ind w:left="57"/>
              <w:jc w:val="center"/>
              <w:rPr>
                <w:rFonts w:ascii="Times New Roman" w:eastAsia="Times New Roman" w:hAnsi="Times New Roman" w:cs="Times New Roman"/>
                <w:sz w:val="24"/>
                <w:szCs w:val="24"/>
                <w:lang w:eastAsia="ar-SA"/>
              </w:rPr>
            </w:pPr>
            <w:r w:rsidRPr="00853C99">
              <w:rPr>
                <w:rFonts w:ascii="Times New Roman" w:eastAsia="Times New Roman" w:hAnsi="Times New Roman" w:cs="Times New Roman"/>
                <w:sz w:val="24"/>
                <w:szCs w:val="24"/>
                <w:lang w:eastAsia="ar-SA"/>
              </w:rPr>
              <w:t>6</w:t>
            </w:r>
          </w:p>
        </w:tc>
        <w:tc>
          <w:tcPr>
            <w:tcW w:w="5244" w:type="dxa"/>
            <w:tcBorders>
              <w:top w:val="single" w:sz="4" w:space="0" w:color="000000"/>
              <w:left w:val="single" w:sz="4" w:space="0" w:color="000000"/>
              <w:bottom w:val="single" w:sz="4" w:space="0" w:color="000000"/>
              <w:right w:val="nil"/>
            </w:tcBorders>
            <w:vAlign w:val="center"/>
          </w:tcPr>
          <w:p w:rsidR="00C3077A" w:rsidRPr="00853C99" w:rsidRDefault="00E51DD4" w:rsidP="00C3077A">
            <w:pPr>
              <w:suppressAutoHyphens/>
              <w:snapToGrid w:val="0"/>
              <w:spacing w:after="0" w:line="240" w:lineRule="auto"/>
              <w:rPr>
                <w:rFonts w:ascii="Times New Roman" w:eastAsia="Times New Roman" w:hAnsi="Times New Roman" w:cs="Times New Roman"/>
                <w:sz w:val="24"/>
                <w:szCs w:val="24"/>
                <w:lang w:eastAsia="ar-SA"/>
              </w:rPr>
            </w:pPr>
            <w:r w:rsidRPr="00853C99">
              <w:rPr>
                <w:rFonts w:ascii="Times New Roman" w:eastAsia="Times New Roman" w:hAnsi="Times New Roman" w:cs="Times New Roman"/>
                <w:b/>
                <w:sz w:val="24"/>
                <w:szCs w:val="24"/>
                <w:lang w:eastAsia="ru-RU"/>
              </w:rPr>
              <w:t>Темы</w:t>
            </w:r>
            <w:r w:rsidRPr="00853C99">
              <w:rPr>
                <w:rFonts w:ascii="Times New Roman" w:eastAsia="Times New Roman" w:hAnsi="Times New Roman" w:cs="Times New Roman"/>
                <w:sz w:val="24"/>
                <w:szCs w:val="24"/>
                <w:lang w:eastAsia="ru-RU"/>
              </w:rPr>
              <w:t xml:space="preserve"> «</w:t>
            </w:r>
            <w:r w:rsidR="00725F66" w:rsidRPr="00853C99">
              <w:rPr>
                <w:rFonts w:ascii="Times New Roman" w:eastAsia="Times New Roman" w:hAnsi="Times New Roman" w:cs="Times New Roman"/>
                <w:sz w:val="24"/>
                <w:szCs w:val="24"/>
                <w:lang w:eastAsia="ru-RU"/>
              </w:rPr>
              <w:t xml:space="preserve">Становление средневековой Европы </w:t>
            </w:r>
            <w:r w:rsidR="00725F66" w:rsidRPr="00853C99">
              <w:rPr>
                <w:rFonts w:ascii="Times New Roman" w:eastAsia="Calibri" w:hAnsi="Times New Roman" w:cs="Times New Roman"/>
                <w:sz w:val="24"/>
                <w:szCs w:val="24"/>
              </w:rPr>
              <w:t>(</w:t>
            </w:r>
            <w:r w:rsidR="00725F66" w:rsidRPr="00853C99">
              <w:rPr>
                <w:rFonts w:ascii="Times New Roman" w:eastAsia="Calibri" w:hAnsi="Times New Roman" w:cs="Times New Roman"/>
                <w:sz w:val="24"/>
                <w:szCs w:val="24"/>
                <w:lang w:val="en-US"/>
              </w:rPr>
              <w:t>VI</w:t>
            </w:r>
            <w:r w:rsidR="00725F66" w:rsidRPr="00853C99">
              <w:rPr>
                <w:rFonts w:ascii="Times New Roman" w:eastAsia="Calibri" w:hAnsi="Times New Roman" w:cs="Times New Roman"/>
                <w:sz w:val="24"/>
                <w:szCs w:val="24"/>
              </w:rPr>
              <w:t>-</w:t>
            </w:r>
            <w:r w:rsidR="00725F66" w:rsidRPr="00853C99">
              <w:rPr>
                <w:rFonts w:ascii="Times New Roman" w:eastAsia="Calibri" w:hAnsi="Times New Roman" w:cs="Times New Roman"/>
                <w:sz w:val="24"/>
                <w:szCs w:val="24"/>
                <w:lang w:val="en-US"/>
              </w:rPr>
              <w:t>XI</w:t>
            </w:r>
            <w:r w:rsidR="00725F66" w:rsidRPr="00853C99">
              <w:rPr>
                <w:rFonts w:ascii="Times New Roman" w:eastAsia="Calibri" w:hAnsi="Times New Roman" w:cs="Times New Roman"/>
                <w:sz w:val="24"/>
                <w:szCs w:val="24"/>
              </w:rPr>
              <w:t xml:space="preserve"> вв.)</w:t>
            </w:r>
            <w:r w:rsidRPr="00853C99">
              <w:rPr>
                <w:rFonts w:ascii="Times New Roman" w:eastAsia="Calibri" w:hAnsi="Times New Roman" w:cs="Times New Roman"/>
                <w:sz w:val="24"/>
                <w:szCs w:val="24"/>
              </w:rPr>
              <w:t>»</w:t>
            </w:r>
            <w:r w:rsidR="00725F66" w:rsidRPr="00853C99">
              <w:rPr>
                <w:rFonts w:ascii="Times New Roman" w:eastAsia="Calibri" w:hAnsi="Times New Roman" w:cs="Times New Roman"/>
                <w:sz w:val="24"/>
                <w:szCs w:val="24"/>
              </w:rPr>
              <w:t xml:space="preserve"> </w:t>
            </w:r>
            <w:r w:rsidRPr="00853C99">
              <w:rPr>
                <w:rFonts w:ascii="Times New Roman" w:eastAsia="Calibri" w:hAnsi="Times New Roman" w:cs="Times New Roman"/>
                <w:sz w:val="24"/>
                <w:szCs w:val="24"/>
              </w:rPr>
              <w:t>, «</w:t>
            </w:r>
            <w:r w:rsidRPr="00853C99">
              <w:rPr>
                <w:rFonts w:ascii="Times New Roman" w:eastAsia="Times New Roman" w:hAnsi="Times New Roman" w:cs="Times New Roman"/>
                <w:sz w:val="24"/>
                <w:szCs w:val="24"/>
                <w:lang w:eastAsia="ru-RU"/>
              </w:rPr>
              <w:t xml:space="preserve">Византийская империя и славяне в </w:t>
            </w:r>
            <w:r w:rsidRPr="00853C99">
              <w:rPr>
                <w:rFonts w:ascii="Times New Roman" w:eastAsia="Times New Roman" w:hAnsi="Times New Roman" w:cs="Times New Roman"/>
                <w:sz w:val="24"/>
                <w:szCs w:val="24"/>
                <w:lang w:val="en-US" w:eastAsia="ru-RU"/>
              </w:rPr>
              <w:t>VI</w:t>
            </w:r>
            <w:r w:rsidRPr="00853C99">
              <w:rPr>
                <w:rFonts w:ascii="Times New Roman" w:eastAsia="Times New Roman" w:hAnsi="Times New Roman" w:cs="Times New Roman"/>
                <w:sz w:val="24"/>
                <w:szCs w:val="24"/>
                <w:lang w:eastAsia="ru-RU"/>
              </w:rPr>
              <w:t xml:space="preserve"> – </w:t>
            </w:r>
            <w:r w:rsidRPr="00853C99">
              <w:rPr>
                <w:rFonts w:ascii="Times New Roman" w:eastAsia="Times New Roman" w:hAnsi="Times New Roman" w:cs="Times New Roman"/>
                <w:sz w:val="24"/>
                <w:szCs w:val="24"/>
                <w:lang w:val="en-US" w:eastAsia="ru-RU"/>
              </w:rPr>
              <w:t>XI</w:t>
            </w:r>
            <w:r w:rsidRPr="00853C99">
              <w:rPr>
                <w:rFonts w:ascii="Times New Roman" w:eastAsia="Times New Roman" w:hAnsi="Times New Roman" w:cs="Times New Roman"/>
                <w:sz w:val="24"/>
                <w:szCs w:val="24"/>
                <w:lang w:eastAsia="ru-RU"/>
              </w:rPr>
              <w:t xml:space="preserve"> вв.</w:t>
            </w:r>
            <w:r w:rsidRPr="00853C99">
              <w:rPr>
                <w:rFonts w:ascii="Times New Roman" w:eastAsia="Calibri" w:hAnsi="Times New Roman" w:cs="Times New Roman"/>
                <w:sz w:val="24"/>
                <w:szCs w:val="24"/>
              </w:rPr>
              <w:t>», «</w:t>
            </w:r>
            <w:r w:rsidRPr="00853C99">
              <w:rPr>
                <w:rFonts w:ascii="Times New Roman" w:eastAsia="Times New Roman" w:hAnsi="Times New Roman" w:cs="Times New Roman"/>
                <w:sz w:val="24"/>
                <w:szCs w:val="24"/>
                <w:lang w:eastAsia="ru-RU"/>
              </w:rPr>
              <w:t xml:space="preserve">Арабы в </w:t>
            </w:r>
            <w:r w:rsidRPr="00853C99">
              <w:rPr>
                <w:rFonts w:ascii="Times New Roman" w:eastAsia="Calibri" w:hAnsi="Times New Roman" w:cs="Times New Roman"/>
                <w:sz w:val="24"/>
                <w:szCs w:val="24"/>
                <w:lang w:val="en-US"/>
              </w:rPr>
              <w:t>VI</w:t>
            </w:r>
            <w:r w:rsidRPr="00853C99">
              <w:rPr>
                <w:rFonts w:ascii="Times New Roman" w:eastAsia="Calibri" w:hAnsi="Times New Roman" w:cs="Times New Roman"/>
                <w:sz w:val="24"/>
                <w:szCs w:val="24"/>
              </w:rPr>
              <w:t>-</w:t>
            </w:r>
            <w:r w:rsidRPr="00853C99">
              <w:rPr>
                <w:rFonts w:ascii="Times New Roman" w:eastAsia="Calibri" w:hAnsi="Times New Roman" w:cs="Times New Roman"/>
                <w:sz w:val="24"/>
                <w:szCs w:val="24"/>
                <w:lang w:val="en-US"/>
              </w:rPr>
              <w:t>XI</w:t>
            </w:r>
            <w:r w:rsidRPr="00853C99">
              <w:rPr>
                <w:rFonts w:ascii="Times New Roman" w:eastAsia="Calibri" w:hAnsi="Times New Roman" w:cs="Times New Roman"/>
                <w:sz w:val="24"/>
                <w:szCs w:val="24"/>
              </w:rPr>
              <w:t xml:space="preserve"> вв.  »</w:t>
            </w:r>
            <w:r w:rsidR="00725F66" w:rsidRPr="00853C99">
              <w:rPr>
                <w:rFonts w:ascii="Times New Roman" w:eastAsia="Times New Roman" w:hAnsi="Times New Roman" w:cs="Times New Roman"/>
                <w:sz w:val="24"/>
                <w:szCs w:val="24"/>
                <w:lang w:eastAsia="ru-RU"/>
              </w:rPr>
              <w:t xml:space="preserve"> </w:t>
            </w:r>
          </w:p>
        </w:tc>
        <w:tc>
          <w:tcPr>
            <w:tcW w:w="3232" w:type="dxa"/>
            <w:tcBorders>
              <w:top w:val="single" w:sz="4" w:space="0" w:color="000000"/>
              <w:left w:val="single" w:sz="4" w:space="0" w:color="000000"/>
              <w:bottom w:val="single" w:sz="4" w:space="0" w:color="000000"/>
              <w:right w:val="single" w:sz="4" w:space="0" w:color="000000"/>
            </w:tcBorders>
          </w:tcPr>
          <w:p w:rsidR="00C3077A" w:rsidRPr="00853C99" w:rsidRDefault="00E51DD4" w:rsidP="00C3077A">
            <w:pPr>
              <w:suppressAutoHyphens/>
              <w:snapToGrid w:val="0"/>
              <w:spacing w:after="0" w:line="240" w:lineRule="auto"/>
              <w:rPr>
                <w:rFonts w:ascii="Times New Roman" w:eastAsia="Times New Roman" w:hAnsi="Times New Roman" w:cs="Times New Roman"/>
                <w:sz w:val="24"/>
                <w:szCs w:val="24"/>
                <w:lang w:eastAsia="ar-SA"/>
              </w:rPr>
            </w:pPr>
            <w:r w:rsidRPr="00853C99">
              <w:rPr>
                <w:rFonts w:ascii="Times New Roman" w:eastAsia="Times New Roman" w:hAnsi="Times New Roman" w:cs="Times New Roman"/>
                <w:sz w:val="24"/>
                <w:szCs w:val="24"/>
                <w:lang w:eastAsia="ar-SA"/>
              </w:rPr>
              <w:t xml:space="preserve">Контрольная работа </w:t>
            </w:r>
            <w:r w:rsidRPr="00853C99">
              <w:rPr>
                <w:rFonts w:ascii="Times New Roman" w:eastAsia="Times New Roman" w:hAnsi="Times New Roman" w:cs="Times New Roman"/>
                <w:b/>
                <w:sz w:val="24"/>
                <w:szCs w:val="24"/>
                <w:lang w:eastAsia="ar-SA"/>
              </w:rPr>
              <w:t>№1</w:t>
            </w:r>
          </w:p>
        </w:tc>
      </w:tr>
      <w:tr w:rsidR="00C3077A" w:rsidRPr="00853C99" w:rsidTr="00725F66">
        <w:trPr>
          <w:trHeight w:val="1100"/>
        </w:trPr>
        <w:tc>
          <w:tcPr>
            <w:tcW w:w="785" w:type="dxa"/>
            <w:tcBorders>
              <w:top w:val="single" w:sz="4" w:space="0" w:color="000000"/>
              <w:left w:val="single" w:sz="4" w:space="0" w:color="000000"/>
              <w:bottom w:val="single" w:sz="4" w:space="0" w:color="000000"/>
              <w:right w:val="nil"/>
            </w:tcBorders>
          </w:tcPr>
          <w:p w:rsidR="00C3077A" w:rsidRPr="00853C99" w:rsidRDefault="00E51DD4" w:rsidP="00E51DD4">
            <w:pPr>
              <w:suppressAutoHyphens/>
              <w:snapToGrid w:val="0"/>
              <w:spacing w:after="0" w:line="240" w:lineRule="auto"/>
              <w:ind w:left="57"/>
              <w:jc w:val="center"/>
              <w:rPr>
                <w:rFonts w:ascii="Times New Roman" w:eastAsia="Times New Roman" w:hAnsi="Times New Roman" w:cs="Times New Roman"/>
                <w:sz w:val="24"/>
                <w:szCs w:val="24"/>
                <w:lang w:eastAsia="ar-SA"/>
              </w:rPr>
            </w:pPr>
            <w:r w:rsidRPr="00853C99">
              <w:rPr>
                <w:rFonts w:ascii="Times New Roman" w:eastAsia="Times New Roman" w:hAnsi="Times New Roman" w:cs="Times New Roman"/>
                <w:sz w:val="24"/>
                <w:szCs w:val="24"/>
                <w:lang w:eastAsia="ar-SA"/>
              </w:rPr>
              <w:t>7</w:t>
            </w:r>
          </w:p>
        </w:tc>
        <w:tc>
          <w:tcPr>
            <w:tcW w:w="5244" w:type="dxa"/>
            <w:tcBorders>
              <w:top w:val="single" w:sz="4" w:space="0" w:color="000000"/>
              <w:left w:val="single" w:sz="4" w:space="0" w:color="000000"/>
              <w:bottom w:val="single" w:sz="4" w:space="0" w:color="000000"/>
              <w:right w:val="nil"/>
            </w:tcBorders>
            <w:vAlign w:val="center"/>
          </w:tcPr>
          <w:p w:rsidR="00C3077A" w:rsidRPr="00853C99" w:rsidRDefault="00E51DD4" w:rsidP="00E51DD4">
            <w:pPr>
              <w:keepNext/>
              <w:suppressAutoHyphens/>
              <w:snapToGrid w:val="0"/>
              <w:spacing w:after="0" w:line="240" w:lineRule="auto"/>
              <w:jc w:val="both"/>
              <w:outlineLvl w:val="3"/>
              <w:rPr>
                <w:rFonts w:ascii="Times New Roman" w:eastAsia="Times New Roman" w:hAnsi="Times New Roman" w:cs="Times New Roman"/>
                <w:bCs/>
                <w:sz w:val="24"/>
                <w:szCs w:val="24"/>
                <w:lang w:eastAsia="ar-SA"/>
              </w:rPr>
            </w:pPr>
            <w:r w:rsidRPr="00853C99">
              <w:rPr>
                <w:rFonts w:ascii="Times New Roman" w:eastAsia="Times New Roman" w:hAnsi="Times New Roman" w:cs="Times New Roman"/>
                <w:b/>
                <w:sz w:val="24"/>
                <w:szCs w:val="24"/>
                <w:lang w:eastAsia="ru-RU"/>
              </w:rPr>
              <w:t>Тема</w:t>
            </w:r>
            <w:r w:rsidRPr="00853C99">
              <w:rPr>
                <w:rFonts w:ascii="Times New Roman" w:eastAsia="Times New Roman" w:hAnsi="Times New Roman" w:cs="Times New Roman"/>
                <w:sz w:val="24"/>
                <w:szCs w:val="24"/>
                <w:lang w:eastAsia="ru-RU"/>
              </w:rPr>
              <w:t xml:space="preserve"> «Мир в начале Нового времени. Великие географические открытия» </w:t>
            </w:r>
          </w:p>
        </w:tc>
        <w:tc>
          <w:tcPr>
            <w:tcW w:w="3232" w:type="dxa"/>
            <w:tcBorders>
              <w:top w:val="single" w:sz="4" w:space="0" w:color="000000"/>
              <w:left w:val="single" w:sz="4" w:space="0" w:color="000000"/>
              <w:bottom w:val="single" w:sz="4" w:space="0" w:color="000000"/>
              <w:right w:val="single" w:sz="4" w:space="0" w:color="000000"/>
            </w:tcBorders>
          </w:tcPr>
          <w:p w:rsidR="00C3077A" w:rsidRPr="00853C99" w:rsidRDefault="00E51DD4" w:rsidP="00C3077A">
            <w:pPr>
              <w:suppressAutoHyphens/>
              <w:snapToGrid w:val="0"/>
              <w:spacing w:after="0" w:line="240" w:lineRule="auto"/>
              <w:rPr>
                <w:rFonts w:ascii="Times New Roman" w:eastAsia="Times New Roman" w:hAnsi="Times New Roman" w:cs="Times New Roman"/>
                <w:sz w:val="24"/>
                <w:szCs w:val="24"/>
                <w:lang w:eastAsia="ar-SA"/>
              </w:rPr>
            </w:pPr>
            <w:r w:rsidRPr="00853C99">
              <w:rPr>
                <w:rFonts w:ascii="Times New Roman" w:eastAsia="Times New Roman" w:hAnsi="Times New Roman" w:cs="Times New Roman"/>
                <w:sz w:val="24"/>
                <w:szCs w:val="24"/>
                <w:lang w:eastAsia="ar-SA"/>
              </w:rPr>
              <w:t xml:space="preserve">Контрольная работа </w:t>
            </w:r>
            <w:r w:rsidRPr="00853C99">
              <w:rPr>
                <w:rFonts w:ascii="Times New Roman" w:eastAsia="Times New Roman" w:hAnsi="Times New Roman" w:cs="Times New Roman"/>
                <w:b/>
                <w:sz w:val="24"/>
                <w:szCs w:val="24"/>
                <w:lang w:eastAsia="ar-SA"/>
              </w:rPr>
              <w:t>№1</w:t>
            </w:r>
          </w:p>
        </w:tc>
      </w:tr>
      <w:tr w:rsidR="00C3077A" w:rsidRPr="00853C99" w:rsidTr="00725F66">
        <w:trPr>
          <w:trHeight w:val="835"/>
        </w:trPr>
        <w:tc>
          <w:tcPr>
            <w:tcW w:w="785" w:type="dxa"/>
            <w:tcBorders>
              <w:top w:val="single" w:sz="4" w:space="0" w:color="000000"/>
              <w:left w:val="single" w:sz="4" w:space="0" w:color="000000"/>
              <w:bottom w:val="single" w:sz="4" w:space="0" w:color="000000"/>
              <w:right w:val="nil"/>
            </w:tcBorders>
          </w:tcPr>
          <w:p w:rsidR="00C3077A" w:rsidRPr="00853C99" w:rsidRDefault="00E51DD4" w:rsidP="00E51DD4">
            <w:pPr>
              <w:suppressAutoHyphens/>
              <w:snapToGrid w:val="0"/>
              <w:spacing w:after="0" w:line="240" w:lineRule="auto"/>
              <w:ind w:left="57"/>
              <w:jc w:val="center"/>
              <w:rPr>
                <w:rFonts w:ascii="Times New Roman" w:eastAsia="Times New Roman" w:hAnsi="Times New Roman" w:cs="Times New Roman"/>
                <w:sz w:val="24"/>
                <w:szCs w:val="24"/>
                <w:lang w:eastAsia="ar-SA"/>
              </w:rPr>
            </w:pPr>
            <w:r w:rsidRPr="00853C99">
              <w:rPr>
                <w:rFonts w:ascii="Times New Roman" w:eastAsia="Times New Roman" w:hAnsi="Times New Roman" w:cs="Times New Roman"/>
                <w:sz w:val="24"/>
                <w:szCs w:val="24"/>
                <w:lang w:eastAsia="ar-SA"/>
              </w:rPr>
              <w:t>8</w:t>
            </w:r>
          </w:p>
        </w:tc>
        <w:tc>
          <w:tcPr>
            <w:tcW w:w="5244" w:type="dxa"/>
            <w:tcBorders>
              <w:top w:val="single" w:sz="4" w:space="0" w:color="000000"/>
              <w:left w:val="single" w:sz="4" w:space="0" w:color="000000"/>
              <w:bottom w:val="single" w:sz="4" w:space="0" w:color="000000"/>
              <w:right w:val="nil"/>
            </w:tcBorders>
            <w:vAlign w:val="center"/>
          </w:tcPr>
          <w:p w:rsidR="00C3077A" w:rsidRPr="00853C99" w:rsidRDefault="00E51DD4" w:rsidP="00135326">
            <w:pPr>
              <w:keepNext/>
              <w:suppressAutoHyphens/>
              <w:snapToGrid w:val="0"/>
              <w:spacing w:after="0" w:line="240" w:lineRule="auto"/>
              <w:jc w:val="both"/>
              <w:outlineLvl w:val="3"/>
              <w:rPr>
                <w:rFonts w:ascii="Times New Roman" w:eastAsia="Times New Roman" w:hAnsi="Times New Roman" w:cs="Times New Roman"/>
                <w:bCs/>
                <w:sz w:val="24"/>
                <w:szCs w:val="24"/>
                <w:lang w:eastAsia="ar-SA"/>
              </w:rPr>
            </w:pPr>
            <w:r w:rsidRPr="00853C99">
              <w:rPr>
                <w:rFonts w:ascii="Times New Roman" w:eastAsia="Times New Roman" w:hAnsi="Times New Roman"/>
                <w:b/>
                <w:sz w:val="24"/>
                <w:szCs w:val="24"/>
              </w:rPr>
              <w:t xml:space="preserve">Раздел </w:t>
            </w:r>
            <w:r w:rsidRPr="00853C99">
              <w:rPr>
                <w:rFonts w:ascii="Times New Roman" w:eastAsia="Times New Roman" w:hAnsi="Times New Roman"/>
                <w:b/>
                <w:sz w:val="24"/>
                <w:szCs w:val="24"/>
                <w:lang w:val="en-US"/>
              </w:rPr>
              <w:t>I</w:t>
            </w:r>
            <w:r w:rsidRPr="00853C99">
              <w:rPr>
                <w:rFonts w:ascii="Times New Roman" w:eastAsia="Times New Roman" w:hAnsi="Times New Roman"/>
                <w:b/>
                <w:sz w:val="24"/>
                <w:szCs w:val="24"/>
              </w:rPr>
              <w:t>.</w:t>
            </w:r>
            <w:r w:rsidR="00135326" w:rsidRPr="00853C99">
              <w:rPr>
                <w:rFonts w:ascii="Times New Roman" w:eastAsia="Times New Roman" w:hAnsi="Times New Roman"/>
                <w:b/>
                <w:sz w:val="24"/>
                <w:szCs w:val="24"/>
              </w:rPr>
              <w:t xml:space="preserve"> </w:t>
            </w:r>
            <w:r w:rsidR="00135326" w:rsidRPr="00853C99">
              <w:rPr>
                <w:rFonts w:ascii="Times New Roman" w:eastAsia="Times New Roman" w:hAnsi="Times New Roman"/>
                <w:sz w:val="24"/>
                <w:szCs w:val="24"/>
              </w:rPr>
              <w:t xml:space="preserve">Россия в эпоху преобразований Петра </w:t>
            </w:r>
            <w:r w:rsidR="00135326" w:rsidRPr="00853C99">
              <w:rPr>
                <w:rFonts w:ascii="Times New Roman" w:eastAsia="Calibri" w:hAnsi="Times New Roman" w:cs="Times New Roman"/>
                <w:sz w:val="24"/>
                <w:szCs w:val="24"/>
                <w:lang w:val="en-US"/>
              </w:rPr>
              <w:t>I</w:t>
            </w:r>
          </w:p>
        </w:tc>
        <w:tc>
          <w:tcPr>
            <w:tcW w:w="3232" w:type="dxa"/>
            <w:tcBorders>
              <w:top w:val="single" w:sz="4" w:space="0" w:color="000000"/>
              <w:left w:val="single" w:sz="4" w:space="0" w:color="000000"/>
              <w:bottom w:val="single" w:sz="4" w:space="0" w:color="000000"/>
              <w:right w:val="single" w:sz="4" w:space="0" w:color="000000"/>
            </w:tcBorders>
          </w:tcPr>
          <w:p w:rsidR="00C3077A" w:rsidRPr="00853C99" w:rsidRDefault="00135326" w:rsidP="00C3077A">
            <w:pPr>
              <w:suppressAutoHyphens/>
              <w:snapToGrid w:val="0"/>
              <w:spacing w:after="0" w:line="240" w:lineRule="auto"/>
              <w:rPr>
                <w:rFonts w:ascii="Times New Roman" w:eastAsia="Times New Roman" w:hAnsi="Times New Roman" w:cs="Times New Roman"/>
                <w:sz w:val="24"/>
                <w:szCs w:val="24"/>
                <w:lang w:eastAsia="ar-SA"/>
              </w:rPr>
            </w:pPr>
            <w:r w:rsidRPr="00853C99">
              <w:rPr>
                <w:rFonts w:ascii="Times New Roman" w:eastAsia="Times New Roman" w:hAnsi="Times New Roman" w:cs="Times New Roman"/>
                <w:sz w:val="24"/>
                <w:szCs w:val="24"/>
                <w:lang w:eastAsia="ar-SA"/>
              </w:rPr>
              <w:t xml:space="preserve">Контрольная работа </w:t>
            </w:r>
            <w:r w:rsidRPr="00853C99">
              <w:rPr>
                <w:rFonts w:ascii="Times New Roman" w:eastAsia="Times New Roman" w:hAnsi="Times New Roman" w:cs="Times New Roman"/>
                <w:b/>
                <w:sz w:val="24"/>
                <w:szCs w:val="24"/>
                <w:lang w:eastAsia="ar-SA"/>
              </w:rPr>
              <w:t>№1</w:t>
            </w:r>
          </w:p>
        </w:tc>
      </w:tr>
      <w:tr w:rsidR="00C3077A" w:rsidRPr="00853C99" w:rsidTr="00725F66">
        <w:trPr>
          <w:trHeight w:val="1145"/>
        </w:trPr>
        <w:tc>
          <w:tcPr>
            <w:tcW w:w="785" w:type="dxa"/>
            <w:tcBorders>
              <w:top w:val="single" w:sz="4" w:space="0" w:color="000000"/>
              <w:left w:val="single" w:sz="4" w:space="0" w:color="000000"/>
              <w:bottom w:val="single" w:sz="4" w:space="0" w:color="000000"/>
              <w:right w:val="nil"/>
            </w:tcBorders>
          </w:tcPr>
          <w:p w:rsidR="00C3077A" w:rsidRPr="00853C99" w:rsidRDefault="00135326" w:rsidP="00135326">
            <w:pPr>
              <w:suppressAutoHyphens/>
              <w:snapToGrid w:val="0"/>
              <w:spacing w:after="0" w:line="240" w:lineRule="auto"/>
              <w:ind w:left="57"/>
              <w:jc w:val="center"/>
              <w:rPr>
                <w:rFonts w:ascii="Times New Roman" w:eastAsia="Times New Roman" w:hAnsi="Times New Roman" w:cs="Times New Roman"/>
                <w:sz w:val="24"/>
                <w:szCs w:val="24"/>
                <w:lang w:eastAsia="ar-SA"/>
              </w:rPr>
            </w:pPr>
            <w:r w:rsidRPr="00853C99">
              <w:rPr>
                <w:rFonts w:ascii="Times New Roman" w:eastAsia="Times New Roman" w:hAnsi="Times New Roman" w:cs="Times New Roman"/>
                <w:sz w:val="24"/>
                <w:szCs w:val="24"/>
                <w:lang w:eastAsia="ar-SA"/>
              </w:rPr>
              <w:t>9</w:t>
            </w:r>
          </w:p>
        </w:tc>
        <w:tc>
          <w:tcPr>
            <w:tcW w:w="5244" w:type="dxa"/>
            <w:tcBorders>
              <w:top w:val="single" w:sz="4" w:space="0" w:color="000000"/>
              <w:left w:val="single" w:sz="4" w:space="0" w:color="000000"/>
              <w:bottom w:val="single" w:sz="4" w:space="0" w:color="000000"/>
              <w:right w:val="nil"/>
            </w:tcBorders>
            <w:vAlign w:val="center"/>
          </w:tcPr>
          <w:p w:rsidR="00C3077A" w:rsidRPr="00853C99" w:rsidRDefault="00135326" w:rsidP="00135326">
            <w:pPr>
              <w:keepNext/>
              <w:suppressAutoHyphens/>
              <w:snapToGrid w:val="0"/>
              <w:spacing w:after="0" w:line="240" w:lineRule="auto"/>
              <w:jc w:val="both"/>
              <w:outlineLvl w:val="3"/>
              <w:rPr>
                <w:rFonts w:ascii="Times New Roman" w:eastAsia="Times New Roman" w:hAnsi="Times New Roman" w:cs="Times New Roman"/>
                <w:b/>
                <w:bCs/>
                <w:sz w:val="24"/>
                <w:szCs w:val="24"/>
                <w:lang w:eastAsia="ar-SA"/>
              </w:rPr>
            </w:pPr>
            <w:r w:rsidRPr="00853C99">
              <w:rPr>
                <w:rFonts w:ascii="Times New Roman" w:eastAsia="Times New Roman" w:hAnsi="Times New Roman" w:cs="Times New Roman"/>
                <w:b/>
                <w:bCs/>
                <w:sz w:val="24"/>
                <w:szCs w:val="24"/>
                <w:lang w:eastAsia="ar-SA"/>
              </w:rPr>
              <w:t xml:space="preserve">Темы </w:t>
            </w:r>
            <w:r w:rsidRPr="00853C99">
              <w:rPr>
                <w:rFonts w:ascii="Times New Roman" w:eastAsia="Times New Roman" w:hAnsi="Times New Roman" w:cs="Times New Roman"/>
                <w:bCs/>
                <w:sz w:val="24"/>
                <w:szCs w:val="24"/>
                <w:lang w:eastAsia="ar-SA"/>
              </w:rPr>
              <w:t>«</w:t>
            </w:r>
            <w:r w:rsidRPr="00853C99">
              <w:rPr>
                <w:rFonts w:ascii="Times New Roman" w:eastAsia="Times New Roman" w:hAnsi="Times New Roman" w:cs="Times New Roman"/>
                <w:sz w:val="24"/>
                <w:szCs w:val="24"/>
                <w:lang w:eastAsia="ru-RU"/>
              </w:rPr>
              <w:t>Строительство новой Европы</w:t>
            </w:r>
            <w:r w:rsidRPr="00853C99">
              <w:rPr>
                <w:rFonts w:ascii="Times New Roman" w:eastAsia="Times New Roman" w:hAnsi="Times New Roman" w:cs="Times New Roman"/>
                <w:bCs/>
                <w:sz w:val="24"/>
                <w:szCs w:val="24"/>
                <w:lang w:eastAsia="ar-SA"/>
              </w:rPr>
              <w:t>», «</w:t>
            </w:r>
            <w:r w:rsidRPr="00853C99">
              <w:rPr>
                <w:rFonts w:ascii="Times New Roman" w:eastAsia="Times New Roman" w:hAnsi="Times New Roman" w:cs="Times New Roman"/>
                <w:bCs/>
                <w:sz w:val="24"/>
                <w:szCs w:val="24"/>
                <w:lang w:eastAsia="ru-RU"/>
              </w:rPr>
              <w:t xml:space="preserve">Страны Западной Европы в конце </w:t>
            </w:r>
            <w:r w:rsidRPr="00853C99">
              <w:rPr>
                <w:rFonts w:ascii="Times New Roman" w:eastAsia="Times New Roman" w:hAnsi="Times New Roman" w:cs="Times New Roman"/>
                <w:bCs/>
                <w:sz w:val="24"/>
                <w:szCs w:val="24"/>
                <w:lang w:val="en-US" w:eastAsia="ru-RU"/>
              </w:rPr>
              <w:t>XIX</w:t>
            </w:r>
            <w:r w:rsidRPr="00853C99">
              <w:rPr>
                <w:rFonts w:ascii="Times New Roman" w:eastAsia="Times New Roman" w:hAnsi="Times New Roman" w:cs="Times New Roman"/>
                <w:bCs/>
                <w:sz w:val="24"/>
                <w:szCs w:val="24"/>
                <w:lang w:eastAsia="ru-RU"/>
              </w:rPr>
              <w:t xml:space="preserve"> века. Успехи и проблемы индустриального общества»</w:t>
            </w:r>
          </w:p>
        </w:tc>
        <w:tc>
          <w:tcPr>
            <w:tcW w:w="3232" w:type="dxa"/>
            <w:tcBorders>
              <w:top w:val="single" w:sz="4" w:space="0" w:color="000000"/>
              <w:left w:val="single" w:sz="4" w:space="0" w:color="000000"/>
              <w:bottom w:val="single" w:sz="4" w:space="0" w:color="000000"/>
              <w:right w:val="single" w:sz="4" w:space="0" w:color="000000"/>
            </w:tcBorders>
          </w:tcPr>
          <w:p w:rsidR="00C3077A" w:rsidRPr="00853C99" w:rsidRDefault="00135326" w:rsidP="00C3077A">
            <w:pPr>
              <w:suppressAutoHyphens/>
              <w:snapToGrid w:val="0"/>
              <w:spacing w:after="0" w:line="240" w:lineRule="auto"/>
              <w:rPr>
                <w:rFonts w:ascii="Times New Roman" w:eastAsia="Times New Roman" w:hAnsi="Times New Roman" w:cs="Times New Roman"/>
                <w:sz w:val="24"/>
                <w:szCs w:val="24"/>
                <w:lang w:eastAsia="ar-SA"/>
              </w:rPr>
            </w:pPr>
            <w:r w:rsidRPr="00853C99">
              <w:rPr>
                <w:rFonts w:ascii="Times New Roman" w:eastAsia="Times New Roman" w:hAnsi="Times New Roman" w:cs="Times New Roman"/>
                <w:sz w:val="24"/>
                <w:szCs w:val="24"/>
                <w:lang w:eastAsia="ar-SA"/>
              </w:rPr>
              <w:t xml:space="preserve">Контрольная работа </w:t>
            </w:r>
            <w:r w:rsidRPr="00853C99">
              <w:rPr>
                <w:rFonts w:ascii="Times New Roman" w:eastAsia="Times New Roman" w:hAnsi="Times New Roman" w:cs="Times New Roman"/>
                <w:b/>
                <w:sz w:val="24"/>
                <w:szCs w:val="24"/>
                <w:lang w:eastAsia="ar-SA"/>
              </w:rPr>
              <w:t>№1</w:t>
            </w:r>
          </w:p>
        </w:tc>
      </w:tr>
      <w:tr w:rsidR="00C3077A" w:rsidRPr="00853C99" w:rsidTr="00725F66">
        <w:trPr>
          <w:trHeight w:val="850"/>
        </w:trPr>
        <w:tc>
          <w:tcPr>
            <w:tcW w:w="785" w:type="dxa"/>
            <w:tcBorders>
              <w:top w:val="single" w:sz="4" w:space="0" w:color="000000"/>
              <w:left w:val="single" w:sz="4" w:space="0" w:color="000000"/>
              <w:bottom w:val="single" w:sz="4" w:space="0" w:color="000000"/>
              <w:right w:val="nil"/>
            </w:tcBorders>
          </w:tcPr>
          <w:p w:rsidR="00C3077A" w:rsidRPr="00853C99" w:rsidRDefault="00135326" w:rsidP="00135326">
            <w:pPr>
              <w:suppressAutoHyphens/>
              <w:snapToGrid w:val="0"/>
              <w:spacing w:after="0" w:line="240" w:lineRule="auto"/>
              <w:ind w:left="57"/>
              <w:jc w:val="center"/>
              <w:rPr>
                <w:rFonts w:ascii="Times New Roman" w:eastAsia="Times New Roman" w:hAnsi="Times New Roman" w:cs="Times New Roman"/>
                <w:sz w:val="24"/>
                <w:szCs w:val="24"/>
                <w:lang w:eastAsia="ar-SA"/>
              </w:rPr>
            </w:pPr>
            <w:r w:rsidRPr="00853C99">
              <w:rPr>
                <w:rFonts w:ascii="Times New Roman" w:eastAsia="Times New Roman" w:hAnsi="Times New Roman" w:cs="Times New Roman"/>
                <w:sz w:val="24"/>
                <w:szCs w:val="24"/>
                <w:lang w:eastAsia="ar-SA"/>
              </w:rPr>
              <w:t>10</w:t>
            </w:r>
          </w:p>
        </w:tc>
        <w:tc>
          <w:tcPr>
            <w:tcW w:w="5244" w:type="dxa"/>
            <w:tcBorders>
              <w:top w:val="single" w:sz="4" w:space="0" w:color="000000"/>
              <w:left w:val="single" w:sz="4" w:space="0" w:color="000000"/>
              <w:bottom w:val="single" w:sz="4" w:space="0" w:color="000000"/>
              <w:right w:val="nil"/>
            </w:tcBorders>
            <w:vAlign w:val="center"/>
          </w:tcPr>
          <w:p w:rsidR="00C3077A" w:rsidRPr="00853C99" w:rsidRDefault="00135326" w:rsidP="00135326">
            <w:pPr>
              <w:keepNext/>
              <w:suppressAutoHyphens/>
              <w:snapToGrid w:val="0"/>
              <w:spacing w:after="0" w:line="240" w:lineRule="auto"/>
              <w:jc w:val="both"/>
              <w:outlineLvl w:val="3"/>
              <w:rPr>
                <w:rFonts w:ascii="Times New Roman" w:eastAsia="Times New Roman" w:hAnsi="Times New Roman" w:cs="Times New Roman"/>
                <w:bCs/>
                <w:sz w:val="24"/>
                <w:szCs w:val="24"/>
                <w:lang w:eastAsia="ar-SA"/>
              </w:rPr>
            </w:pPr>
            <w:r w:rsidRPr="00853C99">
              <w:rPr>
                <w:rFonts w:ascii="Times New Roman" w:eastAsia="Times New Roman" w:hAnsi="Times New Roman"/>
                <w:b/>
                <w:sz w:val="24"/>
                <w:szCs w:val="24"/>
              </w:rPr>
              <w:t xml:space="preserve">Раздел </w:t>
            </w:r>
            <w:r w:rsidRPr="00853C99">
              <w:rPr>
                <w:rFonts w:ascii="Times New Roman" w:eastAsia="Times New Roman" w:hAnsi="Times New Roman"/>
                <w:b/>
                <w:sz w:val="24"/>
                <w:szCs w:val="24"/>
                <w:lang w:val="en-US"/>
              </w:rPr>
              <w:t>II</w:t>
            </w:r>
            <w:r w:rsidRPr="00853C99">
              <w:rPr>
                <w:rFonts w:ascii="Times New Roman" w:eastAsia="Times New Roman" w:hAnsi="Times New Roman"/>
                <w:b/>
                <w:sz w:val="24"/>
                <w:szCs w:val="24"/>
              </w:rPr>
              <w:t xml:space="preserve">. </w:t>
            </w:r>
            <w:r w:rsidRPr="00853C99">
              <w:rPr>
                <w:rFonts w:ascii="Times New Roman" w:eastAsia="Times New Roman" w:hAnsi="Times New Roman" w:cs="Times New Roman"/>
                <w:sz w:val="24"/>
                <w:szCs w:val="24"/>
                <w:lang w:eastAsia="ru-RU"/>
              </w:rPr>
              <w:t>От первобытной эпохи к цивилизации</w:t>
            </w:r>
          </w:p>
        </w:tc>
        <w:tc>
          <w:tcPr>
            <w:tcW w:w="3232" w:type="dxa"/>
            <w:tcBorders>
              <w:top w:val="single" w:sz="4" w:space="0" w:color="000000"/>
              <w:left w:val="single" w:sz="4" w:space="0" w:color="000000"/>
              <w:bottom w:val="single" w:sz="4" w:space="0" w:color="000000"/>
              <w:right w:val="single" w:sz="4" w:space="0" w:color="000000"/>
            </w:tcBorders>
          </w:tcPr>
          <w:p w:rsidR="00C3077A" w:rsidRPr="00853C99" w:rsidRDefault="00135326" w:rsidP="00C3077A">
            <w:pPr>
              <w:suppressAutoHyphens/>
              <w:snapToGrid w:val="0"/>
              <w:spacing w:after="0" w:line="240" w:lineRule="auto"/>
              <w:rPr>
                <w:rFonts w:ascii="Times New Roman" w:eastAsia="Times New Roman" w:hAnsi="Times New Roman" w:cs="Times New Roman"/>
                <w:sz w:val="24"/>
                <w:szCs w:val="24"/>
                <w:lang w:eastAsia="ar-SA"/>
              </w:rPr>
            </w:pPr>
            <w:r w:rsidRPr="00853C99">
              <w:rPr>
                <w:rFonts w:ascii="Times New Roman" w:eastAsia="Times New Roman" w:hAnsi="Times New Roman" w:cs="Times New Roman"/>
                <w:sz w:val="24"/>
                <w:szCs w:val="24"/>
                <w:lang w:eastAsia="ar-SA"/>
              </w:rPr>
              <w:t xml:space="preserve">Контрольная работа </w:t>
            </w:r>
            <w:r w:rsidRPr="00853C99">
              <w:rPr>
                <w:rFonts w:ascii="Times New Roman" w:eastAsia="Times New Roman" w:hAnsi="Times New Roman" w:cs="Times New Roman"/>
                <w:b/>
                <w:sz w:val="24"/>
                <w:szCs w:val="24"/>
                <w:lang w:eastAsia="ar-SA"/>
              </w:rPr>
              <w:t>№1</w:t>
            </w:r>
          </w:p>
        </w:tc>
      </w:tr>
      <w:tr w:rsidR="00135326" w:rsidRPr="00853C99" w:rsidTr="00725F66">
        <w:trPr>
          <w:trHeight w:val="850"/>
        </w:trPr>
        <w:tc>
          <w:tcPr>
            <w:tcW w:w="785" w:type="dxa"/>
            <w:tcBorders>
              <w:top w:val="single" w:sz="4" w:space="0" w:color="000000"/>
              <w:left w:val="single" w:sz="4" w:space="0" w:color="000000"/>
              <w:bottom w:val="single" w:sz="4" w:space="0" w:color="000000"/>
              <w:right w:val="nil"/>
            </w:tcBorders>
          </w:tcPr>
          <w:p w:rsidR="00135326" w:rsidRPr="00853C99" w:rsidRDefault="00135326" w:rsidP="00135326">
            <w:pPr>
              <w:suppressAutoHyphens/>
              <w:snapToGrid w:val="0"/>
              <w:spacing w:after="0" w:line="240" w:lineRule="auto"/>
              <w:ind w:left="57"/>
              <w:jc w:val="center"/>
              <w:rPr>
                <w:rFonts w:ascii="Times New Roman" w:eastAsia="Times New Roman" w:hAnsi="Times New Roman" w:cs="Times New Roman"/>
                <w:sz w:val="24"/>
                <w:szCs w:val="24"/>
                <w:lang w:eastAsia="ar-SA"/>
              </w:rPr>
            </w:pPr>
            <w:r w:rsidRPr="00853C99">
              <w:rPr>
                <w:rFonts w:ascii="Times New Roman" w:eastAsia="Times New Roman" w:hAnsi="Times New Roman" w:cs="Times New Roman"/>
                <w:sz w:val="24"/>
                <w:szCs w:val="24"/>
                <w:lang w:eastAsia="ar-SA"/>
              </w:rPr>
              <w:t>11</w:t>
            </w:r>
          </w:p>
        </w:tc>
        <w:tc>
          <w:tcPr>
            <w:tcW w:w="5244" w:type="dxa"/>
            <w:tcBorders>
              <w:top w:val="single" w:sz="4" w:space="0" w:color="000000"/>
              <w:left w:val="single" w:sz="4" w:space="0" w:color="000000"/>
              <w:bottom w:val="single" w:sz="4" w:space="0" w:color="000000"/>
              <w:right w:val="nil"/>
            </w:tcBorders>
            <w:vAlign w:val="center"/>
          </w:tcPr>
          <w:p w:rsidR="00135326" w:rsidRPr="00853C99" w:rsidRDefault="00135326" w:rsidP="00135326">
            <w:pPr>
              <w:spacing w:after="0" w:line="240" w:lineRule="auto"/>
              <w:jc w:val="both"/>
              <w:rPr>
                <w:rFonts w:ascii="Times New Roman" w:eastAsia="Times New Roman" w:hAnsi="Times New Roman" w:cs="Times New Roman"/>
                <w:bCs/>
                <w:sz w:val="24"/>
                <w:szCs w:val="24"/>
                <w:lang w:eastAsia="ru-RU"/>
              </w:rPr>
            </w:pPr>
            <w:r w:rsidRPr="00853C99">
              <w:rPr>
                <w:rFonts w:ascii="Times New Roman" w:eastAsia="Times New Roman" w:hAnsi="Times New Roman" w:cs="Times New Roman"/>
                <w:b/>
                <w:bCs/>
                <w:sz w:val="24"/>
                <w:szCs w:val="24"/>
                <w:lang w:eastAsia="ar-SA"/>
              </w:rPr>
              <w:t>Темы «</w:t>
            </w:r>
            <w:r w:rsidRPr="00853C99">
              <w:rPr>
                <w:rFonts w:ascii="Times New Roman" w:eastAsia="Times New Roman" w:hAnsi="Times New Roman" w:cs="Times New Roman"/>
                <w:sz w:val="24"/>
                <w:szCs w:val="24"/>
                <w:lang w:eastAsia="ru-RU"/>
              </w:rPr>
              <w:t xml:space="preserve">Россия и мир на рубеже </w:t>
            </w:r>
            <w:r w:rsidRPr="00853C99">
              <w:rPr>
                <w:rFonts w:ascii="Times New Roman" w:eastAsia="Times New Roman" w:hAnsi="Times New Roman" w:cs="Times New Roman"/>
                <w:sz w:val="24"/>
                <w:szCs w:val="24"/>
                <w:lang w:val="en-US" w:eastAsia="ru-RU"/>
              </w:rPr>
              <w:t>XIX</w:t>
            </w:r>
            <w:r w:rsidRPr="00853C99">
              <w:rPr>
                <w:rFonts w:ascii="Times New Roman" w:eastAsia="Times New Roman" w:hAnsi="Times New Roman" w:cs="Times New Roman"/>
                <w:sz w:val="24"/>
                <w:szCs w:val="24"/>
                <w:lang w:eastAsia="ru-RU"/>
              </w:rPr>
              <w:t xml:space="preserve"> – </w:t>
            </w:r>
            <w:r w:rsidRPr="00853C99">
              <w:rPr>
                <w:rFonts w:ascii="Times New Roman" w:eastAsia="Times New Roman" w:hAnsi="Times New Roman" w:cs="Times New Roman"/>
                <w:sz w:val="24"/>
                <w:szCs w:val="24"/>
                <w:lang w:val="en-US" w:eastAsia="ru-RU"/>
              </w:rPr>
              <w:t>XX</w:t>
            </w:r>
            <w:r w:rsidRPr="00853C99">
              <w:rPr>
                <w:rFonts w:ascii="Times New Roman" w:eastAsia="Times New Roman" w:hAnsi="Times New Roman" w:cs="Times New Roman"/>
                <w:sz w:val="24"/>
                <w:szCs w:val="24"/>
                <w:lang w:eastAsia="ru-RU"/>
              </w:rPr>
              <w:t xml:space="preserve"> вв» ,«10</w:t>
            </w:r>
            <w:r w:rsidRPr="00853C99">
              <w:rPr>
                <w:rFonts w:ascii="Times New Roman" w:eastAsia="Times New Roman" w:hAnsi="Times New Roman" w:cs="Times New Roman"/>
                <w:bCs/>
                <w:sz w:val="24"/>
                <w:szCs w:val="24"/>
                <w:lang w:eastAsia="ru-RU"/>
              </w:rPr>
              <w:t xml:space="preserve"> Великая российская революция и</w:t>
            </w:r>
          </w:p>
          <w:p w:rsidR="00135326" w:rsidRPr="00853C99" w:rsidRDefault="00135326" w:rsidP="00135326">
            <w:pPr>
              <w:spacing w:after="0" w:line="240" w:lineRule="auto"/>
              <w:jc w:val="both"/>
              <w:rPr>
                <w:rFonts w:ascii="Times New Roman" w:eastAsia="Times New Roman" w:hAnsi="Times New Roman" w:cs="Times New Roman"/>
                <w:bCs/>
                <w:sz w:val="24"/>
                <w:szCs w:val="24"/>
                <w:lang w:eastAsia="ru-RU"/>
              </w:rPr>
            </w:pPr>
            <w:r w:rsidRPr="00853C99">
              <w:rPr>
                <w:rFonts w:ascii="Times New Roman" w:eastAsia="Times New Roman" w:hAnsi="Times New Roman" w:cs="Times New Roman"/>
                <w:bCs/>
                <w:sz w:val="24"/>
                <w:szCs w:val="24"/>
                <w:lang w:eastAsia="ru-RU"/>
              </w:rPr>
              <w:t>гражданская война»</w:t>
            </w:r>
          </w:p>
          <w:p w:rsidR="00135326" w:rsidRPr="00853C99" w:rsidRDefault="00135326" w:rsidP="00135326">
            <w:pPr>
              <w:keepNext/>
              <w:suppressAutoHyphens/>
              <w:snapToGrid w:val="0"/>
              <w:spacing w:after="0" w:line="240" w:lineRule="auto"/>
              <w:jc w:val="both"/>
              <w:outlineLvl w:val="3"/>
              <w:rPr>
                <w:rFonts w:ascii="Times New Roman" w:eastAsia="Times New Roman" w:hAnsi="Times New Roman"/>
                <w:b/>
                <w:sz w:val="24"/>
                <w:szCs w:val="24"/>
              </w:rPr>
            </w:pPr>
          </w:p>
        </w:tc>
        <w:tc>
          <w:tcPr>
            <w:tcW w:w="3232" w:type="dxa"/>
            <w:tcBorders>
              <w:top w:val="single" w:sz="4" w:space="0" w:color="000000"/>
              <w:left w:val="single" w:sz="4" w:space="0" w:color="000000"/>
              <w:bottom w:val="single" w:sz="4" w:space="0" w:color="000000"/>
              <w:right w:val="single" w:sz="4" w:space="0" w:color="000000"/>
            </w:tcBorders>
          </w:tcPr>
          <w:p w:rsidR="00135326" w:rsidRPr="00853C99" w:rsidRDefault="00135326" w:rsidP="00C3077A">
            <w:pPr>
              <w:suppressAutoHyphens/>
              <w:snapToGrid w:val="0"/>
              <w:spacing w:after="0" w:line="240" w:lineRule="auto"/>
              <w:rPr>
                <w:rFonts w:ascii="Times New Roman" w:eastAsia="Times New Roman" w:hAnsi="Times New Roman" w:cs="Times New Roman"/>
                <w:sz w:val="24"/>
                <w:szCs w:val="24"/>
                <w:lang w:eastAsia="ar-SA"/>
              </w:rPr>
            </w:pPr>
            <w:r w:rsidRPr="00853C99">
              <w:rPr>
                <w:rFonts w:ascii="Times New Roman" w:eastAsia="Times New Roman" w:hAnsi="Times New Roman" w:cs="Times New Roman"/>
                <w:sz w:val="24"/>
                <w:szCs w:val="24"/>
                <w:lang w:eastAsia="ar-SA"/>
              </w:rPr>
              <w:t xml:space="preserve">Контрольная работа </w:t>
            </w:r>
            <w:r w:rsidRPr="00853C99">
              <w:rPr>
                <w:rFonts w:ascii="Times New Roman" w:eastAsia="Times New Roman" w:hAnsi="Times New Roman" w:cs="Times New Roman"/>
                <w:b/>
                <w:sz w:val="24"/>
                <w:szCs w:val="24"/>
                <w:lang w:eastAsia="ar-SA"/>
              </w:rPr>
              <w:t>№1</w:t>
            </w:r>
          </w:p>
        </w:tc>
      </w:tr>
    </w:tbl>
    <w:p w:rsidR="00C3077A" w:rsidRPr="00853C99" w:rsidRDefault="00C3077A" w:rsidP="00C3077A">
      <w:pPr>
        <w:suppressAutoHyphens/>
        <w:spacing w:after="0" w:line="240" w:lineRule="auto"/>
        <w:jc w:val="center"/>
        <w:rPr>
          <w:rFonts w:ascii="Times New Roman" w:eastAsia="Times New Roman" w:hAnsi="Times New Roman" w:cs="Times New Roman"/>
          <w:sz w:val="24"/>
          <w:szCs w:val="24"/>
          <w:lang w:eastAsia="ar-SA"/>
        </w:rPr>
      </w:pPr>
    </w:p>
    <w:p w:rsidR="00C3077A" w:rsidRPr="00853C99" w:rsidRDefault="00C3077A" w:rsidP="00C3077A">
      <w:pPr>
        <w:suppressAutoHyphens/>
        <w:spacing w:after="0" w:line="240" w:lineRule="auto"/>
        <w:jc w:val="center"/>
        <w:rPr>
          <w:rFonts w:ascii="Times New Roman" w:eastAsia="Times New Roman" w:hAnsi="Times New Roman" w:cs="Times New Roman"/>
          <w:sz w:val="24"/>
          <w:szCs w:val="24"/>
          <w:lang w:eastAsia="ar-SA"/>
        </w:rPr>
      </w:pPr>
    </w:p>
    <w:p w:rsidR="00C3077A" w:rsidRPr="00853C99" w:rsidRDefault="00C3077A" w:rsidP="00C3077A">
      <w:pPr>
        <w:suppressAutoHyphens/>
        <w:spacing w:after="0" w:line="240" w:lineRule="auto"/>
        <w:jc w:val="center"/>
        <w:rPr>
          <w:rFonts w:ascii="Times New Roman" w:eastAsia="Times New Roman" w:hAnsi="Times New Roman" w:cs="Times New Roman"/>
          <w:sz w:val="24"/>
          <w:szCs w:val="24"/>
          <w:lang w:eastAsia="ar-SA"/>
        </w:rPr>
      </w:pPr>
    </w:p>
    <w:p w:rsidR="00C3077A" w:rsidRPr="00853C99" w:rsidRDefault="00C3077A" w:rsidP="00C3077A">
      <w:pPr>
        <w:suppressAutoHyphens/>
        <w:spacing w:after="0" w:line="240" w:lineRule="auto"/>
        <w:jc w:val="center"/>
        <w:rPr>
          <w:rFonts w:ascii="Times New Roman" w:eastAsia="Times New Roman" w:hAnsi="Times New Roman" w:cs="Times New Roman"/>
          <w:sz w:val="24"/>
          <w:szCs w:val="24"/>
          <w:lang w:eastAsia="ar-SA"/>
        </w:rPr>
      </w:pPr>
    </w:p>
    <w:p w:rsidR="00C3077A" w:rsidRPr="00853C99" w:rsidRDefault="00C3077A" w:rsidP="00C3077A">
      <w:pPr>
        <w:suppressAutoHyphens/>
        <w:spacing w:after="0" w:line="240" w:lineRule="auto"/>
        <w:jc w:val="center"/>
        <w:rPr>
          <w:rFonts w:ascii="Times New Roman" w:eastAsia="Times New Roman" w:hAnsi="Times New Roman" w:cs="Times New Roman"/>
          <w:sz w:val="24"/>
          <w:szCs w:val="24"/>
          <w:lang w:eastAsia="ar-SA"/>
        </w:rPr>
      </w:pPr>
    </w:p>
    <w:p w:rsidR="00C3077A" w:rsidRPr="00853C99" w:rsidRDefault="00C3077A" w:rsidP="00C3077A">
      <w:pPr>
        <w:suppressAutoHyphens/>
        <w:spacing w:after="0" w:line="240" w:lineRule="auto"/>
        <w:jc w:val="center"/>
        <w:rPr>
          <w:rFonts w:ascii="Times New Roman" w:eastAsia="Times New Roman" w:hAnsi="Times New Roman" w:cs="Times New Roman"/>
          <w:sz w:val="24"/>
          <w:szCs w:val="24"/>
          <w:lang w:eastAsia="ar-SA"/>
        </w:rPr>
      </w:pPr>
    </w:p>
    <w:p w:rsidR="00C3077A" w:rsidRPr="00853C99" w:rsidRDefault="00C3077A" w:rsidP="00C3077A">
      <w:pPr>
        <w:suppressAutoHyphens/>
        <w:spacing w:after="0" w:line="240" w:lineRule="auto"/>
        <w:jc w:val="center"/>
        <w:rPr>
          <w:rFonts w:ascii="Times New Roman" w:eastAsia="Times New Roman" w:hAnsi="Times New Roman" w:cs="Times New Roman"/>
          <w:sz w:val="24"/>
          <w:szCs w:val="24"/>
          <w:lang w:eastAsia="ar-SA"/>
        </w:rPr>
      </w:pPr>
    </w:p>
    <w:p w:rsidR="00C3077A" w:rsidRPr="00853C99" w:rsidRDefault="00C3077A" w:rsidP="00C3077A">
      <w:pPr>
        <w:suppressAutoHyphens/>
        <w:spacing w:after="0" w:line="240" w:lineRule="auto"/>
        <w:jc w:val="center"/>
        <w:rPr>
          <w:rFonts w:ascii="Times New Roman" w:eastAsia="Times New Roman" w:hAnsi="Times New Roman" w:cs="Times New Roman"/>
          <w:sz w:val="24"/>
          <w:szCs w:val="24"/>
          <w:lang w:eastAsia="ar-SA"/>
        </w:rPr>
      </w:pPr>
    </w:p>
    <w:p w:rsidR="00C3077A" w:rsidRPr="00853C99" w:rsidRDefault="00C3077A" w:rsidP="00C3077A">
      <w:pPr>
        <w:suppressAutoHyphens/>
        <w:spacing w:after="0" w:line="240" w:lineRule="auto"/>
        <w:jc w:val="center"/>
        <w:rPr>
          <w:rFonts w:ascii="Times New Roman" w:eastAsia="Times New Roman" w:hAnsi="Times New Roman" w:cs="Times New Roman"/>
          <w:sz w:val="24"/>
          <w:szCs w:val="24"/>
          <w:lang w:eastAsia="ar-SA"/>
        </w:rPr>
      </w:pPr>
    </w:p>
    <w:p w:rsidR="00C3077A" w:rsidRPr="00853C99" w:rsidRDefault="00C3077A" w:rsidP="00C3077A">
      <w:pPr>
        <w:suppressAutoHyphens/>
        <w:spacing w:after="0" w:line="240" w:lineRule="auto"/>
        <w:jc w:val="center"/>
        <w:rPr>
          <w:rFonts w:ascii="Times New Roman" w:eastAsia="Times New Roman" w:hAnsi="Times New Roman" w:cs="Times New Roman"/>
          <w:sz w:val="24"/>
          <w:szCs w:val="24"/>
          <w:lang w:eastAsia="ar-SA"/>
        </w:rPr>
      </w:pPr>
    </w:p>
    <w:p w:rsidR="00C3077A" w:rsidRPr="00853C99" w:rsidRDefault="00C3077A" w:rsidP="00C3077A">
      <w:pPr>
        <w:suppressAutoHyphens/>
        <w:spacing w:after="0" w:line="240" w:lineRule="auto"/>
        <w:jc w:val="center"/>
        <w:rPr>
          <w:rFonts w:ascii="Times New Roman" w:eastAsia="Times New Roman" w:hAnsi="Times New Roman" w:cs="Times New Roman"/>
          <w:sz w:val="24"/>
          <w:szCs w:val="24"/>
          <w:lang w:eastAsia="ar-SA"/>
        </w:rPr>
      </w:pPr>
    </w:p>
    <w:p w:rsidR="00C3077A" w:rsidRPr="00853C99" w:rsidRDefault="00C3077A" w:rsidP="00C3077A">
      <w:pPr>
        <w:suppressAutoHyphens/>
        <w:spacing w:after="0" w:line="240" w:lineRule="auto"/>
        <w:jc w:val="center"/>
        <w:rPr>
          <w:rFonts w:ascii="Times New Roman" w:eastAsia="Times New Roman" w:hAnsi="Times New Roman" w:cs="Times New Roman"/>
          <w:sz w:val="24"/>
          <w:szCs w:val="24"/>
          <w:lang w:eastAsia="ar-SA"/>
        </w:rPr>
      </w:pPr>
    </w:p>
    <w:p w:rsidR="00C3077A" w:rsidRPr="00853C99" w:rsidRDefault="00C3077A" w:rsidP="00C3077A">
      <w:pPr>
        <w:tabs>
          <w:tab w:val="left" w:pos="5685"/>
        </w:tabs>
        <w:suppressAutoHyphens/>
        <w:spacing w:after="0" w:line="276" w:lineRule="auto"/>
        <w:jc w:val="both"/>
        <w:rPr>
          <w:rFonts w:ascii="Times New Roman" w:eastAsia="Times New Roman" w:hAnsi="Times New Roman" w:cs="Times New Roman"/>
          <w:sz w:val="24"/>
          <w:szCs w:val="24"/>
          <w:lang w:eastAsia="ar-SA"/>
        </w:rPr>
      </w:pPr>
      <w:r w:rsidRPr="00853C99">
        <w:rPr>
          <w:rFonts w:ascii="Times New Roman" w:eastAsia="Times New Roman" w:hAnsi="Times New Roman" w:cs="Times New Roman"/>
          <w:sz w:val="24"/>
          <w:szCs w:val="24"/>
          <w:lang w:eastAsia="ar-SA"/>
        </w:rPr>
        <w:tab/>
      </w:r>
    </w:p>
    <w:p w:rsidR="00B149A5" w:rsidRPr="00853C99" w:rsidRDefault="00B149A5" w:rsidP="00C3077A">
      <w:pPr>
        <w:tabs>
          <w:tab w:val="left" w:pos="5685"/>
        </w:tabs>
        <w:suppressAutoHyphens/>
        <w:spacing w:after="0" w:line="276" w:lineRule="auto"/>
        <w:jc w:val="right"/>
        <w:rPr>
          <w:rFonts w:ascii="Times New Roman" w:eastAsia="Times New Roman" w:hAnsi="Times New Roman" w:cs="Times New Roman"/>
          <w:b/>
          <w:sz w:val="24"/>
          <w:szCs w:val="24"/>
          <w:lang w:eastAsia="ar-SA"/>
        </w:rPr>
      </w:pPr>
    </w:p>
    <w:p w:rsidR="00B149A5" w:rsidRPr="00853C99" w:rsidRDefault="00B149A5" w:rsidP="00C3077A">
      <w:pPr>
        <w:tabs>
          <w:tab w:val="left" w:pos="5685"/>
        </w:tabs>
        <w:suppressAutoHyphens/>
        <w:spacing w:after="0" w:line="276" w:lineRule="auto"/>
        <w:jc w:val="right"/>
        <w:rPr>
          <w:rFonts w:ascii="Times New Roman" w:eastAsia="Times New Roman" w:hAnsi="Times New Roman" w:cs="Times New Roman"/>
          <w:b/>
          <w:sz w:val="24"/>
          <w:szCs w:val="24"/>
          <w:lang w:eastAsia="ar-SA"/>
        </w:rPr>
      </w:pPr>
    </w:p>
    <w:p w:rsidR="00B149A5" w:rsidRPr="00853C99" w:rsidRDefault="00B149A5" w:rsidP="00C3077A">
      <w:pPr>
        <w:tabs>
          <w:tab w:val="left" w:pos="5685"/>
        </w:tabs>
        <w:suppressAutoHyphens/>
        <w:spacing w:after="0" w:line="276" w:lineRule="auto"/>
        <w:jc w:val="right"/>
        <w:rPr>
          <w:rFonts w:ascii="Times New Roman" w:eastAsia="Times New Roman" w:hAnsi="Times New Roman" w:cs="Times New Roman"/>
          <w:b/>
          <w:sz w:val="24"/>
          <w:szCs w:val="24"/>
          <w:lang w:eastAsia="ar-SA"/>
        </w:rPr>
      </w:pPr>
    </w:p>
    <w:p w:rsidR="00B149A5" w:rsidRPr="00853C99" w:rsidRDefault="00B149A5" w:rsidP="00C3077A">
      <w:pPr>
        <w:tabs>
          <w:tab w:val="left" w:pos="5685"/>
        </w:tabs>
        <w:suppressAutoHyphens/>
        <w:spacing w:after="0" w:line="276" w:lineRule="auto"/>
        <w:jc w:val="right"/>
        <w:rPr>
          <w:rFonts w:ascii="Times New Roman" w:eastAsia="Times New Roman" w:hAnsi="Times New Roman" w:cs="Times New Roman"/>
          <w:b/>
          <w:sz w:val="24"/>
          <w:szCs w:val="24"/>
          <w:lang w:eastAsia="ar-SA"/>
        </w:rPr>
      </w:pPr>
    </w:p>
    <w:p w:rsidR="00853C99" w:rsidRDefault="00853C99" w:rsidP="00294ABF">
      <w:pPr>
        <w:spacing w:after="0" w:line="240" w:lineRule="auto"/>
        <w:ind w:left="-851"/>
        <w:jc w:val="center"/>
        <w:rPr>
          <w:rFonts w:ascii="Times New Roman" w:eastAsia="Times New Roman" w:hAnsi="Times New Roman" w:cs="Times New Roman"/>
          <w:b/>
          <w:sz w:val="24"/>
          <w:szCs w:val="24"/>
          <w:lang w:eastAsia="ru-RU"/>
        </w:rPr>
      </w:pPr>
    </w:p>
    <w:p w:rsidR="00853C99" w:rsidRDefault="00853C99" w:rsidP="00294ABF">
      <w:pPr>
        <w:spacing w:after="0" w:line="240" w:lineRule="auto"/>
        <w:ind w:left="-851"/>
        <w:jc w:val="center"/>
        <w:rPr>
          <w:rFonts w:ascii="Times New Roman" w:eastAsia="Times New Roman" w:hAnsi="Times New Roman" w:cs="Times New Roman"/>
          <w:b/>
          <w:sz w:val="24"/>
          <w:szCs w:val="24"/>
          <w:lang w:eastAsia="ru-RU"/>
        </w:rPr>
      </w:pPr>
    </w:p>
    <w:p w:rsidR="00853C99" w:rsidRDefault="00853C99" w:rsidP="00294ABF">
      <w:pPr>
        <w:spacing w:after="0" w:line="240" w:lineRule="auto"/>
        <w:ind w:left="-851"/>
        <w:jc w:val="center"/>
        <w:rPr>
          <w:rFonts w:ascii="Times New Roman" w:eastAsia="Times New Roman" w:hAnsi="Times New Roman" w:cs="Times New Roman"/>
          <w:b/>
          <w:sz w:val="24"/>
          <w:szCs w:val="24"/>
          <w:lang w:eastAsia="ru-RU"/>
        </w:rPr>
      </w:pPr>
    </w:p>
    <w:p w:rsidR="00853C99" w:rsidRDefault="00853C99" w:rsidP="00294ABF">
      <w:pPr>
        <w:spacing w:after="0" w:line="240" w:lineRule="auto"/>
        <w:ind w:left="-851"/>
        <w:jc w:val="center"/>
        <w:rPr>
          <w:rFonts w:ascii="Times New Roman" w:eastAsia="Times New Roman" w:hAnsi="Times New Roman" w:cs="Times New Roman"/>
          <w:b/>
          <w:sz w:val="24"/>
          <w:szCs w:val="24"/>
          <w:lang w:eastAsia="ru-RU"/>
        </w:rPr>
      </w:pPr>
    </w:p>
    <w:p w:rsidR="00853C99" w:rsidRDefault="00853C99" w:rsidP="00294ABF">
      <w:pPr>
        <w:spacing w:after="0" w:line="240" w:lineRule="auto"/>
        <w:ind w:left="-851"/>
        <w:jc w:val="center"/>
        <w:rPr>
          <w:rFonts w:ascii="Times New Roman" w:eastAsia="Times New Roman" w:hAnsi="Times New Roman" w:cs="Times New Roman"/>
          <w:b/>
          <w:sz w:val="24"/>
          <w:szCs w:val="24"/>
          <w:lang w:eastAsia="ru-RU"/>
        </w:rPr>
      </w:pPr>
    </w:p>
    <w:p w:rsidR="00853C99" w:rsidRDefault="00853C99" w:rsidP="00294ABF">
      <w:pPr>
        <w:spacing w:after="0" w:line="240" w:lineRule="auto"/>
        <w:ind w:left="-851"/>
        <w:jc w:val="center"/>
        <w:rPr>
          <w:rFonts w:ascii="Times New Roman" w:eastAsia="Times New Roman" w:hAnsi="Times New Roman" w:cs="Times New Roman"/>
          <w:b/>
          <w:sz w:val="24"/>
          <w:szCs w:val="24"/>
          <w:lang w:eastAsia="ru-RU"/>
        </w:rPr>
      </w:pPr>
    </w:p>
    <w:p w:rsidR="00294ABF" w:rsidRPr="00853C99" w:rsidRDefault="00294ABF" w:rsidP="00294ABF">
      <w:pPr>
        <w:spacing w:after="0" w:line="240" w:lineRule="auto"/>
        <w:ind w:left="-851"/>
        <w:jc w:val="center"/>
        <w:rPr>
          <w:rFonts w:ascii="Times New Roman" w:eastAsia="Times New Roman" w:hAnsi="Times New Roman" w:cs="Times New Roman"/>
          <w:b/>
          <w:sz w:val="24"/>
          <w:szCs w:val="24"/>
          <w:lang w:eastAsia="ru-RU"/>
        </w:rPr>
      </w:pPr>
      <w:r w:rsidRPr="00853C99">
        <w:rPr>
          <w:rFonts w:ascii="Times New Roman" w:eastAsia="Times New Roman" w:hAnsi="Times New Roman" w:cs="Times New Roman"/>
          <w:b/>
          <w:sz w:val="24"/>
          <w:szCs w:val="24"/>
          <w:lang w:eastAsia="ru-RU"/>
        </w:rPr>
        <w:lastRenderedPageBreak/>
        <w:t xml:space="preserve">Контрольная работа по теме: </w:t>
      </w:r>
    </w:p>
    <w:p w:rsidR="00294ABF" w:rsidRPr="00853C99" w:rsidRDefault="00294ABF" w:rsidP="00294ABF">
      <w:pPr>
        <w:spacing w:after="0" w:line="240" w:lineRule="auto"/>
        <w:ind w:left="-851"/>
        <w:jc w:val="center"/>
        <w:rPr>
          <w:rFonts w:ascii="Times New Roman" w:eastAsia="Times New Roman" w:hAnsi="Times New Roman" w:cs="Times New Roman"/>
          <w:b/>
          <w:sz w:val="24"/>
          <w:szCs w:val="24"/>
          <w:lang w:eastAsia="ru-RU"/>
        </w:rPr>
      </w:pPr>
      <w:r w:rsidRPr="00853C99">
        <w:rPr>
          <w:rFonts w:ascii="Times New Roman" w:eastAsia="Times New Roman" w:hAnsi="Times New Roman" w:cs="Times New Roman"/>
          <w:b/>
          <w:sz w:val="24"/>
          <w:szCs w:val="24"/>
          <w:lang w:eastAsia="ru-RU"/>
        </w:rPr>
        <w:t>«Жизнь первобытных людей. Счёт лет в истории».</w:t>
      </w:r>
    </w:p>
    <w:p w:rsidR="00294ABF" w:rsidRPr="00853C99" w:rsidRDefault="00294ABF" w:rsidP="00294ABF">
      <w:pPr>
        <w:spacing w:after="0" w:line="240" w:lineRule="auto"/>
        <w:ind w:left="-851"/>
        <w:jc w:val="center"/>
        <w:rPr>
          <w:rFonts w:ascii="Times New Roman" w:eastAsia="Times New Roman" w:hAnsi="Times New Roman" w:cs="Times New Roman"/>
          <w:b/>
          <w:sz w:val="24"/>
          <w:szCs w:val="24"/>
          <w:lang w:eastAsia="ru-RU"/>
        </w:rPr>
      </w:pPr>
      <w:r w:rsidRPr="00853C99">
        <w:rPr>
          <w:rFonts w:ascii="Times New Roman" w:eastAsia="Times New Roman" w:hAnsi="Times New Roman" w:cs="Times New Roman"/>
          <w:b/>
          <w:sz w:val="24"/>
          <w:szCs w:val="24"/>
          <w:lang w:eastAsia="ru-RU"/>
        </w:rPr>
        <w:t>1 вариант</w:t>
      </w:r>
    </w:p>
    <w:p w:rsidR="00294ABF" w:rsidRPr="00853C99" w:rsidRDefault="00294ABF" w:rsidP="00A63599">
      <w:pPr>
        <w:widowControl w:val="0"/>
        <w:tabs>
          <w:tab w:val="left" w:pos="826"/>
        </w:tabs>
        <w:spacing w:after="0" w:line="240" w:lineRule="auto"/>
        <w:jc w:val="center"/>
        <w:rPr>
          <w:rFonts w:ascii="Times New Roman" w:eastAsia="Times New Roman" w:hAnsi="Times New Roman" w:cs="Times New Roman"/>
          <w:b/>
          <w:sz w:val="24"/>
          <w:szCs w:val="24"/>
          <w:lang w:eastAsia="ru-RU"/>
        </w:rPr>
      </w:pPr>
      <w:r w:rsidRPr="00853C99">
        <w:rPr>
          <w:rFonts w:ascii="Times New Roman" w:eastAsia="Times New Roman" w:hAnsi="Times New Roman" w:cs="Times New Roman"/>
          <w:b/>
          <w:sz w:val="24"/>
          <w:szCs w:val="24"/>
          <w:lang w:val="en-US" w:eastAsia="ru-RU"/>
        </w:rPr>
        <w:t>I</w:t>
      </w:r>
      <w:r w:rsidRPr="00853C99">
        <w:rPr>
          <w:rFonts w:ascii="Times New Roman" w:eastAsia="Times New Roman" w:hAnsi="Times New Roman" w:cs="Times New Roman"/>
          <w:b/>
          <w:sz w:val="24"/>
          <w:szCs w:val="24"/>
          <w:lang w:eastAsia="ru-RU"/>
        </w:rPr>
        <w:t xml:space="preserve"> уровень</w:t>
      </w:r>
    </w:p>
    <w:p w:rsidR="00294ABF" w:rsidRPr="00853C99" w:rsidRDefault="00294ABF" w:rsidP="00294ABF">
      <w:pPr>
        <w:widowControl w:val="0"/>
        <w:tabs>
          <w:tab w:val="left" w:pos="826"/>
        </w:tabs>
        <w:spacing w:after="0" w:line="240" w:lineRule="auto"/>
        <w:rPr>
          <w:rFonts w:ascii="Times New Roman" w:eastAsia="Times New Roman" w:hAnsi="Times New Roman" w:cs="Times New Roman"/>
          <w:color w:val="000000"/>
          <w:sz w:val="24"/>
          <w:szCs w:val="24"/>
          <w:lang w:eastAsia="ru-RU"/>
        </w:rPr>
      </w:pPr>
      <w:r w:rsidRPr="00853C99">
        <w:rPr>
          <w:rFonts w:ascii="Times New Roman" w:eastAsia="Times New Roman" w:hAnsi="Times New Roman" w:cs="Times New Roman"/>
          <w:color w:val="000000"/>
          <w:sz w:val="24"/>
          <w:szCs w:val="24"/>
          <w:lang w:eastAsia="ru-RU"/>
        </w:rPr>
        <w:t>1. По предположениям учёных, древнейшие люди появились:</w:t>
      </w:r>
    </w:p>
    <w:p w:rsidR="00294ABF" w:rsidRPr="00853C99" w:rsidRDefault="00294ABF" w:rsidP="00294ABF">
      <w:pPr>
        <w:widowControl w:val="0"/>
        <w:tabs>
          <w:tab w:val="left" w:pos="826"/>
        </w:tabs>
        <w:spacing w:after="0" w:line="240" w:lineRule="auto"/>
        <w:rPr>
          <w:rFonts w:ascii="Times New Roman" w:eastAsia="Times New Roman" w:hAnsi="Times New Roman" w:cs="Times New Roman"/>
          <w:color w:val="000000"/>
          <w:sz w:val="24"/>
          <w:szCs w:val="24"/>
          <w:lang w:eastAsia="ru-RU"/>
        </w:rPr>
      </w:pPr>
      <w:r w:rsidRPr="00853C99">
        <w:rPr>
          <w:rFonts w:ascii="Times New Roman" w:eastAsia="Times New Roman" w:hAnsi="Times New Roman" w:cs="Times New Roman"/>
          <w:color w:val="000000"/>
          <w:sz w:val="24"/>
          <w:szCs w:val="24"/>
          <w:lang w:eastAsia="ru-RU"/>
        </w:rPr>
        <w:t>1) более 2 млн. лет назад                                    2) 1,5 млн. лет назад</w:t>
      </w:r>
    </w:p>
    <w:p w:rsidR="00294ABF" w:rsidRPr="00853C99" w:rsidRDefault="00294ABF" w:rsidP="00294ABF">
      <w:pPr>
        <w:widowControl w:val="0"/>
        <w:tabs>
          <w:tab w:val="left" w:pos="826"/>
        </w:tabs>
        <w:spacing w:after="0" w:line="240" w:lineRule="auto"/>
        <w:rPr>
          <w:rFonts w:ascii="Times New Roman" w:eastAsia="Times New Roman" w:hAnsi="Times New Roman" w:cs="Times New Roman"/>
          <w:color w:val="000000"/>
          <w:sz w:val="24"/>
          <w:szCs w:val="24"/>
          <w:lang w:eastAsia="ru-RU"/>
        </w:rPr>
      </w:pPr>
      <w:r w:rsidRPr="00853C99">
        <w:rPr>
          <w:rFonts w:ascii="Times New Roman" w:eastAsia="Times New Roman" w:hAnsi="Times New Roman" w:cs="Times New Roman"/>
          <w:color w:val="000000"/>
          <w:sz w:val="24"/>
          <w:szCs w:val="24"/>
          <w:lang w:eastAsia="ru-RU"/>
        </w:rPr>
        <w:t>3) 1 млн. лет назад                                               4) 500 тыс. лет назад</w:t>
      </w:r>
    </w:p>
    <w:p w:rsidR="00294ABF" w:rsidRPr="00853C99" w:rsidRDefault="00294ABF" w:rsidP="00294ABF">
      <w:pPr>
        <w:widowControl w:val="0"/>
        <w:tabs>
          <w:tab w:val="left" w:pos="826"/>
        </w:tabs>
        <w:spacing w:after="0" w:line="240" w:lineRule="auto"/>
        <w:rPr>
          <w:rFonts w:ascii="Times New Roman" w:eastAsia="Times New Roman" w:hAnsi="Times New Roman" w:cs="Times New Roman"/>
          <w:color w:val="000000"/>
          <w:sz w:val="24"/>
          <w:szCs w:val="24"/>
          <w:lang w:eastAsia="ru-RU"/>
        </w:rPr>
      </w:pPr>
      <w:r w:rsidRPr="00853C99">
        <w:rPr>
          <w:rFonts w:ascii="Times New Roman" w:eastAsia="Times New Roman" w:hAnsi="Times New Roman" w:cs="Times New Roman"/>
          <w:color w:val="000000"/>
          <w:sz w:val="24"/>
          <w:szCs w:val="24"/>
          <w:lang w:eastAsia="ru-RU"/>
        </w:rPr>
        <w:t xml:space="preserve">2. </w:t>
      </w:r>
      <w:r w:rsidRPr="00853C99">
        <w:rPr>
          <w:rFonts w:ascii="Times New Roman" w:hAnsi="Times New Roman" w:cs="Times New Roman"/>
          <w:sz w:val="24"/>
          <w:szCs w:val="24"/>
        </w:rPr>
        <w:t>Какое орудие труда первобытного человека изображено на картинке?</w:t>
      </w:r>
    </w:p>
    <w:p w:rsidR="00294ABF" w:rsidRPr="00853C99" w:rsidRDefault="00294ABF" w:rsidP="00294ABF">
      <w:pPr>
        <w:widowControl w:val="0"/>
        <w:tabs>
          <w:tab w:val="left" w:pos="826"/>
        </w:tabs>
        <w:spacing w:after="0" w:line="240" w:lineRule="auto"/>
        <w:rPr>
          <w:rFonts w:ascii="Times New Roman" w:eastAsia="Times New Roman" w:hAnsi="Times New Roman" w:cs="Times New Roman"/>
          <w:color w:val="000000"/>
          <w:sz w:val="24"/>
          <w:szCs w:val="24"/>
          <w:lang w:eastAsia="ru-RU"/>
        </w:rPr>
      </w:pPr>
    </w:p>
    <w:p w:rsidR="00294ABF" w:rsidRPr="00853C99" w:rsidRDefault="00294ABF" w:rsidP="00294ABF">
      <w:pPr>
        <w:pStyle w:val="a3"/>
        <w:rPr>
          <w:rFonts w:ascii="Times New Roman" w:hAnsi="Times New Roman" w:cs="Times New Roman"/>
          <w:color w:val="000000"/>
          <w:sz w:val="24"/>
          <w:szCs w:val="24"/>
        </w:rPr>
      </w:pPr>
      <w:r w:rsidRPr="00853C99">
        <w:rPr>
          <w:rFonts w:ascii="Times New Roman" w:hAnsi="Times New Roman" w:cs="Times New Roman"/>
          <w:noProof/>
          <w:color w:val="000000"/>
          <w:sz w:val="24"/>
          <w:szCs w:val="24"/>
        </w:rPr>
        <w:drawing>
          <wp:inline distT="0" distB="0" distL="0" distR="0" wp14:anchorId="0D36646D" wp14:editId="7AB76B88">
            <wp:extent cx="969645" cy="1408430"/>
            <wp:effectExtent l="0" t="0" r="1905" b="127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969645" cy="1408430"/>
                    </a:xfrm>
                    <a:prstGeom prst="rect">
                      <a:avLst/>
                    </a:prstGeom>
                    <a:noFill/>
                  </pic:spPr>
                </pic:pic>
              </a:graphicData>
            </a:graphic>
          </wp:inline>
        </w:drawing>
      </w:r>
    </w:p>
    <w:p w:rsidR="00294ABF" w:rsidRPr="00853C99" w:rsidRDefault="00294ABF" w:rsidP="00294ABF">
      <w:pPr>
        <w:pStyle w:val="a3"/>
        <w:rPr>
          <w:rFonts w:ascii="Times New Roman" w:hAnsi="Times New Roman" w:cs="Times New Roman"/>
          <w:sz w:val="24"/>
          <w:szCs w:val="24"/>
        </w:rPr>
      </w:pPr>
      <w:r w:rsidRPr="00853C99">
        <w:rPr>
          <w:rFonts w:ascii="Times New Roman" w:hAnsi="Times New Roman" w:cs="Times New Roman"/>
          <w:sz w:val="24"/>
          <w:szCs w:val="24"/>
        </w:rPr>
        <w:t>1) гарпун</w:t>
      </w:r>
    </w:p>
    <w:p w:rsidR="00294ABF" w:rsidRPr="00853C99" w:rsidRDefault="00294ABF" w:rsidP="00294ABF">
      <w:pPr>
        <w:spacing w:after="0" w:line="240" w:lineRule="auto"/>
        <w:rPr>
          <w:rFonts w:ascii="Times New Roman" w:eastAsia="Times New Roman" w:hAnsi="Times New Roman" w:cs="Times New Roman"/>
          <w:sz w:val="24"/>
          <w:szCs w:val="24"/>
          <w:lang w:eastAsia="ru-RU"/>
        </w:rPr>
      </w:pPr>
      <w:r w:rsidRPr="00853C99">
        <w:rPr>
          <w:rFonts w:ascii="Times New Roman" w:eastAsia="Times New Roman" w:hAnsi="Times New Roman" w:cs="Times New Roman"/>
          <w:sz w:val="24"/>
          <w:szCs w:val="24"/>
          <w:lang w:eastAsia="ru-RU"/>
        </w:rPr>
        <w:t>2) мотыга</w:t>
      </w:r>
    </w:p>
    <w:p w:rsidR="00294ABF" w:rsidRPr="00853C99" w:rsidRDefault="00294ABF" w:rsidP="00294ABF">
      <w:pPr>
        <w:spacing w:after="0" w:line="240" w:lineRule="auto"/>
        <w:rPr>
          <w:rFonts w:ascii="Times New Roman" w:eastAsia="Times New Roman" w:hAnsi="Times New Roman" w:cs="Times New Roman"/>
          <w:sz w:val="24"/>
          <w:szCs w:val="24"/>
          <w:lang w:eastAsia="ru-RU"/>
        </w:rPr>
      </w:pPr>
      <w:r w:rsidRPr="00853C99">
        <w:rPr>
          <w:rFonts w:ascii="Times New Roman" w:eastAsia="Times New Roman" w:hAnsi="Times New Roman" w:cs="Times New Roman"/>
          <w:sz w:val="24"/>
          <w:szCs w:val="24"/>
          <w:lang w:eastAsia="ru-RU"/>
        </w:rPr>
        <w:t>3) рубило</w:t>
      </w:r>
    </w:p>
    <w:p w:rsidR="00294ABF" w:rsidRPr="00853C99" w:rsidRDefault="00294ABF" w:rsidP="00294ABF">
      <w:pPr>
        <w:widowControl w:val="0"/>
        <w:tabs>
          <w:tab w:val="left" w:pos="826"/>
        </w:tabs>
        <w:spacing w:after="0" w:line="240" w:lineRule="auto"/>
        <w:rPr>
          <w:rFonts w:ascii="Times New Roman" w:eastAsia="Times New Roman" w:hAnsi="Times New Roman" w:cs="Times New Roman"/>
          <w:sz w:val="24"/>
          <w:szCs w:val="24"/>
          <w:lang w:eastAsia="ru-RU"/>
        </w:rPr>
      </w:pPr>
      <w:r w:rsidRPr="00853C99">
        <w:rPr>
          <w:rFonts w:ascii="Times New Roman" w:eastAsia="Times New Roman" w:hAnsi="Times New Roman" w:cs="Times New Roman"/>
          <w:sz w:val="24"/>
          <w:szCs w:val="24"/>
          <w:lang w:eastAsia="ru-RU"/>
        </w:rPr>
        <w:t>4) копьё</w:t>
      </w:r>
    </w:p>
    <w:p w:rsidR="00294ABF" w:rsidRPr="00853C99" w:rsidRDefault="00294ABF" w:rsidP="00294ABF">
      <w:pPr>
        <w:widowControl w:val="0"/>
        <w:tabs>
          <w:tab w:val="left" w:pos="826"/>
        </w:tabs>
        <w:spacing w:after="0" w:line="240" w:lineRule="auto"/>
        <w:jc w:val="both"/>
        <w:rPr>
          <w:rFonts w:ascii="Times New Roman" w:eastAsia="Times New Roman" w:hAnsi="Times New Roman" w:cs="Times New Roman"/>
          <w:sz w:val="24"/>
          <w:szCs w:val="24"/>
          <w:lang w:eastAsia="ru-RU"/>
        </w:rPr>
      </w:pPr>
      <w:r w:rsidRPr="00853C99">
        <w:rPr>
          <w:rFonts w:ascii="Times New Roman" w:eastAsia="Times New Roman" w:hAnsi="Times New Roman" w:cs="Times New Roman"/>
          <w:sz w:val="24"/>
          <w:szCs w:val="24"/>
          <w:lang w:eastAsia="ru-RU"/>
        </w:rPr>
        <w:t>3. Как называют людей, живших до изобретения письма и первых государств?</w:t>
      </w:r>
    </w:p>
    <w:p w:rsidR="00294ABF" w:rsidRPr="00853C99" w:rsidRDefault="00294ABF" w:rsidP="00294ABF">
      <w:pPr>
        <w:pStyle w:val="a3"/>
        <w:rPr>
          <w:rFonts w:ascii="Times New Roman" w:hAnsi="Times New Roman" w:cs="Times New Roman"/>
          <w:sz w:val="24"/>
          <w:szCs w:val="24"/>
        </w:rPr>
      </w:pPr>
      <w:r w:rsidRPr="00853C99">
        <w:rPr>
          <w:rFonts w:ascii="Times New Roman" w:hAnsi="Times New Roman" w:cs="Times New Roman"/>
          <w:sz w:val="24"/>
          <w:szCs w:val="24"/>
        </w:rPr>
        <w:t>1) доисторическими</w:t>
      </w:r>
    </w:p>
    <w:p w:rsidR="00294ABF" w:rsidRPr="00853C99" w:rsidRDefault="00294ABF" w:rsidP="00294ABF">
      <w:pPr>
        <w:spacing w:after="0" w:line="240" w:lineRule="auto"/>
        <w:rPr>
          <w:rFonts w:ascii="Times New Roman" w:eastAsia="Times New Roman" w:hAnsi="Times New Roman" w:cs="Times New Roman"/>
          <w:sz w:val="24"/>
          <w:szCs w:val="24"/>
          <w:lang w:eastAsia="ru-RU"/>
        </w:rPr>
      </w:pPr>
      <w:r w:rsidRPr="00853C99">
        <w:rPr>
          <w:rFonts w:ascii="Times New Roman" w:eastAsia="Times New Roman" w:hAnsi="Times New Roman" w:cs="Times New Roman"/>
          <w:sz w:val="24"/>
          <w:szCs w:val="24"/>
          <w:lang w:eastAsia="ru-RU"/>
        </w:rPr>
        <w:t>2) первобытными</w:t>
      </w:r>
    </w:p>
    <w:p w:rsidR="00294ABF" w:rsidRPr="00853C99" w:rsidRDefault="00294ABF" w:rsidP="00294ABF">
      <w:pPr>
        <w:spacing w:after="0" w:line="240" w:lineRule="auto"/>
        <w:rPr>
          <w:rFonts w:ascii="Times New Roman" w:eastAsia="Times New Roman" w:hAnsi="Times New Roman" w:cs="Times New Roman"/>
          <w:sz w:val="24"/>
          <w:szCs w:val="24"/>
          <w:lang w:eastAsia="ru-RU"/>
        </w:rPr>
      </w:pPr>
      <w:r w:rsidRPr="00853C99">
        <w:rPr>
          <w:rFonts w:ascii="Times New Roman" w:eastAsia="Times New Roman" w:hAnsi="Times New Roman" w:cs="Times New Roman"/>
          <w:sz w:val="24"/>
          <w:szCs w:val="24"/>
          <w:lang w:eastAsia="ru-RU"/>
        </w:rPr>
        <w:t>3) древними</w:t>
      </w:r>
    </w:p>
    <w:p w:rsidR="00294ABF" w:rsidRPr="00853C99" w:rsidRDefault="00294ABF" w:rsidP="00294ABF">
      <w:pPr>
        <w:widowControl w:val="0"/>
        <w:tabs>
          <w:tab w:val="left" w:pos="826"/>
        </w:tabs>
        <w:spacing w:after="0" w:line="240" w:lineRule="auto"/>
        <w:rPr>
          <w:rFonts w:ascii="Times New Roman" w:eastAsia="Times New Roman" w:hAnsi="Times New Roman" w:cs="Times New Roman"/>
          <w:sz w:val="24"/>
          <w:szCs w:val="24"/>
          <w:lang w:eastAsia="ru-RU"/>
        </w:rPr>
      </w:pPr>
      <w:r w:rsidRPr="00853C99">
        <w:rPr>
          <w:rFonts w:ascii="Times New Roman" w:eastAsia="Times New Roman" w:hAnsi="Times New Roman" w:cs="Times New Roman"/>
          <w:sz w:val="24"/>
          <w:szCs w:val="24"/>
          <w:lang w:eastAsia="ru-RU"/>
        </w:rPr>
        <w:t>4) примитивными</w:t>
      </w:r>
    </w:p>
    <w:p w:rsidR="00294ABF" w:rsidRPr="00853C99" w:rsidRDefault="00294ABF" w:rsidP="00294ABF">
      <w:pPr>
        <w:widowControl w:val="0"/>
        <w:tabs>
          <w:tab w:val="left" w:pos="826"/>
        </w:tabs>
        <w:spacing w:after="0" w:line="240" w:lineRule="auto"/>
        <w:rPr>
          <w:rFonts w:ascii="Times New Roman" w:eastAsia="Times New Roman" w:hAnsi="Times New Roman" w:cs="Times New Roman"/>
          <w:sz w:val="24"/>
          <w:szCs w:val="24"/>
          <w:lang w:eastAsia="ru-RU"/>
        </w:rPr>
      </w:pPr>
      <w:r w:rsidRPr="00853C99">
        <w:rPr>
          <w:rFonts w:ascii="Times New Roman" w:eastAsia="Times New Roman" w:hAnsi="Times New Roman" w:cs="Times New Roman"/>
          <w:sz w:val="24"/>
          <w:szCs w:val="24"/>
          <w:lang w:eastAsia="ru-RU"/>
        </w:rPr>
        <w:t>4. Из чего древние люди изготавливали первые орудия труда?</w:t>
      </w:r>
    </w:p>
    <w:p w:rsidR="00294ABF" w:rsidRPr="00853C99" w:rsidRDefault="00294ABF" w:rsidP="00294ABF">
      <w:pPr>
        <w:pStyle w:val="a3"/>
        <w:rPr>
          <w:rFonts w:ascii="Times New Roman" w:hAnsi="Times New Roman" w:cs="Times New Roman"/>
          <w:sz w:val="24"/>
          <w:szCs w:val="24"/>
        </w:rPr>
      </w:pPr>
      <w:r w:rsidRPr="00853C99">
        <w:rPr>
          <w:rFonts w:ascii="Times New Roman" w:hAnsi="Times New Roman" w:cs="Times New Roman"/>
          <w:sz w:val="24"/>
          <w:szCs w:val="24"/>
        </w:rPr>
        <w:t>1) из камня;</w:t>
      </w:r>
    </w:p>
    <w:p w:rsidR="00294ABF" w:rsidRPr="00853C99" w:rsidRDefault="00294ABF" w:rsidP="00294ABF">
      <w:pPr>
        <w:spacing w:after="0" w:line="240" w:lineRule="auto"/>
        <w:rPr>
          <w:rFonts w:ascii="Times New Roman" w:eastAsia="Times New Roman" w:hAnsi="Times New Roman" w:cs="Times New Roman"/>
          <w:sz w:val="24"/>
          <w:szCs w:val="24"/>
          <w:lang w:eastAsia="ru-RU"/>
        </w:rPr>
      </w:pPr>
      <w:r w:rsidRPr="00853C99">
        <w:rPr>
          <w:rFonts w:ascii="Times New Roman" w:eastAsia="Times New Roman" w:hAnsi="Times New Roman" w:cs="Times New Roman"/>
          <w:sz w:val="24"/>
          <w:szCs w:val="24"/>
          <w:lang w:eastAsia="ru-RU"/>
        </w:rPr>
        <w:t>2) из бронзы;</w:t>
      </w:r>
    </w:p>
    <w:p w:rsidR="00294ABF" w:rsidRPr="00853C99" w:rsidRDefault="00294ABF" w:rsidP="00294ABF">
      <w:pPr>
        <w:spacing w:after="0" w:line="240" w:lineRule="auto"/>
        <w:rPr>
          <w:rFonts w:ascii="Times New Roman" w:eastAsia="Times New Roman" w:hAnsi="Times New Roman" w:cs="Times New Roman"/>
          <w:sz w:val="24"/>
          <w:szCs w:val="24"/>
          <w:lang w:eastAsia="ru-RU"/>
        </w:rPr>
      </w:pPr>
      <w:r w:rsidRPr="00853C99">
        <w:rPr>
          <w:rFonts w:ascii="Times New Roman" w:eastAsia="Times New Roman" w:hAnsi="Times New Roman" w:cs="Times New Roman"/>
          <w:sz w:val="24"/>
          <w:szCs w:val="24"/>
          <w:lang w:eastAsia="ru-RU"/>
        </w:rPr>
        <w:t>3) из меди;</w:t>
      </w:r>
    </w:p>
    <w:p w:rsidR="00294ABF" w:rsidRPr="00853C99" w:rsidRDefault="00294ABF" w:rsidP="00294ABF">
      <w:pPr>
        <w:widowControl w:val="0"/>
        <w:tabs>
          <w:tab w:val="left" w:pos="826"/>
        </w:tabs>
        <w:spacing w:after="0" w:line="240" w:lineRule="auto"/>
        <w:rPr>
          <w:rFonts w:ascii="Times New Roman" w:eastAsia="Times New Roman" w:hAnsi="Times New Roman" w:cs="Times New Roman"/>
          <w:sz w:val="24"/>
          <w:szCs w:val="24"/>
          <w:lang w:eastAsia="ru-RU"/>
        </w:rPr>
      </w:pPr>
      <w:r w:rsidRPr="00853C99">
        <w:rPr>
          <w:rFonts w:ascii="Times New Roman" w:eastAsia="Times New Roman" w:hAnsi="Times New Roman" w:cs="Times New Roman"/>
          <w:sz w:val="24"/>
          <w:szCs w:val="24"/>
          <w:lang w:eastAsia="ru-RU"/>
        </w:rPr>
        <w:t>4) из железа</w:t>
      </w:r>
    </w:p>
    <w:p w:rsidR="00294ABF" w:rsidRPr="00853C99" w:rsidRDefault="00294ABF" w:rsidP="00294ABF">
      <w:pPr>
        <w:widowControl w:val="0"/>
        <w:tabs>
          <w:tab w:val="left" w:pos="826"/>
        </w:tabs>
        <w:spacing w:after="0" w:line="240" w:lineRule="auto"/>
        <w:rPr>
          <w:rFonts w:ascii="Times New Roman" w:eastAsia="Times New Roman" w:hAnsi="Times New Roman" w:cs="Times New Roman"/>
          <w:sz w:val="24"/>
          <w:szCs w:val="24"/>
          <w:lang w:eastAsia="ru-RU"/>
        </w:rPr>
      </w:pPr>
      <w:r w:rsidRPr="00853C99">
        <w:rPr>
          <w:rFonts w:ascii="Times New Roman" w:eastAsia="Times New Roman" w:hAnsi="Times New Roman" w:cs="Times New Roman"/>
          <w:sz w:val="24"/>
          <w:szCs w:val="24"/>
          <w:lang w:eastAsia="ru-RU"/>
        </w:rPr>
        <w:t>5. В какой стране были впервые открыты пещерные росписи древних людей?</w:t>
      </w:r>
    </w:p>
    <w:p w:rsidR="00294ABF" w:rsidRPr="00853C99" w:rsidRDefault="00294ABF" w:rsidP="00294ABF">
      <w:pPr>
        <w:widowControl w:val="0"/>
        <w:tabs>
          <w:tab w:val="left" w:pos="826"/>
        </w:tabs>
        <w:spacing w:after="0" w:line="240" w:lineRule="auto"/>
        <w:rPr>
          <w:rFonts w:ascii="Times New Roman" w:eastAsia="Times New Roman" w:hAnsi="Times New Roman" w:cs="Times New Roman"/>
          <w:sz w:val="24"/>
          <w:szCs w:val="24"/>
          <w:lang w:eastAsia="ru-RU"/>
        </w:rPr>
      </w:pPr>
      <w:r w:rsidRPr="00853C99">
        <w:rPr>
          <w:rFonts w:ascii="Times New Roman" w:eastAsia="Times New Roman" w:hAnsi="Times New Roman" w:cs="Times New Roman"/>
          <w:sz w:val="24"/>
          <w:szCs w:val="24"/>
          <w:lang w:eastAsia="ru-RU"/>
        </w:rPr>
        <w:t>1) во Франции;</w:t>
      </w:r>
    </w:p>
    <w:p w:rsidR="00294ABF" w:rsidRPr="00853C99" w:rsidRDefault="00294ABF" w:rsidP="00294ABF">
      <w:pPr>
        <w:widowControl w:val="0"/>
        <w:tabs>
          <w:tab w:val="left" w:pos="826"/>
        </w:tabs>
        <w:spacing w:after="0" w:line="240" w:lineRule="auto"/>
        <w:rPr>
          <w:rFonts w:ascii="Times New Roman" w:eastAsia="Times New Roman" w:hAnsi="Times New Roman" w:cs="Times New Roman"/>
          <w:sz w:val="24"/>
          <w:szCs w:val="24"/>
          <w:lang w:eastAsia="ru-RU"/>
        </w:rPr>
      </w:pPr>
      <w:r w:rsidRPr="00853C99">
        <w:rPr>
          <w:rFonts w:ascii="Times New Roman" w:eastAsia="Times New Roman" w:hAnsi="Times New Roman" w:cs="Times New Roman"/>
          <w:sz w:val="24"/>
          <w:szCs w:val="24"/>
          <w:lang w:eastAsia="ru-RU"/>
        </w:rPr>
        <w:t>2) в Германии;</w:t>
      </w:r>
    </w:p>
    <w:p w:rsidR="00294ABF" w:rsidRPr="00853C99" w:rsidRDefault="00294ABF" w:rsidP="00294ABF">
      <w:pPr>
        <w:widowControl w:val="0"/>
        <w:tabs>
          <w:tab w:val="left" w:pos="826"/>
        </w:tabs>
        <w:spacing w:after="0" w:line="240" w:lineRule="auto"/>
        <w:rPr>
          <w:rFonts w:ascii="Times New Roman" w:eastAsia="Times New Roman" w:hAnsi="Times New Roman" w:cs="Times New Roman"/>
          <w:sz w:val="24"/>
          <w:szCs w:val="24"/>
          <w:lang w:eastAsia="ru-RU"/>
        </w:rPr>
      </w:pPr>
      <w:r w:rsidRPr="00853C99">
        <w:rPr>
          <w:rFonts w:ascii="Times New Roman" w:eastAsia="Times New Roman" w:hAnsi="Times New Roman" w:cs="Times New Roman"/>
          <w:sz w:val="24"/>
          <w:szCs w:val="24"/>
          <w:lang w:eastAsia="ru-RU"/>
        </w:rPr>
        <w:t>3) в Греции;</w:t>
      </w:r>
    </w:p>
    <w:p w:rsidR="00294ABF" w:rsidRPr="00853C99" w:rsidRDefault="00294ABF" w:rsidP="00294ABF">
      <w:pPr>
        <w:widowControl w:val="0"/>
        <w:tabs>
          <w:tab w:val="left" w:pos="826"/>
        </w:tabs>
        <w:spacing w:after="0" w:line="240" w:lineRule="auto"/>
        <w:rPr>
          <w:rFonts w:ascii="Times New Roman" w:eastAsia="Times New Roman" w:hAnsi="Times New Roman" w:cs="Times New Roman"/>
          <w:sz w:val="24"/>
          <w:szCs w:val="24"/>
          <w:lang w:eastAsia="ru-RU"/>
        </w:rPr>
      </w:pPr>
      <w:r w:rsidRPr="00853C99">
        <w:rPr>
          <w:rFonts w:ascii="Times New Roman" w:eastAsia="Times New Roman" w:hAnsi="Times New Roman" w:cs="Times New Roman"/>
          <w:sz w:val="24"/>
          <w:szCs w:val="24"/>
          <w:lang w:eastAsia="ru-RU"/>
        </w:rPr>
        <w:t>4) в Испании</w:t>
      </w:r>
    </w:p>
    <w:p w:rsidR="00294ABF" w:rsidRPr="00853C99" w:rsidRDefault="00294ABF" w:rsidP="00294ABF">
      <w:pPr>
        <w:widowControl w:val="0"/>
        <w:tabs>
          <w:tab w:val="left" w:pos="826"/>
        </w:tabs>
        <w:spacing w:after="0" w:line="240" w:lineRule="auto"/>
        <w:rPr>
          <w:rFonts w:ascii="Times New Roman" w:eastAsia="Times New Roman" w:hAnsi="Times New Roman" w:cs="Times New Roman"/>
          <w:sz w:val="24"/>
          <w:szCs w:val="24"/>
          <w:lang w:eastAsia="ru-RU"/>
        </w:rPr>
      </w:pPr>
      <w:r w:rsidRPr="00853C99">
        <w:rPr>
          <w:rFonts w:ascii="Times New Roman" w:eastAsia="Times New Roman" w:hAnsi="Times New Roman" w:cs="Times New Roman"/>
          <w:sz w:val="24"/>
          <w:szCs w:val="24"/>
          <w:lang w:eastAsia="ru-RU"/>
        </w:rPr>
        <w:t>6. Что сверхъестественное, по мнению первобытных людей, обитает в каждом человеке?</w:t>
      </w:r>
    </w:p>
    <w:p w:rsidR="00294ABF" w:rsidRPr="00853C99" w:rsidRDefault="00294ABF" w:rsidP="00294ABF">
      <w:pPr>
        <w:widowControl w:val="0"/>
        <w:tabs>
          <w:tab w:val="left" w:pos="826"/>
        </w:tabs>
        <w:spacing w:after="0" w:line="240" w:lineRule="auto"/>
        <w:rPr>
          <w:rFonts w:ascii="Times New Roman" w:eastAsia="Times New Roman" w:hAnsi="Times New Roman" w:cs="Times New Roman"/>
          <w:sz w:val="24"/>
          <w:szCs w:val="24"/>
          <w:lang w:eastAsia="ru-RU"/>
        </w:rPr>
      </w:pPr>
      <w:r w:rsidRPr="00853C99">
        <w:rPr>
          <w:rFonts w:ascii="Times New Roman" w:eastAsia="Times New Roman" w:hAnsi="Times New Roman" w:cs="Times New Roman"/>
          <w:sz w:val="24"/>
          <w:szCs w:val="24"/>
          <w:lang w:eastAsia="ru-RU"/>
        </w:rPr>
        <w:t>1) душа;</w:t>
      </w:r>
    </w:p>
    <w:p w:rsidR="00294ABF" w:rsidRPr="00853C99" w:rsidRDefault="00294ABF" w:rsidP="00294ABF">
      <w:pPr>
        <w:widowControl w:val="0"/>
        <w:tabs>
          <w:tab w:val="left" w:pos="826"/>
        </w:tabs>
        <w:spacing w:after="0" w:line="240" w:lineRule="auto"/>
        <w:rPr>
          <w:rFonts w:ascii="Times New Roman" w:eastAsia="Times New Roman" w:hAnsi="Times New Roman" w:cs="Times New Roman"/>
          <w:sz w:val="24"/>
          <w:szCs w:val="24"/>
          <w:lang w:eastAsia="ru-RU"/>
        </w:rPr>
      </w:pPr>
      <w:r w:rsidRPr="00853C99">
        <w:rPr>
          <w:rFonts w:ascii="Times New Roman" w:eastAsia="Times New Roman" w:hAnsi="Times New Roman" w:cs="Times New Roman"/>
          <w:sz w:val="24"/>
          <w:szCs w:val="24"/>
          <w:lang w:eastAsia="ru-RU"/>
        </w:rPr>
        <w:t>2) дух;</w:t>
      </w:r>
    </w:p>
    <w:p w:rsidR="00294ABF" w:rsidRPr="00853C99" w:rsidRDefault="00294ABF" w:rsidP="00294ABF">
      <w:pPr>
        <w:widowControl w:val="0"/>
        <w:tabs>
          <w:tab w:val="left" w:pos="826"/>
        </w:tabs>
        <w:spacing w:after="0" w:line="240" w:lineRule="auto"/>
        <w:rPr>
          <w:rFonts w:ascii="Times New Roman" w:eastAsia="Times New Roman" w:hAnsi="Times New Roman" w:cs="Times New Roman"/>
          <w:sz w:val="24"/>
          <w:szCs w:val="24"/>
          <w:lang w:eastAsia="ru-RU"/>
        </w:rPr>
      </w:pPr>
      <w:r w:rsidRPr="00853C99">
        <w:rPr>
          <w:rFonts w:ascii="Times New Roman" w:eastAsia="Times New Roman" w:hAnsi="Times New Roman" w:cs="Times New Roman"/>
          <w:sz w:val="24"/>
          <w:szCs w:val="24"/>
          <w:lang w:eastAsia="ru-RU"/>
        </w:rPr>
        <w:t>3) разум;</w:t>
      </w:r>
    </w:p>
    <w:p w:rsidR="00294ABF" w:rsidRPr="00853C99" w:rsidRDefault="00294ABF" w:rsidP="00294ABF">
      <w:pPr>
        <w:widowControl w:val="0"/>
        <w:tabs>
          <w:tab w:val="left" w:pos="826"/>
        </w:tabs>
        <w:spacing w:after="0" w:line="240" w:lineRule="auto"/>
        <w:rPr>
          <w:rFonts w:ascii="Times New Roman" w:eastAsia="Times New Roman" w:hAnsi="Times New Roman" w:cs="Times New Roman"/>
          <w:sz w:val="24"/>
          <w:szCs w:val="24"/>
          <w:lang w:eastAsia="ru-RU"/>
        </w:rPr>
      </w:pPr>
      <w:r w:rsidRPr="00853C99">
        <w:rPr>
          <w:rFonts w:ascii="Times New Roman" w:eastAsia="Times New Roman" w:hAnsi="Times New Roman" w:cs="Times New Roman"/>
          <w:sz w:val="24"/>
          <w:szCs w:val="24"/>
          <w:lang w:eastAsia="ru-RU"/>
        </w:rPr>
        <w:t>4) интуиция</w:t>
      </w:r>
    </w:p>
    <w:p w:rsidR="00294ABF" w:rsidRPr="00853C99" w:rsidRDefault="00294ABF" w:rsidP="00294ABF">
      <w:pPr>
        <w:widowControl w:val="0"/>
        <w:tabs>
          <w:tab w:val="left" w:pos="826"/>
        </w:tabs>
        <w:spacing w:after="0" w:line="240" w:lineRule="auto"/>
        <w:rPr>
          <w:rFonts w:ascii="Times New Roman" w:eastAsia="Times New Roman" w:hAnsi="Times New Roman" w:cs="Times New Roman"/>
          <w:sz w:val="24"/>
          <w:szCs w:val="24"/>
          <w:lang w:eastAsia="ru-RU"/>
        </w:rPr>
      </w:pPr>
    </w:p>
    <w:p w:rsidR="00294ABF" w:rsidRPr="00853C99" w:rsidRDefault="00294ABF" w:rsidP="00294ABF">
      <w:pPr>
        <w:widowControl w:val="0"/>
        <w:tabs>
          <w:tab w:val="left" w:pos="826"/>
        </w:tabs>
        <w:spacing w:after="0" w:line="240" w:lineRule="auto"/>
        <w:jc w:val="center"/>
        <w:rPr>
          <w:rFonts w:ascii="Times New Roman" w:eastAsia="Times New Roman" w:hAnsi="Times New Roman" w:cs="Times New Roman"/>
          <w:b/>
          <w:sz w:val="24"/>
          <w:szCs w:val="24"/>
          <w:lang w:eastAsia="ru-RU"/>
        </w:rPr>
      </w:pPr>
      <w:r w:rsidRPr="00853C99">
        <w:rPr>
          <w:rFonts w:ascii="Times New Roman" w:eastAsia="Times New Roman" w:hAnsi="Times New Roman" w:cs="Times New Roman"/>
          <w:b/>
          <w:sz w:val="24"/>
          <w:szCs w:val="24"/>
          <w:lang w:val="en-US" w:eastAsia="ru-RU"/>
        </w:rPr>
        <w:t>II</w:t>
      </w:r>
      <w:r w:rsidRPr="00853C99">
        <w:rPr>
          <w:rFonts w:ascii="Times New Roman" w:eastAsia="Times New Roman" w:hAnsi="Times New Roman" w:cs="Times New Roman"/>
          <w:b/>
          <w:sz w:val="24"/>
          <w:szCs w:val="24"/>
          <w:lang w:eastAsia="ru-RU"/>
        </w:rPr>
        <w:t xml:space="preserve"> уровень</w:t>
      </w:r>
    </w:p>
    <w:p w:rsidR="00294ABF" w:rsidRPr="00853C99" w:rsidRDefault="00294ABF" w:rsidP="00294ABF">
      <w:pPr>
        <w:pStyle w:val="a3"/>
        <w:jc w:val="both"/>
        <w:rPr>
          <w:rFonts w:ascii="Times New Roman" w:hAnsi="Times New Roman" w:cs="Times New Roman"/>
          <w:color w:val="000000"/>
          <w:sz w:val="24"/>
          <w:szCs w:val="24"/>
        </w:rPr>
      </w:pPr>
      <w:r w:rsidRPr="00853C99">
        <w:rPr>
          <w:rFonts w:ascii="Times New Roman" w:hAnsi="Times New Roman" w:cs="Times New Roman"/>
          <w:color w:val="000000"/>
          <w:sz w:val="24"/>
          <w:szCs w:val="24"/>
        </w:rPr>
        <w:t>7. Расположите события в хронологической последовательности. Ответ дайте в виде последовательности букв.</w:t>
      </w:r>
    </w:p>
    <w:p w:rsidR="00294ABF" w:rsidRPr="00853C99" w:rsidRDefault="00294ABF" w:rsidP="00294ABF">
      <w:pPr>
        <w:widowControl w:val="0"/>
        <w:tabs>
          <w:tab w:val="left" w:pos="547"/>
        </w:tabs>
        <w:spacing w:after="0" w:line="336" w:lineRule="exact"/>
        <w:jc w:val="both"/>
        <w:rPr>
          <w:rFonts w:ascii="Times New Roman" w:eastAsia="Times New Roman" w:hAnsi="Times New Roman" w:cs="Times New Roman"/>
          <w:color w:val="000000"/>
          <w:sz w:val="24"/>
          <w:szCs w:val="24"/>
          <w:lang w:eastAsia="ru-RU"/>
        </w:rPr>
      </w:pPr>
      <w:r w:rsidRPr="00853C99">
        <w:rPr>
          <w:rFonts w:ascii="Times New Roman" w:eastAsia="Times New Roman" w:hAnsi="Times New Roman" w:cs="Times New Roman"/>
          <w:color w:val="000000"/>
          <w:sz w:val="24"/>
          <w:szCs w:val="24"/>
          <w:lang w:eastAsia="ru-RU"/>
        </w:rPr>
        <w:t>а) покорение огня древнейшими людьми;</w:t>
      </w:r>
    </w:p>
    <w:p w:rsidR="00294ABF" w:rsidRPr="00853C99" w:rsidRDefault="00294ABF" w:rsidP="00294ABF">
      <w:pPr>
        <w:widowControl w:val="0"/>
        <w:tabs>
          <w:tab w:val="left" w:pos="547"/>
        </w:tabs>
        <w:spacing w:after="0" w:line="336" w:lineRule="exact"/>
        <w:jc w:val="both"/>
        <w:rPr>
          <w:rFonts w:ascii="Times New Roman" w:eastAsia="Times New Roman" w:hAnsi="Times New Roman" w:cs="Times New Roman"/>
          <w:color w:val="000000"/>
          <w:sz w:val="24"/>
          <w:szCs w:val="24"/>
          <w:lang w:eastAsia="ru-RU"/>
        </w:rPr>
      </w:pPr>
      <w:r w:rsidRPr="00853C99">
        <w:rPr>
          <w:rFonts w:ascii="Times New Roman" w:eastAsia="Times New Roman" w:hAnsi="Times New Roman" w:cs="Times New Roman"/>
          <w:color w:val="000000"/>
          <w:sz w:val="24"/>
          <w:szCs w:val="24"/>
          <w:lang w:eastAsia="ru-RU"/>
        </w:rPr>
        <w:t xml:space="preserve">б) начало переселения древнейших людей из Африки в Азию и Европу; </w:t>
      </w:r>
    </w:p>
    <w:p w:rsidR="00294ABF" w:rsidRPr="00853C99" w:rsidRDefault="00294ABF" w:rsidP="00294ABF">
      <w:pPr>
        <w:widowControl w:val="0"/>
        <w:tabs>
          <w:tab w:val="left" w:pos="547"/>
        </w:tabs>
        <w:spacing w:after="0" w:line="336" w:lineRule="exact"/>
        <w:jc w:val="both"/>
        <w:rPr>
          <w:rFonts w:ascii="Times New Roman" w:eastAsia="Times New Roman" w:hAnsi="Times New Roman" w:cs="Times New Roman"/>
          <w:color w:val="000000"/>
          <w:sz w:val="24"/>
          <w:szCs w:val="24"/>
          <w:lang w:eastAsia="ru-RU"/>
        </w:rPr>
      </w:pPr>
      <w:r w:rsidRPr="00853C99">
        <w:rPr>
          <w:rFonts w:ascii="Times New Roman" w:eastAsia="Times New Roman" w:hAnsi="Times New Roman" w:cs="Times New Roman"/>
          <w:color w:val="000000"/>
          <w:sz w:val="24"/>
          <w:szCs w:val="24"/>
          <w:lang w:eastAsia="ru-RU"/>
        </w:rPr>
        <w:t>в) появление человека «разумного»;</w:t>
      </w:r>
    </w:p>
    <w:p w:rsidR="00294ABF" w:rsidRPr="00853C99" w:rsidRDefault="00294ABF" w:rsidP="00294ABF">
      <w:pPr>
        <w:widowControl w:val="0"/>
        <w:spacing w:after="0" w:line="240" w:lineRule="auto"/>
        <w:jc w:val="both"/>
        <w:rPr>
          <w:rFonts w:ascii="Times New Roman" w:eastAsia="Times New Roman" w:hAnsi="Times New Roman" w:cs="Times New Roman"/>
          <w:color w:val="000000"/>
          <w:sz w:val="24"/>
          <w:szCs w:val="24"/>
          <w:lang w:eastAsia="ru-RU"/>
        </w:rPr>
      </w:pPr>
      <w:r w:rsidRPr="00853C99">
        <w:rPr>
          <w:rFonts w:ascii="Times New Roman" w:eastAsia="Times New Roman" w:hAnsi="Times New Roman" w:cs="Times New Roman"/>
          <w:color w:val="000000"/>
          <w:sz w:val="24"/>
          <w:szCs w:val="24"/>
          <w:lang w:eastAsia="ru-RU"/>
        </w:rPr>
        <w:t>г) возникновение земледелия.</w:t>
      </w:r>
    </w:p>
    <w:tbl>
      <w:tblPr>
        <w:tblStyle w:val="1"/>
        <w:tblW w:w="0" w:type="auto"/>
        <w:tblInd w:w="1129" w:type="dxa"/>
        <w:tblLook w:val="04A0" w:firstRow="1" w:lastRow="0" w:firstColumn="1" w:lastColumn="0" w:noHBand="0" w:noVBand="1"/>
      </w:tblPr>
      <w:tblGrid>
        <w:gridCol w:w="993"/>
        <w:gridCol w:w="992"/>
        <w:gridCol w:w="992"/>
        <w:gridCol w:w="1134"/>
      </w:tblGrid>
      <w:tr w:rsidR="00294ABF" w:rsidRPr="00853C99" w:rsidTr="00A63599">
        <w:tc>
          <w:tcPr>
            <w:tcW w:w="993" w:type="dxa"/>
          </w:tcPr>
          <w:p w:rsidR="00294ABF" w:rsidRPr="00853C99" w:rsidRDefault="00294ABF" w:rsidP="00A63599">
            <w:pPr>
              <w:spacing w:line="276" w:lineRule="auto"/>
              <w:rPr>
                <w:rFonts w:ascii="Calibri" w:hAnsi="Calibri" w:cs="Times New Roman"/>
                <w:sz w:val="24"/>
                <w:szCs w:val="24"/>
              </w:rPr>
            </w:pPr>
          </w:p>
        </w:tc>
        <w:tc>
          <w:tcPr>
            <w:tcW w:w="992" w:type="dxa"/>
          </w:tcPr>
          <w:p w:rsidR="00294ABF" w:rsidRPr="00853C99" w:rsidRDefault="00294ABF" w:rsidP="00A63599">
            <w:pPr>
              <w:spacing w:line="276" w:lineRule="auto"/>
              <w:rPr>
                <w:rFonts w:ascii="Calibri" w:hAnsi="Calibri" w:cs="Times New Roman"/>
                <w:sz w:val="24"/>
                <w:szCs w:val="24"/>
              </w:rPr>
            </w:pPr>
          </w:p>
        </w:tc>
        <w:tc>
          <w:tcPr>
            <w:tcW w:w="992" w:type="dxa"/>
          </w:tcPr>
          <w:p w:rsidR="00294ABF" w:rsidRPr="00853C99" w:rsidRDefault="00294ABF" w:rsidP="00A63599">
            <w:pPr>
              <w:spacing w:line="276" w:lineRule="auto"/>
              <w:rPr>
                <w:rFonts w:ascii="Calibri" w:hAnsi="Calibri" w:cs="Times New Roman"/>
                <w:sz w:val="24"/>
                <w:szCs w:val="24"/>
              </w:rPr>
            </w:pPr>
          </w:p>
        </w:tc>
        <w:tc>
          <w:tcPr>
            <w:tcW w:w="1134" w:type="dxa"/>
          </w:tcPr>
          <w:p w:rsidR="00294ABF" w:rsidRPr="00853C99" w:rsidRDefault="00294ABF" w:rsidP="00A63599">
            <w:pPr>
              <w:spacing w:line="276" w:lineRule="auto"/>
              <w:rPr>
                <w:rFonts w:ascii="Calibri" w:hAnsi="Calibri" w:cs="Times New Roman"/>
                <w:sz w:val="24"/>
                <w:szCs w:val="24"/>
              </w:rPr>
            </w:pPr>
          </w:p>
        </w:tc>
      </w:tr>
    </w:tbl>
    <w:p w:rsidR="00294ABF" w:rsidRPr="00853C99" w:rsidRDefault="00294ABF" w:rsidP="00294ABF">
      <w:pPr>
        <w:widowControl w:val="0"/>
        <w:spacing w:after="0" w:line="240" w:lineRule="auto"/>
        <w:jc w:val="both"/>
        <w:rPr>
          <w:rFonts w:ascii="Times New Roman" w:hAnsi="Times New Roman" w:cs="Times New Roman"/>
          <w:sz w:val="24"/>
          <w:szCs w:val="24"/>
        </w:rPr>
      </w:pPr>
      <w:r w:rsidRPr="00853C99">
        <w:rPr>
          <w:rFonts w:ascii="Times New Roman" w:hAnsi="Times New Roman" w:cs="Times New Roman"/>
          <w:sz w:val="24"/>
          <w:szCs w:val="24"/>
        </w:rPr>
        <w:t>8. Установите соответствие между годами и веками.</w:t>
      </w:r>
    </w:p>
    <w:tbl>
      <w:tblPr>
        <w:tblStyle w:val="3"/>
        <w:tblW w:w="6124" w:type="dxa"/>
        <w:tblInd w:w="250" w:type="dxa"/>
        <w:tblLook w:val="04A0" w:firstRow="1" w:lastRow="0" w:firstColumn="1" w:lastColumn="0" w:noHBand="0" w:noVBand="1"/>
      </w:tblPr>
      <w:tblGrid>
        <w:gridCol w:w="3006"/>
        <w:gridCol w:w="3118"/>
      </w:tblGrid>
      <w:tr w:rsidR="00294ABF" w:rsidRPr="00853C99" w:rsidTr="00A63599">
        <w:trPr>
          <w:trHeight w:val="234"/>
        </w:trPr>
        <w:tc>
          <w:tcPr>
            <w:tcW w:w="3006" w:type="dxa"/>
          </w:tcPr>
          <w:p w:rsidR="00294ABF" w:rsidRPr="00853C99" w:rsidRDefault="00294ABF" w:rsidP="00A63599">
            <w:pPr>
              <w:rPr>
                <w:rFonts w:ascii="Times New Roman" w:hAnsi="Times New Roman" w:cs="Times New Roman"/>
                <w:sz w:val="24"/>
                <w:szCs w:val="24"/>
              </w:rPr>
            </w:pPr>
            <w:r w:rsidRPr="00853C99">
              <w:rPr>
                <w:rFonts w:ascii="Times New Roman" w:hAnsi="Times New Roman" w:cs="Times New Roman"/>
                <w:sz w:val="24"/>
                <w:szCs w:val="24"/>
              </w:rPr>
              <w:t xml:space="preserve">А) 289 год до н. э.                                             </w:t>
            </w:r>
          </w:p>
        </w:tc>
        <w:tc>
          <w:tcPr>
            <w:tcW w:w="3118" w:type="dxa"/>
          </w:tcPr>
          <w:p w:rsidR="00294ABF" w:rsidRPr="00853C99" w:rsidRDefault="00294ABF" w:rsidP="00A63599">
            <w:pPr>
              <w:rPr>
                <w:rFonts w:ascii="Times New Roman" w:hAnsi="Times New Roman" w:cs="Times New Roman"/>
                <w:sz w:val="24"/>
                <w:szCs w:val="24"/>
              </w:rPr>
            </w:pPr>
            <w:r w:rsidRPr="00853C99">
              <w:rPr>
                <w:rFonts w:ascii="Times New Roman" w:hAnsi="Times New Roman" w:cs="Times New Roman"/>
                <w:sz w:val="24"/>
                <w:szCs w:val="24"/>
              </w:rPr>
              <w:t>1) 6</w:t>
            </w:r>
            <w:r w:rsidRPr="00853C99">
              <w:rPr>
                <w:rFonts w:ascii="Times New Roman" w:hAnsi="Times New Roman" w:cs="Times New Roman"/>
                <w:sz w:val="24"/>
                <w:szCs w:val="24"/>
                <w:lang w:val="en-US"/>
              </w:rPr>
              <w:t xml:space="preserve"> </w:t>
            </w:r>
            <w:r w:rsidRPr="00853C99">
              <w:rPr>
                <w:rFonts w:ascii="Times New Roman" w:hAnsi="Times New Roman" w:cs="Times New Roman"/>
                <w:sz w:val="24"/>
                <w:szCs w:val="24"/>
              </w:rPr>
              <w:t>век до н.э.</w:t>
            </w:r>
          </w:p>
        </w:tc>
      </w:tr>
      <w:tr w:rsidR="00294ABF" w:rsidRPr="00853C99" w:rsidTr="00A63599">
        <w:tc>
          <w:tcPr>
            <w:tcW w:w="3006" w:type="dxa"/>
          </w:tcPr>
          <w:p w:rsidR="00294ABF" w:rsidRPr="00853C99" w:rsidRDefault="00294ABF" w:rsidP="00A63599">
            <w:pPr>
              <w:ind w:left="425" w:hanging="425"/>
              <w:rPr>
                <w:rFonts w:ascii="Times New Roman" w:hAnsi="Times New Roman" w:cs="Times New Roman"/>
                <w:sz w:val="24"/>
                <w:szCs w:val="24"/>
              </w:rPr>
            </w:pPr>
            <w:r w:rsidRPr="00853C99">
              <w:rPr>
                <w:rFonts w:ascii="Times New Roman" w:hAnsi="Times New Roman" w:cs="Times New Roman"/>
                <w:sz w:val="24"/>
                <w:szCs w:val="24"/>
              </w:rPr>
              <w:t>Б) 103 год до н.э</w:t>
            </w:r>
          </w:p>
        </w:tc>
        <w:tc>
          <w:tcPr>
            <w:tcW w:w="3118" w:type="dxa"/>
          </w:tcPr>
          <w:p w:rsidR="00294ABF" w:rsidRPr="00853C99" w:rsidRDefault="00294ABF" w:rsidP="00A63599">
            <w:pPr>
              <w:rPr>
                <w:rFonts w:ascii="Times New Roman" w:hAnsi="Times New Roman" w:cs="Times New Roman"/>
                <w:sz w:val="24"/>
                <w:szCs w:val="24"/>
              </w:rPr>
            </w:pPr>
            <w:r w:rsidRPr="00853C99">
              <w:rPr>
                <w:rFonts w:ascii="Times New Roman" w:hAnsi="Times New Roman" w:cs="Times New Roman"/>
                <w:sz w:val="24"/>
                <w:szCs w:val="24"/>
              </w:rPr>
              <w:t>2) 7 век до н.э.</w:t>
            </w:r>
          </w:p>
        </w:tc>
      </w:tr>
      <w:tr w:rsidR="00294ABF" w:rsidRPr="00853C99" w:rsidTr="00A63599">
        <w:tc>
          <w:tcPr>
            <w:tcW w:w="3006" w:type="dxa"/>
          </w:tcPr>
          <w:p w:rsidR="00294ABF" w:rsidRPr="00853C99" w:rsidRDefault="00294ABF" w:rsidP="00A63599">
            <w:pPr>
              <w:rPr>
                <w:rFonts w:ascii="Times New Roman" w:hAnsi="Times New Roman" w:cs="Times New Roman"/>
                <w:sz w:val="24"/>
                <w:szCs w:val="24"/>
              </w:rPr>
            </w:pPr>
            <w:r w:rsidRPr="00853C99">
              <w:rPr>
                <w:rFonts w:ascii="Times New Roman" w:hAnsi="Times New Roman" w:cs="Times New Roman"/>
                <w:sz w:val="24"/>
                <w:szCs w:val="24"/>
              </w:rPr>
              <w:t>В) 633 год до н.э.</w:t>
            </w:r>
          </w:p>
        </w:tc>
        <w:tc>
          <w:tcPr>
            <w:tcW w:w="3118" w:type="dxa"/>
          </w:tcPr>
          <w:p w:rsidR="00294ABF" w:rsidRPr="00853C99" w:rsidRDefault="00294ABF" w:rsidP="00A63599">
            <w:pPr>
              <w:rPr>
                <w:rFonts w:ascii="Times New Roman" w:hAnsi="Times New Roman" w:cs="Times New Roman"/>
                <w:sz w:val="24"/>
                <w:szCs w:val="24"/>
              </w:rPr>
            </w:pPr>
            <w:r w:rsidRPr="00853C99">
              <w:rPr>
                <w:rFonts w:ascii="Times New Roman" w:hAnsi="Times New Roman" w:cs="Times New Roman"/>
                <w:sz w:val="24"/>
                <w:szCs w:val="24"/>
              </w:rPr>
              <w:t>3) 2</w:t>
            </w:r>
            <w:r w:rsidRPr="00853C99">
              <w:rPr>
                <w:rFonts w:ascii="Times New Roman" w:hAnsi="Times New Roman" w:cs="Times New Roman"/>
                <w:sz w:val="24"/>
                <w:szCs w:val="24"/>
                <w:lang w:val="en-US"/>
              </w:rPr>
              <w:t xml:space="preserve"> </w:t>
            </w:r>
            <w:r w:rsidRPr="00853C99">
              <w:rPr>
                <w:rFonts w:ascii="Times New Roman" w:hAnsi="Times New Roman" w:cs="Times New Roman"/>
                <w:sz w:val="24"/>
                <w:szCs w:val="24"/>
              </w:rPr>
              <w:t>век до н.э.</w:t>
            </w:r>
          </w:p>
        </w:tc>
      </w:tr>
      <w:tr w:rsidR="00294ABF" w:rsidRPr="00853C99" w:rsidTr="00A63599">
        <w:tc>
          <w:tcPr>
            <w:tcW w:w="3006" w:type="dxa"/>
          </w:tcPr>
          <w:p w:rsidR="00294ABF" w:rsidRPr="00853C99" w:rsidRDefault="00294ABF" w:rsidP="00A63599">
            <w:pPr>
              <w:rPr>
                <w:rFonts w:ascii="Times New Roman" w:hAnsi="Times New Roman" w:cs="Times New Roman"/>
                <w:sz w:val="24"/>
                <w:szCs w:val="24"/>
              </w:rPr>
            </w:pPr>
            <w:r w:rsidRPr="00853C99">
              <w:rPr>
                <w:rFonts w:ascii="Times New Roman" w:hAnsi="Times New Roman" w:cs="Times New Roman"/>
                <w:sz w:val="24"/>
                <w:szCs w:val="24"/>
              </w:rPr>
              <w:lastRenderedPageBreak/>
              <w:t>Г) 555 год до н.э.</w:t>
            </w:r>
          </w:p>
        </w:tc>
        <w:tc>
          <w:tcPr>
            <w:tcW w:w="3118" w:type="dxa"/>
          </w:tcPr>
          <w:p w:rsidR="00294ABF" w:rsidRPr="00853C99" w:rsidRDefault="00294ABF" w:rsidP="00A63599">
            <w:pPr>
              <w:rPr>
                <w:rFonts w:ascii="Times New Roman" w:hAnsi="Times New Roman" w:cs="Times New Roman"/>
                <w:sz w:val="24"/>
                <w:szCs w:val="24"/>
              </w:rPr>
            </w:pPr>
            <w:r w:rsidRPr="00853C99">
              <w:rPr>
                <w:rFonts w:ascii="Times New Roman" w:hAnsi="Times New Roman" w:cs="Times New Roman"/>
                <w:sz w:val="24"/>
                <w:szCs w:val="24"/>
              </w:rPr>
              <w:t>4) 3 век до н.э.</w:t>
            </w:r>
          </w:p>
        </w:tc>
      </w:tr>
      <w:tr w:rsidR="00294ABF" w:rsidRPr="00853C99" w:rsidTr="00A63599">
        <w:tc>
          <w:tcPr>
            <w:tcW w:w="3006" w:type="dxa"/>
          </w:tcPr>
          <w:p w:rsidR="00294ABF" w:rsidRPr="00853C99" w:rsidRDefault="00294ABF" w:rsidP="00A63599">
            <w:pPr>
              <w:rPr>
                <w:rFonts w:ascii="Times New Roman" w:hAnsi="Times New Roman" w:cs="Times New Roman"/>
                <w:sz w:val="24"/>
                <w:szCs w:val="24"/>
              </w:rPr>
            </w:pPr>
          </w:p>
        </w:tc>
        <w:tc>
          <w:tcPr>
            <w:tcW w:w="3118" w:type="dxa"/>
          </w:tcPr>
          <w:p w:rsidR="00294ABF" w:rsidRPr="00853C99" w:rsidRDefault="00294ABF" w:rsidP="00A63599">
            <w:pPr>
              <w:rPr>
                <w:rFonts w:ascii="Times New Roman" w:hAnsi="Times New Roman" w:cs="Times New Roman"/>
                <w:sz w:val="24"/>
                <w:szCs w:val="24"/>
              </w:rPr>
            </w:pPr>
            <w:r w:rsidRPr="00853C99">
              <w:rPr>
                <w:rFonts w:ascii="Times New Roman" w:hAnsi="Times New Roman" w:cs="Times New Roman"/>
                <w:sz w:val="24"/>
                <w:szCs w:val="24"/>
              </w:rPr>
              <w:t>5) 4 век до н. э.</w:t>
            </w:r>
          </w:p>
        </w:tc>
      </w:tr>
      <w:tr w:rsidR="00294ABF" w:rsidRPr="00853C99" w:rsidTr="00A63599">
        <w:tc>
          <w:tcPr>
            <w:tcW w:w="3006" w:type="dxa"/>
          </w:tcPr>
          <w:p w:rsidR="00294ABF" w:rsidRPr="00853C99" w:rsidRDefault="00294ABF" w:rsidP="00A63599">
            <w:pPr>
              <w:rPr>
                <w:rFonts w:ascii="Times New Roman" w:hAnsi="Times New Roman" w:cs="Times New Roman"/>
                <w:sz w:val="24"/>
                <w:szCs w:val="24"/>
              </w:rPr>
            </w:pPr>
          </w:p>
        </w:tc>
        <w:tc>
          <w:tcPr>
            <w:tcW w:w="3118" w:type="dxa"/>
          </w:tcPr>
          <w:p w:rsidR="00294ABF" w:rsidRPr="00853C99" w:rsidRDefault="00294ABF" w:rsidP="00A63599">
            <w:pPr>
              <w:rPr>
                <w:rFonts w:ascii="Times New Roman" w:hAnsi="Times New Roman" w:cs="Times New Roman"/>
                <w:sz w:val="24"/>
                <w:szCs w:val="24"/>
              </w:rPr>
            </w:pPr>
            <w:r w:rsidRPr="00853C99">
              <w:rPr>
                <w:rFonts w:ascii="Times New Roman" w:hAnsi="Times New Roman" w:cs="Times New Roman"/>
                <w:sz w:val="24"/>
                <w:szCs w:val="24"/>
              </w:rPr>
              <w:t>6) 1 век до н.э.</w:t>
            </w:r>
          </w:p>
        </w:tc>
      </w:tr>
    </w:tbl>
    <w:p w:rsidR="00294ABF" w:rsidRPr="00853C99" w:rsidRDefault="00294ABF" w:rsidP="00294ABF">
      <w:pPr>
        <w:widowControl w:val="0"/>
        <w:spacing w:after="0" w:line="240" w:lineRule="auto"/>
        <w:jc w:val="both"/>
        <w:rPr>
          <w:rFonts w:ascii="Times New Roman" w:hAnsi="Times New Roman" w:cs="Times New Roman"/>
          <w:sz w:val="24"/>
          <w:szCs w:val="24"/>
        </w:rPr>
      </w:pPr>
      <w:r w:rsidRPr="00853C99">
        <w:rPr>
          <w:rFonts w:ascii="Times New Roman" w:hAnsi="Times New Roman" w:cs="Times New Roman"/>
          <w:sz w:val="24"/>
          <w:szCs w:val="24"/>
        </w:rPr>
        <w:t xml:space="preserve">9. Какие из перечисленных предметов использовали в своей работе земледельцы? </w:t>
      </w:r>
    </w:p>
    <w:p w:rsidR="00294ABF" w:rsidRPr="00853C99" w:rsidRDefault="00294ABF" w:rsidP="00294ABF">
      <w:pPr>
        <w:widowControl w:val="0"/>
        <w:spacing w:after="0" w:line="240" w:lineRule="auto"/>
        <w:jc w:val="both"/>
        <w:rPr>
          <w:rFonts w:ascii="Times New Roman" w:hAnsi="Times New Roman" w:cs="Times New Roman"/>
          <w:sz w:val="24"/>
          <w:szCs w:val="24"/>
        </w:rPr>
      </w:pPr>
      <w:r w:rsidRPr="00853C99">
        <w:rPr>
          <w:rFonts w:ascii="Times New Roman" w:hAnsi="Times New Roman" w:cs="Times New Roman"/>
          <w:sz w:val="24"/>
          <w:szCs w:val="24"/>
        </w:rPr>
        <w:t>1) плуг                                                       5) гончарный круг</w:t>
      </w:r>
    </w:p>
    <w:p w:rsidR="00294ABF" w:rsidRPr="00853C99" w:rsidRDefault="00294ABF" w:rsidP="00294ABF">
      <w:pPr>
        <w:widowControl w:val="0"/>
        <w:spacing w:after="0" w:line="240" w:lineRule="auto"/>
        <w:jc w:val="both"/>
        <w:rPr>
          <w:rFonts w:ascii="Times New Roman" w:hAnsi="Times New Roman" w:cs="Times New Roman"/>
          <w:sz w:val="24"/>
          <w:szCs w:val="24"/>
        </w:rPr>
      </w:pPr>
      <w:r w:rsidRPr="00853C99">
        <w:rPr>
          <w:rFonts w:ascii="Times New Roman" w:hAnsi="Times New Roman" w:cs="Times New Roman"/>
          <w:sz w:val="24"/>
          <w:szCs w:val="24"/>
        </w:rPr>
        <w:t>2) серп                                                       6) гарпун</w:t>
      </w:r>
    </w:p>
    <w:p w:rsidR="00294ABF" w:rsidRPr="00853C99" w:rsidRDefault="00294ABF" w:rsidP="00294ABF">
      <w:pPr>
        <w:widowControl w:val="0"/>
        <w:spacing w:after="0" w:line="240" w:lineRule="auto"/>
        <w:jc w:val="both"/>
        <w:rPr>
          <w:rFonts w:ascii="Times New Roman" w:hAnsi="Times New Roman" w:cs="Times New Roman"/>
          <w:sz w:val="24"/>
          <w:szCs w:val="24"/>
        </w:rPr>
      </w:pPr>
      <w:r w:rsidRPr="00853C99">
        <w:rPr>
          <w:rFonts w:ascii="Times New Roman" w:hAnsi="Times New Roman" w:cs="Times New Roman"/>
          <w:sz w:val="24"/>
          <w:szCs w:val="24"/>
        </w:rPr>
        <w:t>3) печь для обжига изделий                    7) ткацкий станок</w:t>
      </w:r>
    </w:p>
    <w:p w:rsidR="00294ABF" w:rsidRPr="00853C99" w:rsidRDefault="00294ABF" w:rsidP="00294ABF">
      <w:pPr>
        <w:widowControl w:val="0"/>
        <w:spacing w:after="0" w:line="240" w:lineRule="auto"/>
        <w:jc w:val="both"/>
        <w:rPr>
          <w:rFonts w:ascii="Times New Roman" w:hAnsi="Times New Roman" w:cs="Times New Roman"/>
          <w:sz w:val="24"/>
          <w:szCs w:val="24"/>
        </w:rPr>
      </w:pPr>
      <w:r w:rsidRPr="00853C99">
        <w:rPr>
          <w:rFonts w:ascii="Times New Roman" w:hAnsi="Times New Roman" w:cs="Times New Roman"/>
          <w:sz w:val="24"/>
          <w:szCs w:val="24"/>
        </w:rPr>
        <w:t>4) мотыга                                                   8) печь для выплавки металлов</w:t>
      </w:r>
    </w:p>
    <w:p w:rsidR="00294ABF" w:rsidRPr="00853C99" w:rsidRDefault="00294ABF" w:rsidP="00294ABF">
      <w:pPr>
        <w:widowControl w:val="0"/>
        <w:spacing w:after="0" w:line="240" w:lineRule="auto"/>
        <w:jc w:val="both"/>
        <w:rPr>
          <w:rFonts w:ascii="Times New Roman" w:eastAsia="Times New Roman" w:hAnsi="Times New Roman" w:cs="Times New Roman"/>
          <w:color w:val="000000"/>
          <w:sz w:val="24"/>
          <w:szCs w:val="24"/>
          <w:lang w:eastAsia="ru-RU"/>
        </w:rPr>
      </w:pPr>
      <w:r w:rsidRPr="00853C99">
        <w:rPr>
          <w:rFonts w:ascii="Times New Roman" w:eastAsia="Times New Roman" w:hAnsi="Times New Roman" w:cs="Times New Roman"/>
          <w:color w:val="000000"/>
          <w:sz w:val="24"/>
          <w:szCs w:val="24"/>
          <w:lang w:eastAsia="ru-RU"/>
        </w:rPr>
        <w:t>Ответ:</w:t>
      </w:r>
    </w:p>
    <w:tbl>
      <w:tblPr>
        <w:tblStyle w:val="a4"/>
        <w:tblW w:w="0" w:type="auto"/>
        <w:tblInd w:w="-176" w:type="dxa"/>
        <w:tblLook w:val="04A0" w:firstRow="1" w:lastRow="0" w:firstColumn="1" w:lastColumn="0" w:noHBand="0" w:noVBand="1"/>
      </w:tblPr>
      <w:tblGrid>
        <w:gridCol w:w="1038"/>
        <w:gridCol w:w="1039"/>
        <w:gridCol w:w="1039"/>
      </w:tblGrid>
      <w:tr w:rsidR="00294ABF" w:rsidRPr="00853C99" w:rsidTr="00A63599">
        <w:trPr>
          <w:trHeight w:val="269"/>
        </w:trPr>
        <w:tc>
          <w:tcPr>
            <w:tcW w:w="1038" w:type="dxa"/>
          </w:tcPr>
          <w:p w:rsidR="00294ABF" w:rsidRPr="00853C99" w:rsidRDefault="00294ABF" w:rsidP="00A63599">
            <w:pPr>
              <w:widowControl w:val="0"/>
              <w:jc w:val="both"/>
              <w:rPr>
                <w:rFonts w:ascii="Times New Roman" w:eastAsia="Times New Roman" w:hAnsi="Times New Roman" w:cs="Times New Roman"/>
                <w:color w:val="000000"/>
                <w:sz w:val="24"/>
                <w:szCs w:val="24"/>
                <w:lang w:eastAsia="ru-RU"/>
              </w:rPr>
            </w:pPr>
          </w:p>
        </w:tc>
        <w:tc>
          <w:tcPr>
            <w:tcW w:w="1039" w:type="dxa"/>
          </w:tcPr>
          <w:p w:rsidR="00294ABF" w:rsidRPr="00853C99" w:rsidRDefault="00294ABF" w:rsidP="00A63599">
            <w:pPr>
              <w:widowControl w:val="0"/>
              <w:jc w:val="both"/>
              <w:rPr>
                <w:rFonts w:ascii="Times New Roman" w:eastAsia="Times New Roman" w:hAnsi="Times New Roman" w:cs="Times New Roman"/>
                <w:color w:val="000000"/>
                <w:sz w:val="24"/>
                <w:szCs w:val="24"/>
                <w:lang w:eastAsia="ru-RU"/>
              </w:rPr>
            </w:pPr>
          </w:p>
        </w:tc>
        <w:tc>
          <w:tcPr>
            <w:tcW w:w="1039" w:type="dxa"/>
          </w:tcPr>
          <w:p w:rsidR="00294ABF" w:rsidRPr="00853C99" w:rsidRDefault="00294ABF" w:rsidP="00A63599">
            <w:pPr>
              <w:widowControl w:val="0"/>
              <w:jc w:val="both"/>
              <w:rPr>
                <w:rFonts w:ascii="Times New Roman" w:eastAsia="Times New Roman" w:hAnsi="Times New Roman" w:cs="Times New Roman"/>
                <w:color w:val="000000"/>
                <w:sz w:val="24"/>
                <w:szCs w:val="24"/>
                <w:lang w:eastAsia="ru-RU"/>
              </w:rPr>
            </w:pPr>
          </w:p>
        </w:tc>
      </w:tr>
    </w:tbl>
    <w:p w:rsidR="00294ABF" w:rsidRPr="00853C99" w:rsidRDefault="00294ABF" w:rsidP="00294ABF">
      <w:pPr>
        <w:widowControl w:val="0"/>
        <w:spacing w:after="0" w:line="240" w:lineRule="auto"/>
        <w:jc w:val="both"/>
        <w:rPr>
          <w:rFonts w:ascii="Times New Roman" w:eastAsia="Times New Roman" w:hAnsi="Times New Roman" w:cs="Times New Roman"/>
          <w:sz w:val="24"/>
          <w:szCs w:val="24"/>
          <w:lang w:eastAsia="ru-RU"/>
        </w:rPr>
      </w:pPr>
      <w:r w:rsidRPr="00853C99">
        <w:rPr>
          <w:rFonts w:ascii="Times New Roman" w:eastAsia="Times New Roman" w:hAnsi="Times New Roman" w:cs="Times New Roman"/>
          <w:sz w:val="24"/>
          <w:szCs w:val="24"/>
          <w:lang w:eastAsia="ru-RU"/>
        </w:rPr>
        <w:t>10. Дайте определение следующим понятиям:</w:t>
      </w:r>
    </w:p>
    <w:p w:rsidR="00294ABF" w:rsidRPr="00853C99" w:rsidRDefault="00294ABF" w:rsidP="00294ABF">
      <w:pPr>
        <w:widowControl w:val="0"/>
        <w:spacing w:after="0" w:line="240" w:lineRule="auto"/>
        <w:jc w:val="both"/>
        <w:rPr>
          <w:rFonts w:ascii="Times New Roman" w:eastAsia="Times New Roman" w:hAnsi="Times New Roman" w:cs="Times New Roman"/>
          <w:sz w:val="24"/>
          <w:szCs w:val="24"/>
          <w:lang w:eastAsia="ru-RU"/>
        </w:rPr>
      </w:pPr>
      <w:r w:rsidRPr="00853C99">
        <w:rPr>
          <w:rFonts w:ascii="Times New Roman" w:eastAsia="Times New Roman" w:hAnsi="Times New Roman" w:cs="Times New Roman"/>
          <w:sz w:val="24"/>
          <w:szCs w:val="24"/>
          <w:lang w:eastAsia="ru-RU"/>
        </w:rPr>
        <w:t xml:space="preserve">Исторический источник – </w:t>
      </w:r>
    </w:p>
    <w:p w:rsidR="00294ABF" w:rsidRPr="00853C99" w:rsidRDefault="00294ABF" w:rsidP="00294ABF">
      <w:pPr>
        <w:widowControl w:val="0"/>
        <w:spacing w:after="0" w:line="240" w:lineRule="auto"/>
        <w:jc w:val="both"/>
        <w:rPr>
          <w:rFonts w:ascii="Times New Roman" w:eastAsia="Times New Roman" w:hAnsi="Times New Roman" w:cs="Times New Roman"/>
          <w:sz w:val="24"/>
          <w:szCs w:val="24"/>
          <w:lang w:eastAsia="ru-RU"/>
        </w:rPr>
      </w:pPr>
      <w:r w:rsidRPr="00853C99">
        <w:rPr>
          <w:rFonts w:ascii="Times New Roman" w:eastAsia="Times New Roman" w:hAnsi="Times New Roman" w:cs="Times New Roman"/>
          <w:sz w:val="24"/>
          <w:szCs w:val="24"/>
          <w:lang w:eastAsia="ru-RU"/>
        </w:rPr>
        <w:t xml:space="preserve">Вождь - </w:t>
      </w:r>
    </w:p>
    <w:p w:rsidR="00294ABF" w:rsidRPr="00853C99" w:rsidRDefault="00294ABF" w:rsidP="00294ABF">
      <w:pPr>
        <w:widowControl w:val="0"/>
        <w:spacing w:after="0" w:line="240" w:lineRule="auto"/>
        <w:jc w:val="both"/>
        <w:rPr>
          <w:rFonts w:ascii="Times New Roman" w:eastAsia="Times New Roman" w:hAnsi="Times New Roman" w:cs="Times New Roman"/>
          <w:sz w:val="24"/>
          <w:szCs w:val="24"/>
          <w:lang w:eastAsia="ru-RU"/>
        </w:rPr>
      </w:pPr>
    </w:p>
    <w:p w:rsidR="00294ABF" w:rsidRPr="00853C99" w:rsidRDefault="00294ABF" w:rsidP="00294ABF">
      <w:pPr>
        <w:spacing w:after="0" w:line="276" w:lineRule="auto"/>
        <w:jc w:val="center"/>
        <w:rPr>
          <w:rFonts w:ascii="Times New Roman" w:eastAsia="Times New Roman" w:hAnsi="Times New Roman" w:cs="Times New Roman"/>
          <w:b/>
          <w:sz w:val="24"/>
          <w:szCs w:val="24"/>
          <w:lang w:eastAsia="ru-RU"/>
        </w:rPr>
      </w:pPr>
      <w:r w:rsidRPr="00853C99">
        <w:rPr>
          <w:rFonts w:ascii="Times New Roman" w:eastAsia="Times New Roman" w:hAnsi="Times New Roman" w:cs="Times New Roman"/>
          <w:b/>
          <w:sz w:val="24"/>
          <w:szCs w:val="24"/>
          <w:lang w:val="en-US" w:eastAsia="ru-RU"/>
        </w:rPr>
        <w:t>III</w:t>
      </w:r>
      <w:r w:rsidRPr="00853C99">
        <w:rPr>
          <w:rFonts w:ascii="Times New Roman" w:eastAsia="Times New Roman" w:hAnsi="Times New Roman" w:cs="Times New Roman"/>
          <w:b/>
          <w:sz w:val="24"/>
          <w:szCs w:val="24"/>
          <w:lang w:eastAsia="ru-RU"/>
        </w:rPr>
        <w:t xml:space="preserve"> уровень</w:t>
      </w:r>
    </w:p>
    <w:p w:rsidR="00294ABF" w:rsidRPr="00853C99" w:rsidRDefault="00294ABF" w:rsidP="00294ABF">
      <w:pPr>
        <w:spacing w:after="0" w:line="276" w:lineRule="auto"/>
        <w:jc w:val="both"/>
        <w:rPr>
          <w:rFonts w:ascii="Times New Roman" w:eastAsia="Times New Roman" w:hAnsi="Times New Roman" w:cs="Times New Roman"/>
          <w:sz w:val="24"/>
          <w:szCs w:val="24"/>
          <w:lang w:eastAsia="ru-RU"/>
        </w:rPr>
      </w:pPr>
      <w:r w:rsidRPr="00853C99">
        <w:rPr>
          <w:rFonts w:ascii="Times New Roman" w:eastAsia="Times New Roman" w:hAnsi="Times New Roman" w:cs="Times New Roman"/>
          <w:sz w:val="24"/>
          <w:szCs w:val="24"/>
          <w:lang w:eastAsia="ru-RU"/>
        </w:rPr>
        <w:t>11. Обозначьте на карте прародину человека.</w:t>
      </w:r>
    </w:p>
    <w:p w:rsidR="00294ABF" w:rsidRPr="00853C99" w:rsidRDefault="00294ABF" w:rsidP="00294ABF">
      <w:pPr>
        <w:rPr>
          <w:rFonts w:ascii="Times New Roman" w:hAnsi="Times New Roman" w:cs="Times New Roman"/>
          <w:sz w:val="24"/>
          <w:szCs w:val="24"/>
        </w:rPr>
      </w:pPr>
      <w:r w:rsidRPr="00853C99">
        <w:rPr>
          <w:rFonts w:ascii="Times New Roman" w:hAnsi="Times New Roman" w:cs="Times New Roman"/>
          <w:noProof/>
          <w:sz w:val="24"/>
          <w:szCs w:val="24"/>
          <w:lang w:eastAsia="ru-RU"/>
        </w:rPr>
        <w:drawing>
          <wp:inline distT="0" distB="0" distL="0" distR="0" wp14:anchorId="69A53A9D" wp14:editId="02C67CC5">
            <wp:extent cx="5358765" cy="3529965"/>
            <wp:effectExtent l="0" t="0" r="381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358765" cy="3529965"/>
                    </a:xfrm>
                    <a:prstGeom prst="rect">
                      <a:avLst/>
                    </a:prstGeom>
                    <a:noFill/>
                  </pic:spPr>
                </pic:pic>
              </a:graphicData>
            </a:graphic>
          </wp:inline>
        </w:drawing>
      </w:r>
    </w:p>
    <w:p w:rsidR="00294ABF" w:rsidRPr="00853C99" w:rsidRDefault="00294ABF" w:rsidP="00294ABF">
      <w:pPr>
        <w:widowControl w:val="0"/>
        <w:spacing w:after="0" w:line="240" w:lineRule="auto"/>
        <w:jc w:val="both"/>
        <w:rPr>
          <w:rFonts w:ascii="Times New Roman" w:eastAsia="Times New Roman" w:hAnsi="Times New Roman" w:cs="Times New Roman"/>
          <w:color w:val="000000"/>
          <w:sz w:val="24"/>
          <w:szCs w:val="24"/>
          <w:lang w:eastAsia="ru-RU"/>
        </w:rPr>
      </w:pPr>
      <w:r w:rsidRPr="00853C99">
        <w:rPr>
          <w:rFonts w:ascii="Times New Roman" w:eastAsia="Times New Roman" w:hAnsi="Times New Roman" w:cs="Times New Roman"/>
          <w:color w:val="000000"/>
          <w:sz w:val="24"/>
          <w:szCs w:val="24"/>
          <w:lang w:eastAsia="ru-RU"/>
        </w:rPr>
        <w:t>12. Укажите, какой год шел:</w:t>
      </w:r>
    </w:p>
    <w:p w:rsidR="00294ABF" w:rsidRPr="00853C99" w:rsidRDefault="00294ABF" w:rsidP="00294ABF">
      <w:pPr>
        <w:widowControl w:val="0"/>
        <w:spacing w:after="0" w:line="240" w:lineRule="auto"/>
        <w:jc w:val="both"/>
        <w:rPr>
          <w:rFonts w:ascii="Times New Roman" w:eastAsia="Times New Roman" w:hAnsi="Times New Roman" w:cs="Times New Roman"/>
          <w:color w:val="000000"/>
          <w:sz w:val="24"/>
          <w:szCs w:val="24"/>
          <w:lang w:eastAsia="ru-RU"/>
        </w:rPr>
      </w:pPr>
      <w:r w:rsidRPr="00853C99">
        <w:rPr>
          <w:rFonts w:ascii="Times New Roman" w:eastAsia="Times New Roman" w:hAnsi="Times New Roman" w:cs="Times New Roman"/>
          <w:color w:val="000000"/>
          <w:sz w:val="24"/>
          <w:szCs w:val="24"/>
          <w:lang w:eastAsia="ru-RU"/>
        </w:rPr>
        <w:t>1) за 118 годом до н.э.</w:t>
      </w:r>
    </w:p>
    <w:p w:rsidR="00294ABF" w:rsidRPr="00853C99" w:rsidRDefault="00294ABF" w:rsidP="00294ABF">
      <w:pPr>
        <w:widowControl w:val="0"/>
        <w:spacing w:after="0" w:line="240" w:lineRule="auto"/>
        <w:jc w:val="both"/>
        <w:rPr>
          <w:rFonts w:ascii="Times New Roman" w:eastAsia="Times New Roman" w:hAnsi="Times New Roman" w:cs="Times New Roman"/>
          <w:color w:val="000000"/>
          <w:sz w:val="24"/>
          <w:szCs w:val="24"/>
          <w:lang w:eastAsia="ru-RU"/>
        </w:rPr>
      </w:pPr>
      <w:r w:rsidRPr="00853C99">
        <w:rPr>
          <w:rFonts w:ascii="Times New Roman" w:eastAsia="Times New Roman" w:hAnsi="Times New Roman" w:cs="Times New Roman"/>
          <w:color w:val="000000"/>
          <w:sz w:val="24"/>
          <w:szCs w:val="24"/>
          <w:lang w:eastAsia="ru-RU"/>
        </w:rPr>
        <w:t>2) перед 75 годом н.э.</w:t>
      </w:r>
    </w:p>
    <w:p w:rsidR="00294ABF" w:rsidRPr="00853C99" w:rsidRDefault="00294ABF" w:rsidP="00294ABF">
      <w:pPr>
        <w:widowControl w:val="0"/>
        <w:spacing w:after="0" w:line="240" w:lineRule="auto"/>
        <w:jc w:val="both"/>
        <w:rPr>
          <w:rFonts w:ascii="Times New Roman" w:eastAsia="Times New Roman" w:hAnsi="Times New Roman" w:cs="Times New Roman"/>
          <w:color w:val="000000"/>
          <w:sz w:val="24"/>
          <w:szCs w:val="24"/>
          <w:lang w:eastAsia="ru-RU"/>
        </w:rPr>
      </w:pPr>
      <w:r w:rsidRPr="00853C99">
        <w:rPr>
          <w:rFonts w:ascii="Times New Roman" w:eastAsia="Times New Roman" w:hAnsi="Times New Roman" w:cs="Times New Roman"/>
          <w:color w:val="000000"/>
          <w:sz w:val="24"/>
          <w:szCs w:val="24"/>
          <w:lang w:eastAsia="ru-RU"/>
        </w:rPr>
        <w:t>3) перед 330 годом до н.э.</w:t>
      </w:r>
    </w:p>
    <w:p w:rsidR="00294ABF" w:rsidRPr="00853C99" w:rsidRDefault="00294ABF" w:rsidP="00294ABF">
      <w:pPr>
        <w:rPr>
          <w:rFonts w:ascii="Times New Roman" w:hAnsi="Times New Roman" w:cs="Times New Roman"/>
          <w:sz w:val="24"/>
          <w:szCs w:val="24"/>
        </w:rPr>
      </w:pPr>
    </w:p>
    <w:p w:rsidR="00294ABF" w:rsidRPr="00853C99" w:rsidRDefault="00294ABF" w:rsidP="00294ABF">
      <w:pPr>
        <w:rPr>
          <w:rFonts w:ascii="Times New Roman" w:hAnsi="Times New Roman" w:cs="Times New Roman"/>
          <w:sz w:val="24"/>
          <w:szCs w:val="24"/>
        </w:rPr>
      </w:pPr>
    </w:p>
    <w:p w:rsidR="00294ABF" w:rsidRPr="00853C99" w:rsidRDefault="00294ABF" w:rsidP="00294ABF">
      <w:pPr>
        <w:rPr>
          <w:rFonts w:ascii="Times New Roman" w:hAnsi="Times New Roman" w:cs="Times New Roman"/>
          <w:sz w:val="24"/>
          <w:szCs w:val="24"/>
        </w:rPr>
      </w:pPr>
    </w:p>
    <w:p w:rsidR="00294ABF" w:rsidRPr="00853C99" w:rsidRDefault="00294ABF" w:rsidP="00294ABF">
      <w:pPr>
        <w:rPr>
          <w:rFonts w:ascii="Times New Roman" w:hAnsi="Times New Roman" w:cs="Times New Roman"/>
          <w:sz w:val="24"/>
          <w:szCs w:val="24"/>
        </w:rPr>
      </w:pPr>
    </w:p>
    <w:p w:rsidR="00294ABF" w:rsidRPr="00853C99" w:rsidRDefault="00294ABF" w:rsidP="00853C99">
      <w:pPr>
        <w:spacing w:after="0" w:line="240" w:lineRule="auto"/>
        <w:rPr>
          <w:rFonts w:ascii="Times New Roman" w:eastAsia="Times New Roman" w:hAnsi="Times New Roman" w:cs="Times New Roman"/>
          <w:b/>
          <w:sz w:val="24"/>
          <w:szCs w:val="24"/>
          <w:lang w:eastAsia="ru-RU"/>
        </w:rPr>
      </w:pPr>
    </w:p>
    <w:p w:rsidR="00294ABF" w:rsidRPr="00853C99" w:rsidRDefault="00294ABF" w:rsidP="00853C99">
      <w:pPr>
        <w:spacing w:after="0" w:line="240" w:lineRule="auto"/>
        <w:rPr>
          <w:rFonts w:ascii="Times New Roman" w:eastAsia="Times New Roman" w:hAnsi="Times New Roman" w:cs="Times New Roman"/>
          <w:b/>
          <w:sz w:val="24"/>
          <w:szCs w:val="24"/>
          <w:lang w:eastAsia="ru-RU"/>
        </w:rPr>
      </w:pPr>
    </w:p>
    <w:p w:rsidR="00294ABF" w:rsidRPr="00853C99" w:rsidRDefault="00294ABF" w:rsidP="00294ABF">
      <w:pPr>
        <w:spacing w:after="0" w:line="240" w:lineRule="auto"/>
        <w:ind w:left="-851"/>
        <w:jc w:val="center"/>
        <w:rPr>
          <w:rFonts w:ascii="Times New Roman" w:eastAsia="Times New Roman" w:hAnsi="Times New Roman" w:cs="Times New Roman"/>
          <w:b/>
          <w:sz w:val="24"/>
          <w:szCs w:val="24"/>
          <w:lang w:eastAsia="ru-RU"/>
        </w:rPr>
      </w:pPr>
    </w:p>
    <w:p w:rsidR="00294ABF" w:rsidRPr="00853C99" w:rsidRDefault="00294ABF" w:rsidP="00294ABF">
      <w:pPr>
        <w:spacing w:after="0" w:line="240" w:lineRule="auto"/>
        <w:ind w:left="-851"/>
        <w:jc w:val="center"/>
        <w:rPr>
          <w:rFonts w:ascii="Times New Roman" w:eastAsia="Times New Roman" w:hAnsi="Times New Roman" w:cs="Times New Roman"/>
          <w:b/>
          <w:sz w:val="24"/>
          <w:szCs w:val="24"/>
          <w:lang w:eastAsia="ru-RU"/>
        </w:rPr>
      </w:pPr>
      <w:r w:rsidRPr="00853C99">
        <w:rPr>
          <w:rFonts w:ascii="Times New Roman" w:eastAsia="Times New Roman" w:hAnsi="Times New Roman" w:cs="Times New Roman"/>
          <w:b/>
          <w:sz w:val="24"/>
          <w:szCs w:val="24"/>
          <w:lang w:eastAsia="ru-RU"/>
        </w:rPr>
        <w:t>Контрольная работа по теме: «Жизнь первобытных людей. Счёт лет в истории».</w:t>
      </w:r>
    </w:p>
    <w:p w:rsidR="00294ABF" w:rsidRPr="00853C99" w:rsidRDefault="00294ABF" w:rsidP="00294ABF">
      <w:pPr>
        <w:spacing w:after="0" w:line="240" w:lineRule="auto"/>
        <w:ind w:left="-851"/>
        <w:jc w:val="center"/>
        <w:rPr>
          <w:rFonts w:ascii="Times New Roman" w:eastAsia="Times New Roman" w:hAnsi="Times New Roman" w:cs="Times New Roman"/>
          <w:b/>
          <w:sz w:val="24"/>
          <w:szCs w:val="24"/>
          <w:lang w:eastAsia="ru-RU"/>
        </w:rPr>
      </w:pPr>
      <w:r w:rsidRPr="00853C99">
        <w:rPr>
          <w:rFonts w:ascii="Times New Roman" w:eastAsia="Times New Roman" w:hAnsi="Times New Roman" w:cs="Times New Roman"/>
          <w:b/>
          <w:sz w:val="24"/>
          <w:szCs w:val="24"/>
          <w:lang w:eastAsia="ru-RU"/>
        </w:rPr>
        <w:t>2 вариант</w:t>
      </w:r>
    </w:p>
    <w:p w:rsidR="00294ABF" w:rsidRPr="00853C99" w:rsidRDefault="00294ABF" w:rsidP="00294ABF">
      <w:pPr>
        <w:widowControl w:val="0"/>
        <w:tabs>
          <w:tab w:val="left" w:pos="826"/>
        </w:tabs>
        <w:spacing w:after="0" w:line="240" w:lineRule="auto"/>
        <w:jc w:val="center"/>
        <w:rPr>
          <w:rFonts w:ascii="Times New Roman" w:eastAsia="Times New Roman" w:hAnsi="Times New Roman" w:cs="Times New Roman"/>
          <w:b/>
          <w:sz w:val="24"/>
          <w:szCs w:val="24"/>
          <w:lang w:eastAsia="ru-RU"/>
        </w:rPr>
      </w:pPr>
      <w:r w:rsidRPr="00853C99">
        <w:rPr>
          <w:rFonts w:ascii="Times New Roman" w:eastAsia="Times New Roman" w:hAnsi="Times New Roman" w:cs="Times New Roman"/>
          <w:b/>
          <w:sz w:val="24"/>
          <w:szCs w:val="24"/>
          <w:lang w:val="en-US" w:eastAsia="ru-RU"/>
        </w:rPr>
        <w:t>I</w:t>
      </w:r>
      <w:r w:rsidRPr="00853C99">
        <w:rPr>
          <w:rFonts w:ascii="Times New Roman" w:eastAsia="Times New Roman" w:hAnsi="Times New Roman" w:cs="Times New Roman"/>
          <w:b/>
          <w:sz w:val="24"/>
          <w:szCs w:val="24"/>
          <w:lang w:eastAsia="ru-RU"/>
        </w:rPr>
        <w:t xml:space="preserve"> уровень</w:t>
      </w:r>
    </w:p>
    <w:p w:rsidR="00294ABF" w:rsidRPr="00853C99" w:rsidRDefault="00294ABF" w:rsidP="00294ABF">
      <w:pPr>
        <w:spacing w:after="0" w:line="276" w:lineRule="auto"/>
        <w:rPr>
          <w:rFonts w:ascii="Times New Roman" w:hAnsi="Times New Roman" w:cs="Times New Roman"/>
          <w:sz w:val="24"/>
          <w:szCs w:val="24"/>
        </w:rPr>
      </w:pPr>
      <w:r w:rsidRPr="00853C99">
        <w:rPr>
          <w:rFonts w:ascii="Times New Roman" w:hAnsi="Times New Roman" w:cs="Times New Roman"/>
          <w:sz w:val="24"/>
          <w:szCs w:val="24"/>
        </w:rPr>
        <w:t>1. Человек разумный появился:</w:t>
      </w:r>
    </w:p>
    <w:p w:rsidR="00294ABF" w:rsidRPr="00853C99" w:rsidRDefault="00294ABF" w:rsidP="00294ABF">
      <w:pPr>
        <w:spacing w:after="0" w:line="276" w:lineRule="auto"/>
        <w:rPr>
          <w:rFonts w:ascii="Times New Roman" w:hAnsi="Times New Roman" w:cs="Times New Roman"/>
          <w:sz w:val="24"/>
          <w:szCs w:val="24"/>
        </w:rPr>
      </w:pPr>
      <w:r w:rsidRPr="00853C99">
        <w:rPr>
          <w:rFonts w:ascii="Times New Roman" w:hAnsi="Times New Roman" w:cs="Times New Roman"/>
          <w:sz w:val="24"/>
          <w:szCs w:val="24"/>
        </w:rPr>
        <w:lastRenderedPageBreak/>
        <w:t>1) 100 тыс. лет назад                                             2) 60 тыс. лет назад</w:t>
      </w:r>
    </w:p>
    <w:p w:rsidR="00294ABF" w:rsidRPr="00853C99" w:rsidRDefault="00294ABF" w:rsidP="00294ABF">
      <w:pPr>
        <w:spacing w:after="0" w:line="276" w:lineRule="auto"/>
        <w:rPr>
          <w:rFonts w:ascii="Times New Roman" w:hAnsi="Times New Roman" w:cs="Times New Roman"/>
          <w:sz w:val="24"/>
          <w:szCs w:val="24"/>
        </w:rPr>
      </w:pPr>
      <w:r w:rsidRPr="00853C99">
        <w:rPr>
          <w:rFonts w:ascii="Times New Roman" w:hAnsi="Times New Roman" w:cs="Times New Roman"/>
          <w:sz w:val="24"/>
          <w:szCs w:val="24"/>
        </w:rPr>
        <w:t>3) 40 тыс. лет назад                                               4) 25 тыс. лет назад</w:t>
      </w:r>
    </w:p>
    <w:p w:rsidR="00294ABF" w:rsidRPr="00853C99" w:rsidRDefault="00294ABF" w:rsidP="00294ABF">
      <w:pPr>
        <w:spacing w:after="0" w:line="276" w:lineRule="auto"/>
        <w:rPr>
          <w:rFonts w:ascii="Times New Roman" w:hAnsi="Times New Roman" w:cs="Times New Roman"/>
          <w:sz w:val="24"/>
          <w:szCs w:val="24"/>
        </w:rPr>
      </w:pPr>
      <w:r w:rsidRPr="00853C99">
        <w:rPr>
          <w:rFonts w:ascii="Times New Roman" w:hAnsi="Times New Roman" w:cs="Times New Roman"/>
          <w:sz w:val="24"/>
          <w:szCs w:val="24"/>
        </w:rPr>
        <w:t xml:space="preserve">2. Какое орудие труда первобытного человека изображено на картинке? </w:t>
      </w:r>
    </w:p>
    <w:p w:rsidR="00294ABF" w:rsidRPr="00853C99" w:rsidRDefault="00294ABF" w:rsidP="00294ABF">
      <w:pPr>
        <w:spacing w:after="0" w:line="276" w:lineRule="auto"/>
        <w:rPr>
          <w:rFonts w:ascii="Times New Roman" w:hAnsi="Times New Roman" w:cs="Times New Roman"/>
          <w:b/>
          <w:sz w:val="24"/>
          <w:szCs w:val="24"/>
        </w:rPr>
      </w:pPr>
      <w:r w:rsidRPr="00853C99">
        <w:rPr>
          <w:rFonts w:ascii="Times New Roman" w:hAnsi="Times New Roman" w:cs="Times New Roman"/>
          <w:b/>
          <w:noProof/>
          <w:sz w:val="24"/>
          <w:szCs w:val="24"/>
          <w:lang w:eastAsia="ru-RU"/>
        </w:rPr>
        <w:drawing>
          <wp:inline distT="0" distB="0" distL="0" distR="0" wp14:anchorId="13AD3BFB" wp14:editId="77E2B851">
            <wp:extent cx="1164590" cy="149352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164590" cy="1493520"/>
                    </a:xfrm>
                    <a:prstGeom prst="rect">
                      <a:avLst/>
                    </a:prstGeom>
                    <a:noFill/>
                  </pic:spPr>
                </pic:pic>
              </a:graphicData>
            </a:graphic>
          </wp:inline>
        </w:drawing>
      </w:r>
    </w:p>
    <w:p w:rsidR="00294ABF" w:rsidRPr="00853C99" w:rsidRDefault="00294ABF" w:rsidP="00294ABF">
      <w:pPr>
        <w:spacing w:after="0" w:line="276" w:lineRule="auto"/>
        <w:rPr>
          <w:rFonts w:ascii="Times New Roman" w:eastAsia="Times New Roman" w:hAnsi="Times New Roman" w:cs="Times New Roman"/>
          <w:sz w:val="24"/>
          <w:szCs w:val="24"/>
          <w:lang w:eastAsia="ru-RU"/>
        </w:rPr>
      </w:pPr>
      <w:r w:rsidRPr="00853C99">
        <w:rPr>
          <w:rFonts w:ascii="Times New Roman" w:eastAsia="Times New Roman" w:hAnsi="Times New Roman" w:cs="Times New Roman"/>
          <w:sz w:val="24"/>
          <w:szCs w:val="24"/>
          <w:lang w:eastAsia="ru-RU"/>
        </w:rPr>
        <w:t>1) гарпун</w:t>
      </w:r>
    </w:p>
    <w:p w:rsidR="00294ABF" w:rsidRPr="00853C99" w:rsidRDefault="00294ABF" w:rsidP="00294ABF">
      <w:pPr>
        <w:spacing w:after="0" w:line="276" w:lineRule="auto"/>
        <w:rPr>
          <w:rFonts w:ascii="Times New Roman" w:eastAsia="Times New Roman" w:hAnsi="Times New Roman" w:cs="Times New Roman"/>
          <w:sz w:val="24"/>
          <w:szCs w:val="24"/>
          <w:lang w:eastAsia="ru-RU"/>
        </w:rPr>
      </w:pPr>
      <w:r w:rsidRPr="00853C99">
        <w:rPr>
          <w:rFonts w:ascii="Times New Roman" w:eastAsia="Times New Roman" w:hAnsi="Times New Roman" w:cs="Times New Roman"/>
          <w:sz w:val="24"/>
          <w:szCs w:val="24"/>
          <w:lang w:eastAsia="ru-RU"/>
        </w:rPr>
        <w:t>2) мотыга</w:t>
      </w:r>
    </w:p>
    <w:p w:rsidR="00294ABF" w:rsidRPr="00853C99" w:rsidRDefault="00294ABF" w:rsidP="00294ABF">
      <w:pPr>
        <w:spacing w:after="0" w:line="276" w:lineRule="auto"/>
        <w:rPr>
          <w:rFonts w:ascii="Times New Roman" w:eastAsia="Times New Roman" w:hAnsi="Times New Roman" w:cs="Times New Roman"/>
          <w:sz w:val="24"/>
          <w:szCs w:val="24"/>
          <w:lang w:eastAsia="ru-RU"/>
        </w:rPr>
      </w:pPr>
      <w:r w:rsidRPr="00853C99">
        <w:rPr>
          <w:rFonts w:ascii="Times New Roman" w:eastAsia="Times New Roman" w:hAnsi="Times New Roman" w:cs="Times New Roman"/>
          <w:sz w:val="24"/>
          <w:szCs w:val="24"/>
          <w:lang w:eastAsia="ru-RU"/>
        </w:rPr>
        <w:t>3) серп</w:t>
      </w:r>
    </w:p>
    <w:p w:rsidR="00294ABF" w:rsidRPr="00853C99" w:rsidRDefault="00294ABF" w:rsidP="00294ABF">
      <w:pPr>
        <w:spacing w:after="0" w:line="276" w:lineRule="auto"/>
        <w:rPr>
          <w:rFonts w:ascii="Times New Roman" w:eastAsia="Times New Roman" w:hAnsi="Times New Roman" w:cs="Times New Roman"/>
          <w:sz w:val="24"/>
          <w:szCs w:val="24"/>
          <w:lang w:eastAsia="ru-RU"/>
        </w:rPr>
      </w:pPr>
      <w:r w:rsidRPr="00853C99">
        <w:rPr>
          <w:rFonts w:ascii="Times New Roman" w:eastAsia="Times New Roman" w:hAnsi="Times New Roman" w:cs="Times New Roman"/>
          <w:sz w:val="24"/>
          <w:szCs w:val="24"/>
          <w:lang w:eastAsia="ru-RU"/>
        </w:rPr>
        <w:t>4) копьё</w:t>
      </w:r>
    </w:p>
    <w:p w:rsidR="00294ABF" w:rsidRPr="00853C99" w:rsidRDefault="00294ABF" w:rsidP="00294ABF">
      <w:pPr>
        <w:spacing w:after="0" w:line="276" w:lineRule="auto"/>
        <w:rPr>
          <w:rFonts w:ascii="Times New Roman" w:hAnsi="Times New Roman" w:cs="Times New Roman"/>
          <w:sz w:val="24"/>
          <w:szCs w:val="24"/>
        </w:rPr>
      </w:pPr>
      <w:r w:rsidRPr="00853C99">
        <w:rPr>
          <w:rFonts w:ascii="Times New Roman" w:hAnsi="Times New Roman" w:cs="Times New Roman"/>
          <w:sz w:val="24"/>
          <w:szCs w:val="24"/>
        </w:rPr>
        <w:t>3. Какой из перечисленных металлов человек освоил первым:</w:t>
      </w:r>
    </w:p>
    <w:p w:rsidR="00294ABF" w:rsidRPr="00853C99" w:rsidRDefault="00294ABF" w:rsidP="00294ABF">
      <w:pPr>
        <w:spacing w:after="0" w:line="276" w:lineRule="auto"/>
        <w:rPr>
          <w:rFonts w:ascii="Times New Roman" w:hAnsi="Times New Roman" w:cs="Times New Roman"/>
          <w:sz w:val="24"/>
          <w:szCs w:val="24"/>
        </w:rPr>
      </w:pPr>
      <w:r w:rsidRPr="00853C99">
        <w:rPr>
          <w:rFonts w:ascii="Times New Roman" w:hAnsi="Times New Roman" w:cs="Times New Roman"/>
          <w:sz w:val="24"/>
          <w:szCs w:val="24"/>
        </w:rPr>
        <w:t xml:space="preserve">1) железо                         </w:t>
      </w:r>
    </w:p>
    <w:p w:rsidR="00294ABF" w:rsidRPr="00853C99" w:rsidRDefault="00294ABF" w:rsidP="00294ABF">
      <w:pPr>
        <w:spacing w:after="0" w:line="276" w:lineRule="auto"/>
        <w:rPr>
          <w:rFonts w:ascii="Times New Roman" w:hAnsi="Times New Roman" w:cs="Times New Roman"/>
          <w:sz w:val="24"/>
          <w:szCs w:val="24"/>
        </w:rPr>
      </w:pPr>
      <w:r w:rsidRPr="00853C99">
        <w:rPr>
          <w:rFonts w:ascii="Times New Roman" w:hAnsi="Times New Roman" w:cs="Times New Roman"/>
          <w:sz w:val="24"/>
          <w:szCs w:val="24"/>
        </w:rPr>
        <w:t xml:space="preserve">2) золото                   </w:t>
      </w:r>
    </w:p>
    <w:p w:rsidR="00294ABF" w:rsidRPr="00853C99" w:rsidRDefault="00294ABF" w:rsidP="00294ABF">
      <w:pPr>
        <w:spacing w:after="0" w:line="276" w:lineRule="auto"/>
        <w:rPr>
          <w:rFonts w:ascii="Times New Roman" w:hAnsi="Times New Roman" w:cs="Times New Roman"/>
          <w:sz w:val="24"/>
          <w:szCs w:val="24"/>
        </w:rPr>
      </w:pPr>
      <w:r w:rsidRPr="00853C99">
        <w:rPr>
          <w:rFonts w:ascii="Times New Roman" w:hAnsi="Times New Roman" w:cs="Times New Roman"/>
          <w:sz w:val="24"/>
          <w:szCs w:val="24"/>
        </w:rPr>
        <w:t xml:space="preserve">3) серебро                             </w:t>
      </w:r>
    </w:p>
    <w:p w:rsidR="00294ABF" w:rsidRPr="00853C99" w:rsidRDefault="00294ABF" w:rsidP="00294ABF">
      <w:pPr>
        <w:spacing w:after="0" w:line="276" w:lineRule="auto"/>
        <w:rPr>
          <w:rFonts w:ascii="Times New Roman" w:hAnsi="Times New Roman" w:cs="Times New Roman"/>
          <w:sz w:val="24"/>
          <w:szCs w:val="24"/>
        </w:rPr>
      </w:pPr>
      <w:r w:rsidRPr="00853C99">
        <w:rPr>
          <w:rFonts w:ascii="Times New Roman" w:hAnsi="Times New Roman" w:cs="Times New Roman"/>
          <w:sz w:val="24"/>
          <w:szCs w:val="24"/>
        </w:rPr>
        <w:t>4) медь</w:t>
      </w:r>
    </w:p>
    <w:p w:rsidR="00294ABF" w:rsidRPr="00853C99" w:rsidRDefault="00294ABF" w:rsidP="00294ABF">
      <w:pPr>
        <w:spacing w:after="0" w:line="276" w:lineRule="auto"/>
        <w:rPr>
          <w:rFonts w:ascii="Times New Roman" w:hAnsi="Times New Roman" w:cs="Times New Roman"/>
          <w:sz w:val="24"/>
          <w:szCs w:val="24"/>
        </w:rPr>
      </w:pPr>
      <w:r w:rsidRPr="00853C99">
        <w:rPr>
          <w:rFonts w:ascii="Times New Roman" w:hAnsi="Times New Roman" w:cs="Times New Roman"/>
          <w:sz w:val="24"/>
          <w:szCs w:val="24"/>
        </w:rPr>
        <w:t>4. На каких животных чаще всего охотились древние люди?</w:t>
      </w:r>
    </w:p>
    <w:p w:rsidR="00294ABF" w:rsidRPr="00853C99" w:rsidRDefault="00294ABF" w:rsidP="00294ABF">
      <w:pPr>
        <w:spacing w:after="0" w:line="276" w:lineRule="auto"/>
        <w:rPr>
          <w:rFonts w:ascii="Times New Roman" w:hAnsi="Times New Roman" w:cs="Times New Roman"/>
          <w:sz w:val="24"/>
          <w:szCs w:val="24"/>
        </w:rPr>
      </w:pPr>
      <w:r w:rsidRPr="00853C99">
        <w:rPr>
          <w:rFonts w:ascii="Times New Roman" w:hAnsi="Times New Roman" w:cs="Times New Roman"/>
          <w:sz w:val="24"/>
          <w:szCs w:val="24"/>
        </w:rPr>
        <w:t>1) на мамонтов;</w:t>
      </w:r>
    </w:p>
    <w:p w:rsidR="00294ABF" w:rsidRPr="00853C99" w:rsidRDefault="00294ABF" w:rsidP="00294ABF">
      <w:pPr>
        <w:spacing w:after="0" w:line="276" w:lineRule="auto"/>
        <w:rPr>
          <w:rFonts w:ascii="Times New Roman" w:hAnsi="Times New Roman" w:cs="Times New Roman"/>
          <w:sz w:val="24"/>
          <w:szCs w:val="24"/>
        </w:rPr>
      </w:pPr>
      <w:r w:rsidRPr="00853C99">
        <w:rPr>
          <w:rFonts w:ascii="Times New Roman" w:hAnsi="Times New Roman" w:cs="Times New Roman"/>
          <w:sz w:val="24"/>
          <w:szCs w:val="24"/>
        </w:rPr>
        <w:t>2) на носорогов;</w:t>
      </w:r>
    </w:p>
    <w:p w:rsidR="00294ABF" w:rsidRPr="00853C99" w:rsidRDefault="00294ABF" w:rsidP="00294ABF">
      <w:pPr>
        <w:spacing w:after="0" w:line="276" w:lineRule="auto"/>
        <w:rPr>
          <w:rFonts w:ascii="Times New Roman" w:hAnsi="Times New Roman" w:cs="Times New Roman"/>
          <w:sz w:val="24"/>
          <w:szCs w:val="24"/>
        </w:rPr>
      </w:pPr>
      <w:r w:rsidRPr="00853C99">
        <w:rPr>
          <w:rFonts w:ascii="Times New Roman" w:hAnsi="Times New Roman" w:cs="Times New Roman"/>
          <w:sz w:val="24"/>
          <w:szCs w:val="24"/>
        </w:rPr>
        <w:t>3) на тигров;</w:t>
      </w:r>
    </w:p>
    <w:p w:rsidR="00294ABF" w:rsidRPr="00853C99" w:rsidRDefault="00294ABF" w:rsidP="00294ABF">
      <w:pPr>
        <w:spacing w:after="0" w:line="276" w:lineRule="auto"/>
        <w:rPr>
          <w:rFonts w:ascii="Times New Roman" w:hAnsi="Times New Roman" w:cs="Times New Roman"/>
          <w:sz w:val="24"/>
          <w:szCs w:val="24"/>
        </w:rPr>
      </w:pPr>
      <w:r w:rsidRPr="00853C99">
        <w:rPr>
          <w:rFonts w:ascii="Times New Roman" w:hAnsi="Times New Roman" w:cs="Times New Roman"/>
          <w:sz w:val="24"/>
          <w:szCs w:val="24"/>
        </w:rPr>
        <w:t>4) на зебр;</w:t>
      </w:r>
    </w:p>
    <w:p w:rsidR="00294ABF" w:rsidRPr="00853C99" w:rsidRDefault="00294ABF" w:rsidP="00294ABF">
      <w:pPr>
        <w:widowControl w:val="0"/>
        <w:tabs>
          <w:tab w:val="left" w:pos="826"/>
        </w:tabs>
        <w:spacing w:after="0" w:line="240" w:lineRule="auto"/>
        <w:jc w:val="both"/>
        <w:rPr>
          <w:rFonts w:ascii="Times New Roman" w:eastAsia="Times New Roman" w:hAnsi="Times New Roman" w:cs="Times New Roman"/>
          <w:sz w:val="24"/>
          <w:szCs w:val="24"/>
          <w:lang w:eastAsia="ru-RU"/>
        </w:rPr>
      </w:pPr>
      <w:r w:rsidRPr="00853C99">
        <w:rPr>
          <w:rFonts w:ascii="Times New Roman" w:hAnsi="Times New Roman" w:cs="Times New Roman"/>
          <w:sz w:val="24"/>
          <w:szCs w:val="24"/>
        </w:rPr>
        <w:t>5.</w:t>
      </w:r>
      <w:r w:rsidRPr="00853C99">
        <w:rPr>
          <w:rFonts w:ascii="Times New Roman" w:eastAsia="Times New Roman" w:hAnsi="Times New Roman" w:cs="Times New Roman"/>
          <w:sz w:val="24"/>
          <w:szCs w:val="24"/>
          <w:lang w:eastAsia="ru-RU"/>
        </w:rPr>
        <w:t xml:space="preserve"> Благодаря изобретению чего древние люди смогли выжить в условиях наступления ледника?</w:t>
      </w:r>
    </w:p>
    <w:p w:rsidR="00294ABF" w:rsidRPr="00853C99" w:rsidRDefault="00294ABF" w:rsidP="00294ABF">
      <w:pPr>
        <w:pStyle w:val="a3"/>
        <w:jc w:val="both"/>
        <w:rPr>
          <w:rFonts w:ascii="Times New Roman" w:hAnsi="Times New Roman" w:cs="Times New Roman"/>
          <w:sz w:val="24"/>
          <w:szCs w:val="24"/>
        </w:rPr>
      </w:pPr>
      <w:r w:rsidRPr="00853C99">
        <w:rPr>
          <w:rFonts w:ascii="Times New Roman" w:hAnsi="Times New Roman" w:cs="Times New Roman"/>
          <w:sz w:val="24"/>
          <w:szCs w:val="24"/>
        </w:rPr>
        <w:t>1) огня;</w:t>
      </w:r>
    </w:p>
    <w:p w:rsidR="00294ABF" w:rsidRPr="00853C99" w:rsidRDefault="00294ABF" w:rsidP="00294ABF">
      <w:pPr>
        <w:spacing w:after="0" w:line="240" w:lineRule="auto"/>
        <w:jc w:val="both"/>
        <w:rPr>
          <w:rFonts w:ascii="Times New Roman" w:eastAsia="Times New Roman" w:hAnsi="Times New Roman" w:cs="Times New Roman"/>
          <w:sz w:val="24"/>
          <w:szCs w:val="24"/>
          <w:lang w:eastAsia="ru-RU"/>
        </w:rPr>
      </w:pPr>
      <w:r w:rsidRPr="00853C99">
        <w:rPr>
          <w:rFonts w:ascii="Times New Roman" w:eastAsia="Times New Roman" w:hAnsi="Times New Roman" w:cs="Times New Roman"/>
          <w:sz w:val="24"/>
          <w:szCs w:val="24"/>
          <w:lang w:eastAsia="ru-RU"/>
        </w:rPr>
        <w:t>2) копья;</w:t>
      </w:r>
    </w:p>
    <w:p w:rsidR="00294ABF" w:rsidRPr="00853C99" w:rsidRDefault="00294ABF" w:rsidP="00294ABF">
      <w:pPr>
        <w:spacing w:after="0" w:line="240" w:lineRule="auto"/>
        <w:jc w:val="both"/>
        <w:rPr>
          <w:rFonts w:ascii="Times New Roman" w:eastAsia="Times New Roman" w:hAnsi="Times New Roman" w:cs="Times New Roman"/>
          <w:sz w:val="24"/>
          <w:szCs w:val="24"/>
          <w:lang w:eastAsia="ru-RU"/>
        </w:rPr>
      </w:pPr>
      <w:r w:rsidRPr="00853C99">
        <w:rPr>
          <w:rFonts w:ascii="Times New Roman" w:eastAsia="Times New Roman" w:hAnsi="Times New Roman" w:cs="Times New Roman"/>
          <w:sz w:val="24"/>
          <w:szCs w:val="24"/>
          <w:lang w:eastAsia="ru-RU"/>
        </w:rPr>
        <w:t>3) лука;</w:t>
      </w:r>
    </w:p>
    <w:p w:rsidR="00294ABF" w:rsidRPr="00853C99" w:rsidRDefault="00294ABF" w:rsidP="00294ABF">
      <w:pPr>
        <w:widowControl w:val="0"/>
        <w:tabs>
          <w:tab w:val="left" w:pos="826"/>
        </w:tabs>
        <w:spacing w:after="0" w:line="240" w:lineRule="auto"/>
        <w:jc w:val="both"/>
        <w:rPr>
          <w:rFonts w:ascii="Times New Roman" w:eastAsia="Times New Roman" w:hAnsi="Times New Roman" w:cs="Times New Roman"/>
          <w:sz w:val="24"/>
          <w:szCs w:val="24"/>
          <w:lang w:eastAsia="ru-RU"/>
        </w:rPr>
      </w:pPr>
      <w:r w:rsidRPr="00853C99">
        <w:rPr>
          <w:rFonts w:ascii="Times New Roman" w:eastAsia="Times New Roman" w:hAnsi="Times New Roman" w:cs="Times New Roman"/>
          <w:sz w:val="24"/>
          <w:szCs w:val="24"/>
          <w:lang w:eastAsia="ru-RU"/>
        </w:rPr>
        <w:t>4) гарпуна</w:t>
      </w:r>
    </w:p>
    <w:p w:rsidR="00294ABF" w:rsidRPr="00853C99" w:rsidRDefault="00294ABF" w:rsidP="00294ABF">
      <w:pPr>
        <w:spacing w:after="0" w:line="276" w:lineRule="auto"/>
        <w:rPr>
          <w:rFonts w:ascii="Times New Roman" w:hAnsi="Times New Roman" w:cs="Times New Roman"/>
          <w:sz w:val="24"/>
          <w:szCs w:val="24"/>
        </w:rPr>
      </w:pPr>
      <w:r w:rsidRPr="00853C99">
        <w:rPr>
          <w:rFonts w:ascii="Times New Roman" w:hAnsi="Times New Roman" w:cs="Times New Roman"/>
          <w:sz w:val="24"/>
          <w:szCs w:val="24"/>
        </w:rPr>
        <w:t>6. Какое название получила пещера, в которой впервые были обнаружены пещерные росписи?</w:t>
      </w:r>
    </w:p>
    <w:p w:rsidR="00294ABF" w:rsidRPr="00853C99" w:rsidRDefault="00294ABF" w:rsidP="00294ABF">
      <w:pPr>
        <w:pStyle w:val="a3"/>
        <w:jc w:val="both"/>
        <w:rPr>
          <w:rFonts w:ascii="Times New Roman" w:hAnsi="Times New Roman" w:cs="Times New Roman"/>
          <w:sz w:val="24"/>
          <w:szCs w:val="24"/>
        </w:rPr>
      </w:pPr>
      <w:r w:rsidRPr="00853C99">
        <w:rPr>
          <w:rFonts w:ascii="Times New Roman" w:hAnsi="Times New Roman" w:cs="Times New Roman"/>
          <w:sz w:val="24"/>
          <w:szCs w:val="24"/>
        </w:rPr>
        <w:t>1) Ляско;</w:t>
      </w:r>
    </w:p>
    <w:p w:rsidR="00294ABF" w:rsidRPr="00853C99" w:rsidRDefault="00294ABF" w:rsidP="00294ABF">
      <w:pPr>
        <w:spacing w:after="0" w:line="240" w:lineRule="auto"/>
        <w:jc w:val="both"/>
        <w:rPr>
          <w:rFonts w:ascii="Times New Roman" w:eastAsia="Times New Roman" w:hAnsi="Times New Roman" w:cs="Times New Roman"/>
          <w:sz w:val="24"/>
          <w:szCs w:val="24"/>
          <w:lang w:eastAsia="ru-RU"/>
        </w:rPr>
      </w:pPr>
      <w:r w:rsidRPr="00853C99">
        <w:rPr>
          <w:rFonts w:ascii="Times New Roman" w:eastAsia="Times New Roman" w:hAnsi="Times New Roman" w:cs="Times New Roman"/>
          <w:sz w:val="24"/>
          <w:szCs w:val="24"/>
          <w:lang w:eastAsia="ru-RU"/>
        </w:rPr>
        <w:t>2) Альтамира;</w:t>
      </w:r>
    </w:p>
    <w:p w:rsidR="00294ABF" w:rsidRPr="00853C99" w:rsidRDefault="00294ABF" w:rsidP="00294ABF">
      <w:pPr>
        <w:spacing w:after="0" w:line="240" w:lineRule="auto"/>
        <w:jc w:val="both"/>
        <w:rPr>
          <w:rFonts w:ascii="Times New Roman" w:eastAsia="Times New Roman" w:hAnsi="Times New Roman" w:cs="Times New Roman"/>
          <w:sz w:val="24"/>
          <w:szCs w:val="24"/>
          <w:lang w:eastAsia="ru-RU"/>
        </w:rPr>
      </w:pPr>
      <w:r w:rsidRPr="00853C99">
        <w:rPr>
          <w:rFonts w:ascii="Times New Roman" w:eastAsia="Times New Roman" w:hAnsi="Times New Roman" w:cs="Times New Roman"/>
          <w:sz w:val="24"/>
          <w:szCs w:val="24"/>
          <w:lang w:eastAsia="ru-RU"/>
        </w:rPr>
        <w:t>3) Капова;</w:t>
      </w:r>
    </w:p>
    <w:p w:rsidR="00294ABF" w:rsidRPr="00853C99" w:rsidRDefault="00294ABF" w:rsidP="00294ABF">
      <w:pPr>
        <w:widowControl w:val="0"/>
        <w:tabs>
          <w:tab w:val="left" w:pos="826"/>
        </w:tabs>
        <w:spacing w:after="0" w:line="240" w:lineRule="auto"/>
        <w:jc w:val="both"/>
        <w:rPr>
          <w:rFonts w:ascii="Times New Roman" w:eastAsia="Times New Roman" w:hAnsi="Times New Roman" w:cs="Times New Roman"/>
          <w:sz w:val="24"/>
          <w:szCs w:val="24"/>
          <w:lang w:eastAsia="ru-RU"/>
        </w:rPr>
      </w:pPr>
      <w:r w:rsidRPr="00853C99">
        <w:rPr>
          <w:rFonts w:ascii="Times New Roman" w:eastAsia="Times New Roman" w:hAnsi="Times New Roman" w:cs="Times New Roman"/>
          <w:sz w:val="24"/>
          <w:szCs w:val="24"/>
          <w:lang w:eastAsia="ru-RU"/>
        </w:rPr>
        <w:t>4) Аполло.</w:t>
      </w:r>
    </w:p>
    <w:p w:rsidR="00294ABF" w:rsidRPr="00853C99" w:rsidRDefault="00294ABF" w:rsidP="00294ABF">
      <w:pPr>
        <w:spacing w:after="0" w:line="276" w:lineRule="auto"/>
        <w:jc w:val="center"/>
        <w:rPr>
          <w:rFonts w:ascii="Times New Roman" w:eastAsia="Times New Roman" w:hAnsi="Times New Roman" w:cs="Times New Roman"/>
          <w:b/>
          <w:sz w:val="24"/>
          <w:szCs w:val="24"/>
          <w:lang w:eastAsia="ru-RU"/>
        </w:rPr>
      </w:pPr>
      <w:r w:rsidRPr="00853C99">
        <w:rPr>
          <w:rFonts w:ascii="Times New Roman" w:eastAsia="Times New Roman" w:hAnsi="Times New Roman" w:cs="Times New Roman"/>
          <w:b/>
          <w:sz w:val="24"/>
          <w:szCs w:val="24"/>
          <w:lang w:val="en-US" w:eastAsia="ru-RU"/>
        </w:rPr>
        <w:t>II</w:t>
      </w:r>
      <w:r w:rsidRPr="00853C99">
        <w:rPr>
          <w:rFonts w:ascii="Times New Roman" w:eastAsia="Times New Roman" w:hAnsi="Times New Roman" w:cs="Times New Roman"/>
          <w:b/>
          <w:sz w:val="24"/>
          <w:szCs w:val="24"/>
          <w:lang w:eastAsia="ru-RU"/>
        </w:rPr>
        <w:t xml:space="preserve"> уровень</w:t>
      </w:r>
    </w:p>
    <w:p w:rsidR="00294ABF" w:rsidRPr="00853C99" w:rsidRDefault="00294ABF" w:rsidP="00294ABF">
      <w:pPr>
        <w:spacing w:after="0" w:line="276" w:lineRule="auto"/>
        <w:rPr>
          <w:rFonts w:ascii="Times New Roman" w:eastAsia="Times New Roman" w:hAnsi="Times New Roman" w:cs="Times New Roman"/>
          <w:sz w:val="24"/>
          <w:szCs w:val="24"/>
          <w:lang w:eastAsia="ru-RU"/>
        </w:rPr>
      </w:pPr>
      <w:r w:rsidRPr="00853C99">
        <w:rPr>
          <w:rFonts w:ascii="Times New Roman" w:eastAsia="Times New Roman" w:hAnsi="Times New Roman" w:cs="Times New Roman"/>
          <w:sz w:val="24"/>
          <w:szCs w:val="24"/>
          <w:lang w:eastAsia="ru-RU"/>
        </w:rPr>
        <w:t>7. Расположите в хронологической последовательности следующие события. Запишите цифры, которыми обозначены события, в правильной последовательности.</w:t>
      </w:r>
    </w:p>
    <w:p w:rsidR="00294ABF" w:rsidRPr="00853C99" w:rsidRDefault="00294ABF" w:rsidP="00294ABF">
      <w:pPr>
        <w:spacing w:after="0" w:line="276" w:lineRule="auto"/>
        <w:rPr>
          <w:rFonts w:ascii="Times New Roman" w:eastAsia="Times New Roman" w:hAnsi="Times New Roman" w:cs="Times New Roman"/>
          <w:sz w:val="24"/>
          <w:szCs w:val="24"/>
          <w:lang w:eastAsia="ru-RU"/>
        </w:rPr>
      </w:pPr>
      <w:r w:rsidRPr="00853C99">
        <w:rPr>
          <w:rFonts w:ascii="Times New Roman" w:eastAsia="Times New Roman" w:hAnsi="Times New Roman" w:cs="Times New Roman"/>
          <w:sz w:val="24"/>
          <w:szCs w:val="24"/>
          <w:lang w:eastAsia="ru-RU"/>
        </w:rPr>
        <w:t>а) овладение огнем;</w:t>
      </w:r>
    </w:p>
    <w:p w:rsidR="00294ABF" w:rsidRPr="00853C99" w:rsidRDefault="00294ABF" w:rsidP="00294ABF">
      <w:pPr>
        <w:tabs>
          <w:tab w:val="left" w:pos="420"/>
        </w:tabs>
        <w:spacing w:after="0" w:line="276" w:lineRule="auto"/>
        <w:rPr>
          <w:rFonts w:ascii="Times New Roman" w:eastAsia="Times New Roman" w:hAnsi="Times New Roman" w:cs="Times New Roman"/>
          <w:sz w:val="24"/>
          <w:szCs w:val="24"/>
          <w:lang w:eastAsia="ru-RU"/>
        </w:rPr>
      </w:pPr>
      <w:r w:rsidRPr="00853C99">
        <w:rPr>
          <w:rFonts w:ascii="Times New Roman" w:eastAsia="Times New Roman" w:hAnsi="Times New Roman" w:cs="Times New Roman"/>
          <w:sz w:val="24"/>
          <w:szCs w:val="24"/>
          <w:lang w:eastAsia="ru-RU"/>
        </w:rPr>
        <w:t>б) возникновение неравенства;</w:t>
      </w:r>
    </w:p>
    <w:p w:rsidR="00294ABF" w:rsidRPr="00853C99" w:rsidRDefault="00294ABF" w:rsidP="00294ABF">
      <w:pPr>
        <w:tabs>
          <w:tab w:val="left" w:pos="420"/>
        </w:tabs>
        <w:spacing w:after="0" w:line="276" w:lineRule="auto"/>
        <w:rPr>
          <w:rFonts w:ascii="Times New Roman" w:eastAsia="Times New Roman" w:hAnsi="Times New Roman" w:cs="Times New Roman"/>
          <w:sz w:val="24"/>
          <w:szCs w:val="24"/>
          <w:lang w:eastAsia="ru-RU"/>
        </w:rPr>
      </w:pPr>
      <w:r w:rsidRPr="00853C99">
        <w:rPr>
          <w:rFonts w:ascii="Times New Roman" w:eastAsia="Times New Roman" w:hAnsi="Times New Roman" w:cs="Times New Roman"/>
          <w:sz w:val="24"/>
          <w:szCs w:val="24"/>
          <w:lang w:eastAsia="ru-RU"/>
        </w:rPr>
        <w:t>в) изобретение гончарного круга;</w:t>
      </w:r>
    </w:p>
    <w:p w:rsidR="00294ABF" w:rsidRPr="00853C99" w:rsidRDefault="00294ABF" w:rsidP="00294ABF">
      <w:pPr>
        <w:tabs>
          <w:tab w:val="left" w:pos="420"/>
        </w:tabs>
        <w:spacing w:after="0" w:line="276" w:lineRule="auto"/>
        <w:rPr>
          <w:rFonts w:ascii="Times New Roman" w:eastAsia="Times New Roman" w:hAnsi="Times New Roman" w:cs="Times New Roman"/>
          <w:sz w:val="24"/>
          <w:szCs w:val="24"/>
          <w:lang w:eastAsia="ru-RU"/>
        </w:rPr>
      </w:pPr>
      <w:r w:rsidRPr="00853C99">
        <w:rPr>
          <w:rFonts w:ascii="Times New Roman" w:eastAsia="Times New Roman" w:hAnsi="Times New Roman" w:cs="Times New Roman"/>
          <w:sz w:val="24"/>
          <w:szCs w:val="24"/>
          <w:lang w:eastAsia="ru-RU"/>
        </w:rPr>
        <w:t>г) изобретение лука и стрел</w:t>
      </w:r>
    </w:p>
    <w:p w:rsidR="00294ABF" w:rsidRPr="00853C99" w:rsidRDefault="00294ABF" w:rsidP="00294ABF">
      <w:pPr>
        <w:tabs>
          <w:tab w:val="left" w:pos="420"/>
        </w:tabs>
        <w:spacing w:after="0" w:line="276" w:lineRule="auto"/>
        <w:rPr>
          <w:rFonts w:ascii="Times New Roman" w:eastAsia="Times New Roman" w:hAnsi="Times New Roman" w:cs="Times New Roman"/>
          <w:sz w:val="24"/>
          <w:szCs w:val="24"/>
          <w:lang w:eastAsia="ru-RU"/>
        </w:rPr>
      </w:pPr>
      <w:r w:rsidRPr="00853C99">
        <w:rPr>
          <w:rFonts w:ascii="Times New Roman" w:eastAsia="Times New Roman" w:hAnsi="Times New Roman" w:cs="Times New Roman"/>
          <w:sz w:val="24"/>
          <w:szCs w:val="24"/>
          <w:lang w:eastAsia="ru-RU"/>
        </w:rPr>
        <w:t>Ответ:</w:t>
      </w:r>
    </w:p>
    <w:tbl>
      <w:tblPr>
        <w:tblStyle w:val="1"/>
        <w:tblW w:w="0" w:type="auto"/>
        <w:tblInd w:w="1129" w:type="dxa"/>
        <w:tblLook w:val="04A0" w:firstRow="1" w:lastRow="0" w:firstColumn="1" w:lastColumn="0" w:noHBand="0" w:noVBand="1"/>
      </w:tblPr>
      <w:tblGrid>
        <w:gridCol w:w="993"/>
        <w:gridCol w:w="992"/>
        <w:gridCol w:w="992"/>
        <w:gridCol w:w="1134"/>
      </w:tblGrid>
      <w:tr w:rsidR="00294ABF" w:rsidRPr="00853C99" w:rsidTr="00A63599">
        <w:tc>
          <w:tcPr>
            <w:tcW w:w="993" w:type="dxa"/>
          </w:tcPr>
          <w:p w:rsidR="00294ABF" w:rsidRPr="00853C99" w:rsidRDefault="00294ABF" w:rsidP="00A63599">
            <w:pPr>
              <w:spacing w:line="276" w:lineRule="auto"/>
              <w:rPr>
                <w:rFonts w:ascii="Calibri" w:hAnsi="Calibri" w:cs="Times New Roman"/>
                <w:sz w:val="24"/>
                <w:szCs w:val="24"/>
              </w:rPr>
            </w:pPr>
          </w:p>
        </w:tc>
        <w:tc>
          <w:tcPr>
            <w:tcW w:w="992" w:type="dxa"/>
          </w:tcPr>
          <w:p w:rsidR="00294ABF" w:rsidRPr="00853C99" w:rsidRDefault="00294ABF" w:rsidP="00A63599">
            <w:pPr>
              <w:spacing w:line="276" w:lineRule="auto"/>
              <w:rPr>
                <w:rFonts w:ascii="Calibri" w:hAnsi="Calibri" w:cs="Times New Roman"/>
                <w:sz w:val="24"/>
                <w:szCs w:val="24"/>
              </w:rPr>
            </w:pPr>
          </w:p>
        </w:tc>
        <w:tc>
          <w:tcPr>
            <w:tcW w:w="992" w:type="dxa"/>
          </w:tcPr>
          <w:p w:rsidR="00294ABF" w:rsidRPr="00853C99" w:rsidRDefault="00294ABF" w:rsidP="00A63599">
            <w:pPr>
              <w:spacing w:line="276" w:lineRule="auto"/>
              <w:rPr>
                <w:rFonts w:ascii="Calibri" w:hAnsi="Calibri" w:cs="Times New Roman"/>
                <w:sz w:val="24"/>
                <w:szCs w:val="24"/>
              </w:rPr>
            </w:pPr>
          </w:p>
        </w:tc>
        <w:tc>
          <w:tcPr>
            <w:tcW w:w="1134" w:type="dxa"/>
          </w:tcPr>
          <w:p w:rsidR="00294ABF" w:rsidRPr="00853C99" w:rsidRDefault="00294ABF" w:rsidP="00A63599">
            <w:pPr>
              <w:spacing w:line="276" w:lineRule="auto"/>
              <w:rPr>
                <w:rFonts w:ascii="Calibri" w:hAnsi="Calibri" w:cs="Times New Roman"/>
                <w:sz w:val="24"/>
                <w:szCs w:val="24"/>
              </w:rPr>
            </w:pPr>
          </w:p>
        </w:tc>
      </w:tr>
    </w:tbl>
    <w:p w:rsidR="00294ABF" w:rsidRPr="00853C99" w:rsidRDefault="00294ABF" w:rsidP="00294ABF">
      <w:pPr>
        <w:spacing w:after="0" w:line="276" w:lineRule="auto"/>
        <w:jc w:val="both"/>
        <w:rPr>
          <w:rFonts w:ascii="Times New Roman" w:eastAsia="Times New Roman" w:hAnsi="Times New Roman" w:cs="Times New Roman"/>
          <w:sz w:val="24"/>
          <w:szCs w:val="24"/>
          <w:lang w:eastAsia="ru-RU"/>
        </w:rPr>
      </w:pPr>
      <w:r w:rsidRPr="00853C99">
        <w:rPr>
          <w:rFonts w:ascii="Times New Roman" w:eastAsia="Times New Roman" w:hAnsi="Times New Roman" w:cs="Times New Roman"/>
          <w:sz w:val="24"/>
          <w:szCs w:val="24"/>
          <w:lang w:eastAsia="ru-RU"/>
        </w:rPr>
        <w:t>8. Установите соответствие между годами и веками. Получившуюся последовательность цифр запишите в таблицу.</w:t>
      </w:r>
    </w:p>
    <w:tbl>
      <w:tblPr>
        <w:tblStyle w:val="2"/>
        <w:tblW w:w="6488" w:type="dxa"/>
        <w:tblInd w:w="595" w:type="dxa"/>
        <w:tblLook w:val="04A0" w:firstRow="1" w:lastRow="0" w:firstColumn="1" w:lastColumn="0" w:noHBand="0" w:noVBand="1"/>
      </w:tblPr>
      <w:tblGrid>
        <w:gridCol w:w="3086"/>
        <w:gridCol w:w="3402"/>
      </w:tblGrid>
      <w:tr w:rsidR="00294ABF" w:rsidRPr="00853C99" w:rsidTr="00A63599">
        <w:trPr>
          <w:trHeight w:val="234"/>
        </w:trPr>
        <w:tc>
          <w:tcPr>
            <w:tcW w:w="3086" w:type="dxa"/>
          </w:tcPr>
          <w:p w:rsidR="00294ABF" w:rsidRPr="00853C99" w:rsidRDefault="00294ABF" w:rsidP="00A63599">
            <w:pPr>
              <w:spacing w:line="276" w:lineRule="auto"/>
              <w:rPr>
                <w:rFonts w:ascii="Times New Roman" w:hAnsi="Times New Roman" w:cs="Times New Roman"/>
                <w:sz w:val="24"/>
                <w:szCs w:val="24"/>
              </w:rPr>
            </w:pPr>
            <w:r w:rsidRPr="00853C99">
              <w:rPr>
                <w:rFonts w:ascii="Times New Roman" w:hAnsi="Times New Roman" w:cs="Times New Roman"/>
                <w:sz w:val="24"/>
                <w:szCs w:val="24"/>
              </w:rPr>
              <w:t xml:space="preserve">А) 50 год до н. э.                                             </w:t>
            </w:r>
          </w:p>
        </w:tc>
        <w:tc>
          <w:tcPr>
            <w:tcW w:w="3402" w:type="dxa"/>
          </w:tcPr>
          <w:p w:rsidR="00294ABF" w:rsidRPr="00853C99" w:rsidRDefault="00294ABF" w:rsidP="00A63599">
            <w:pPr>
              <w:spacing w:line="276" w:lineRule="auto"/>
              <w:rPr>
                <w:rFonts w:ascii="Times New Roman" w:hAnsi="Times New Roman" w:cs="Times New Roman"/>
                <w:sz w:val="24"/>
                <w:szCs w:val="24"/>
              </w:rPr>
            </w:pPr>
            <w:r w:rsidRPr="00853C99">
              <w:rPr>
                <w:rFonts w:ascii="Times New Roman" w:hAnsi="Times New Roman" w:cs="Times New Roman"/>
                <w:sz w:val="24"/>
                <w:szCs w:val="24"/>
              </w:rPr>
              <w:t>1) 2 век до н.э.</w:t>
            </w:r>
          </w:p>
        </w:tc>
      </w:tr>
      <w:tr w:rsidR="00294ABF" w:rsidRPr="00853C99" w:rsidTr="00A63599">
        <w:tc>
          <w:tcPr>
            <w:tcW w:w="3086" w:type="dxa"/>
          </w:tcPr>
          <w:p w:rsidR="00294ABF" w:rsidRPr="00853C99" w:rsidRDefault="00294ABF" w:rsidP="00A63599">
            <w:pPr>
              <w:spacing w:line="276" w:lineRule="auto"/>
              <w:ind w:hanging="425"/>
              <w:rPr>
                <w:rFonts w:ascii="Times New Roman" w:hAnsi="Times New Roman" w:cs="Times New Roman"/>
                <w:sz w:val="24"/>
                <w:szCs w:val="24"/>
              </w:rPr>
            </w:pPr>
            <w:r w:rsidRPr="00853C99">
              <w:rPr>
                <w:rFonts w:ascii="Times New Roman" w:hAnsi="Times New Roman" w:cs="Times New Roman"/>
                <w:sz w:val="24"/>
                <w:szCs w:val="24"/>
              </w:rPr>
              <w:t>Б)   Б) 121 год до н.э</w:t>
            </w:r>
          </w:p>
        </w:tc>
        <w:tc>
          <w:tcPr>
            <w:tcW w:w="3402" w:type="dxa"/>
          </w:tcPr>
          <w:p w:rsidR="00294ABF" w:rsidRPr="00853C99" w:rsidRDefault="00294ABF" w:rsidP="00A63599">
            <w:pPr>
              <w:spacing w:line="276" w:lineRule="auto"/>
              <w:rPr>
                <w:rFonts w:ascii="Times New Roman" w:hAnsi="Times New Roman" w:cs="Times New Roman"/>
                <w:sz w:val="24"/>
                <w:szCs w:val="24"/>
              </w:rPr>
            </w:pPr>
            <w:r w:rsidRPr="00853C99">
              <w:rPr>
                <w:rFonts w:ascii="Times New Roman" w:hAnsi="Times New Roman" w:cs="Times New Roman"/>
                <w:sz w:val="24"/>
                <w:szCs w:val="24"/>
              </w:rPr>
              <w:t>2) 8 век до н.э.</w:t>
            </w:r>
          </w:p>
        </w:tc>
      </w:tr>
      <w:tr w:rsidR="00294ABF" w:rsidRPr="00853C99" w:rsidTr="00A63599">
        <w:tc>
          <w:tcPr>
            <w:tcW w:w="3086" w:type="dxa"/>
          </w:tcPr>
          <w:p w:rsidR="00294ABF" w:rsidRPr="00853C99" w:rsidRDefault="00294ABF" w:rsidP="00A63599">
            <w:pPr>
              <w:spacing w:line="276" w:lineRule="auto"/>
              <w:rPr>
                <w:rFonts w:ascii="Times New Roman" w:hAnsi="Times New Roman" w:cs="Times New Roman"/>
                <w:sz w:val="24"/>
                <w:szCs w:val="24"/>
              </w:rPr>
            </w:pPr>
            <w:r w:rsidRPr="00853C99">
              <w:rPr>
                <w:rFonts w:ascii="Times New Roman" w:hAnsi="Times New Roman" w:cs="Times New Roman"/>
                <w:sz w:val="24"/>
                <w:szCs w:val="24"/>
              </w:rPr>
              <w:t>В) 770</w:t>
            </w:r>
            <w:r w:rsidRPr="00853C99">
              <w:rPr>
                <w:rFonts w:ascii="Times New Roman" w:hAnsi="Times New Roman" w:cs="Times New Roman"/>
                <w:sz w:val="24"/>
                <w:szCs w:val="24"/>
                <w:lang w:val="en-US"/>
              </w:rPr>
              <w:t xml:space="preserve"> </w:t>
            </w:r>
            <w:r w:rsidRPr="00853C99">
              <w:rPr>
                <w:rFonts w:ascii="Times New Roman" w:hAnsi="Times New Roman" w:cs="Times New Roman"/>
                <w:sz w:val="24"/>
                <w:szCs w:val="24"/>
              </w:rPr>
              <w:t>год до н.э.</w:t>
            </w:r>
          </w:p>
        </w:tc>
        <w:tc>
          <w:tcPr>
            <w:tcW w:w="3402" w:type="dxa"/>
          </w:tcPr>
          <w:p w:rsidR="00294ABF" w:rsidRPr="00853C99" w:rsidRDefault="00294ABF" w:rsidP="00A63599">
            <w:pPr>
              <w:spacing w:line="276" w:lineRule="auto"/>
              <w:rPr>
                <w:rFonts w:ascii="Times New Roman" w:hAnsi="Times New Roman" w:cs="Times New Roman"/>
                <w:sz w:val="24"/>
                <w:szCs w:val="24"/>
              </w:rPr>
            </w:pPr>
            <w:r w:rsidRPr="00853C99">
              <w:rPr>
                <w:rFonts w:ascii="Times New Roman" w:hAnsi="Times New Roman" w:cs="Times New Roman"/>
                <w:sz w:val="24"/>
                <w:szCs w:val="24"/>
              </w:rPr>
              <w:t>3) 9</w:t>
            </w:r>
            <w:r w:rsidRPr="00853C99">
              <w:rPr>
                <w:rFonts w:ascii="Times New Roman" w:hAnsi="Times New Roman" w:cs="Times New Roman"/>
                <w:sz w:val="24"/>
                <w:szCs w:val="24"/>
                <w:lang w:val="en-US"/>
              </w:rPr>
              <w:t xml:space="preserve"> </w:t>
            </w:r>
            <w:r w:rsidRPr="00853C99">
              <w:rPr>
                <w:rFonts w:ascii="Times New Roman" w:hAnsi="Times New Roman" w:cs="Times New Roman"/>
                <w:sz w:val="24"/>
                <w:szCs w:val="24"/>
              </w:rPr>
              <w:t>век до н.э.</w:t>
            </w:r>
          </w:p>
        </w:tc>
      </w:tr>
      <w:tr w:rsidR="00294ABF" w:rsidRPr="00853C99" w:rsidTr="00A63599">
        <w:tc>
          <w:tcPr>
            <w:tcW w:w="3086" w:type="dxa"/>
          </w:tcPr>
          <w:p w:rsidR="00294ABF" w:rsidRPr="00853C99" w:rsidRDefault="00294ABF" w:rsidP="00A63599">
            <w:pPr>
              <w:spacing w:line="276" w:lineRule="auto"/>
              <w:rPr>
                <w:rFonts w:ascii="Times New Roman" w:hAnsi="Times New Roman" w:cs="Times New Roman"/>
                <w:sz w:val="24"/>
                <w:szCs w:val="24"/>
              </w:rPr>
            </w:pPr>
            <w:r w:rsidRPr="00853C99">
              <w:rPr>
                <w:rFonts w:ascii="Times New Roman" w:hAnsi="Times New Roman" w:cs="Times New Roman"/>
                <w:sz w:val="24"/>
                <w:szCs w:val="24"/>
              </w:rPr>
              <w:lastRenderedPageBreak/>
              <w:t>Г) 806 год до н.э.</w:t>
            </w:r>
          </w:p>
        </w:tc>
        <w:tc>
          <w:tcPr>
            <w:tcW w:w="3402" w:type="dxa"/>
          </w:tcPr>
          <w:p w:rsidR="00294ABF" w:rsidRPr="00853C99" w:rsidRDefault="00294ABF" w:rsidP="00A63599">
            <w:pPr>
              <w:spacing w:line="276" w:lineRule="auto"/>
              <w:rPr>
                <w:rFonts w:ascii="Times New Roman" w:hAnsi="Times New Roman" w:cs="Times New Roman"/>
                <w:sz w:val="24"/>
                <w:szCs w:val="24"/>
              </w:rPr>
            </w:pPr>
            <w:r w:rsidRPr="00853C99">
              <w:rPr>
                <w:rFonts w:ascii="Times New Roman" w:hAnsi="Times New Roman" w:cs="Times New Roman"/>
                <w:sz w:val="24"/>
                <w:szCs w:val="24"/>
              </w:rPr>
              <w:t>4) 1 век до н.э.</w:t>
            </w:r>
          </w:p>
        </w:tc>
      </w:tr>
      <w:tr w:rsidR="00294ABF" w:rsidRPr="00853C99" w:rsidTr="00A63599">
        <w:tc>
          <w:tcPr>
            <w:tcW w:w="3086" w:type="dxa"/>
          </w:tcPr>
          <w:p w:rsidR="00294ABF" w:rsidRPr="00853C99" w:rsidRDefault="00294ABF" w:rsidP="00A63599">
            <w:pPr>
              <w:spacing w:line="276" w:lineRule="auto"/>
              <w:rPr>
                <w:rFonts w:ascii="Times New Roman" w:hAnsi="Times New Roman" w:cs="Times New Roman"/>
                <w:sz w:val="24"/>
                <w:szCs w:val="24"/>
              </w:rPr>
            </w:pPr>
          </w:p>
        </w:tc>
        <w:tc>
          <w:tcPr>
            <w:tcW w:w="3402" w:type="dxa"/>
          </w:tcPr>
          <w:p w:rsidR="00294ABF" w:rsidRPr="00853C99" w:rsidRDefault="00294ABF" w:rsidP="00A63599">
            <w:pPr>
              <w:spacing w:line="276" w:lineRule="auto"/>
              <w:rPr>
                <w:rFonts w:ascii="Times New Roman" w:hAnsi="Times New Roman" w:cs="Times New Roman"/>
                <w:sz w:val="24"/>
                <w:szCs w:val="24"/>
              </w:rPr>
            </w:pPr>
            <w:r w:rsidRPr="00853C99">
              <w:rPr>
                <w:rFonts w:ascii="Times New Roman" w:hAnsi="Times New Roman" w:cs="Times New Roman"/>
                <w:sz w:val="24"/>
                <w:szCs w:val="24"/>
              </w:rPr>
              <w:t>5)  3 век до н. э.</w:t>
            </w:r>
          </w:p>
        </w:tc>
      </w:tr>
      <w:tr w:rsidR="00294ABF" w:rsidRPr="00853C99" w:rsidTr="00A63599">
        <w:tc>
          <w:tcPr>
            <w:tcW w:w="3086" w:type="dxa"/>
          </w:tcPr>
          <w:p w:rsidR="00294ABF" w:rsidRPr="00853C99" w:rsidRDefault="00294ABF" w:rsidP="00A63599">
            <w:pPr>
              <w:spacing w:line="276" w:lineRule="auto"/>
              <w:rPr>
                <w:rFonts w:ascii="Times New Roman" w:hAnsi="Times New Roman" w:cs="Times New Roman"/>
                <w:sz w:val="24"/>
                <w:szCs w:val="24"/>
              </w:rPr>
            </w:pPr>
          </w:p>
        </w:tc>
        <w:tc>
          <w:tcPr>
            <w:tcW w:w="3402" w:type="dxa"/>
          </w:tcPr>
          <w:p w:rsidR="00294ABF" w:rsidRPr="00853C99" w:rsidRDefault="00294ABF" w:rsidP="00A63599">
            <w:pPr>
              <w:spacing w:line="276" w:lineRule="auto"/>
              <w:rPr>
                <w:rFonts w:ascii="Times New Roman" w:hAnsi="Times New Roman" w:cs="Times New Roman"/>
                <w:sz w:val="24"/>
                <w:szCs w:val="24"/>
              </w:rPr>
            </w:pPr>
            <w:r w:rsidRPr="00853C99">
              <w:rPr>
                <w:rFonts w:ascii="Times New Roman" w:hAnsi="Times New Roman" w:cs="Times New Roman"/>
                <w:sz w:val="24"/>
                <w:szCs w:val="24"/>
              </w:rPr>
              <w:t>6)  4 век до н. э.</w:t>
            </w:r>
          </w:p>
        </w:tc>
      </w:tr>
    </w:tbl>
    <w:p w:rsidR="00294ABF" w:rsidRPr="00853C99" w:rsidRDefault="00294ABF" w:rsidP="00294ABF">
      <w:pPr>
        <w:spacing w:after="0" w:line="276" w:lineRule="auto"/>
        <w:jc w:val="both"/>
        <w:rPr>
          <w:rFonts w:ascii="Times New Roman" w:eastAsia="Times New Roman" w:hAnsi="Times New Roman" w:cs="Times New Roman"/>
          <w:sz w:val="24"/>
          <w:szCs w:val="24"/>
          <w:lang w:eastAsia="ru-RU"/>
        </w:rPr>
      </w:pPr>
      <w:r w:rsidRPr="00853C99">
        <w:rPr>
          <w:rFonts w:ascii="Times New Roman" w:eastAsia="Times New Roman" w:hAnsi="Times New Roman" w:cs="Times New Roman"/>
          <w:sz w:val="24"/>
          <w:szCs w:val="24"/>
          <w:lang w:eastAsia="ru-RU"/>
        </w:rPr>
        <w:t>9. Какие из перечисленных предметов использовали в своей работе ремесленники? Выберите цифры, под которыми они указаны и запишите их в порядке возрастания.</w:t>
      </w:r>
    </w:p>
    <w:p w:rsidR="00294ABF" w:rsidRPr="00853C99" w:rsidRDefault="00294ABF" w:rsidP="00294ABF">
      <w:pPr>
        <w:spacing w:after="0" w:line="276" w:lineRule="auto"/>
        <w:rPr>
          <w:rFonts w:ascii="Times New Roman" w:eastAsia="Times New Roman" w:hAnsi="Times New Roman" w:cs="Times New Roman"/>
          <w:sz w:val="24"/>
          <w:szCs w:val="24"/>
          <w:lang w:eastAsia="ru-RU"/>
        </w:rPr>
      </w:pPr>
      <w:r w:rsidRPr="00853C99">
        <w:rPr>
          <w:rFonts w:ascii="Times New Roman" w:eastAsia="Times New Roman" w:hAnsi="Times New Roman" w:cs="Times New Roman"/>
          <w:sz w:val="24"/>
          <w:szCs w:val="24"/>
          <w:lang w:eastAsia="ru-RU"/>
        </w:rPr>
        <w:t>1) плуг                                                           5) гончарный круг</w:t>
      </w:r>
    </w:p>
    <w:p w:rsidR="00294ABF" w:rsidRPr="00853C99" w:rsidRDefault="00294ABF" w:rsidP="00294ABF">
      <w:pPr>
        <w:spacing w:after="0" w:line="276" w:lineRule="auto"/>
        <w:rPr>
          <w:rFonts w:ascii="Times New Roman" w:eastAsia="Times New Roman" w:hAnsi="Times New Roman" w:cs="Times New Roman"/>
          <w:sz w:val="24"/>
          <w:szCs w:val="24"/>
          <w:lang w:eastAsia="ru-RU"/>
        </w:rPr>
      </w:pPr>
      <w:r w:rsidRPr="00853C99">
        <w:rPr>
          <w:rFonts w:ascii="Times New Roman" w:eastAsia="Times New Roman" w:hAnsi="Times New Roman" w:cs="Times New Roman"/>
          <w:sz w:val="24"/>
          <w:szCs w:val="24"/>
          <w:lang w:eastAsia="ru-RU"/>
        </w:rPr>
        <w:t>2) каменный топор                                       6) гарпун</w:t>
      </w:r>
    </w:p>
    <w:p w:rsidR="00294ABF" w:rsidRPr="00853C99" w:rsidRDefault="00294ABF" w:rsidP="00294ABF">
      <w:pPr>
        <w:spacing w:after="0" w:line="276" w:lineRule="auto"/>
        <w:rPr>
          <w:rFonts w:ascii="Times New Roman" w:eastAsia="Times New Roman" w:hAnsi="Times New Roman" w:cs="Times New Roman"/>
          <w:sz w:val="24"/>
          <w:szCs w:val="24"/>
          <w:lang w:eastAsia="ru-RU"/>
        </w:rPr>
      </w:pPr>
      <w:r w:rsidRPr="00853C99">
        <w:rPr>
          <w:rFonts w:ascii="Times New Roman" w:eastAsia="Times New Roman" w:hAnsi="Times New Roman" w:cs="Times New Roman"/>
          <w:sz w:val="24"/>
          <w:szCs w:val="24"/>
          <w:lang w:eastAsia="ru-RU"/>
        </w:rPr>
        <w:t>3) печь для обжига изделий                        7) ткацкий станок</w:t>
      </w:r>
    </w:p>
    <w:p w:rsidR="00294ABF" w:rsidRPr="00853C99" w:rsidRDefault="00294ABF" w:rsidP="00294ABF">
      <w:pPr>
        <w:widowControl w:val="0"/>
        <w:spacing w:after="0" w:line="240" w:lineRule="auto"/>
        <w:jc w:val="both"/>
        <w:rPr>
          <w:rFonts w:ascii="Times New Roman" w:eastAsia="Times New Roman" w:hAnsi="Times New Roman" w:cs="Times New Roman"/>
          <w:color w:val="000000"/>
          <w:sz w:val="24"/>
          <w:szCs w:val="24"/>
          <w:lang w:eastAsia="ru-RU"/>
        </w:rPr>
      </w:pPr>
      <w:r w:rsidRPr="00853C99">
        <w:rPr>
          <w:rFonts w:ascii="Times New Roman" w:eastAsia="Times New Roman" w:hAnsi="Times New Roman" w:cs="Times New Roman"/>
          <w:color w:val="000000"/>
          <w:sz w:val="24"/>
          <w:szCs w:val="24"/>
          <w:lang w:eastAsia="ru-RU"/>
        </w:rPr>
        <w:t>Ответ:</w:t>
      </w:r>
    </w:p>
    <w:tbl>
      <w:tblPr>
        <w:tblStyle w:val="a4"/>
        <w:tblW w:w="0" w:type="auto"/>
        <w:tblInd w:w="-176" w:type="dxa"/>
        <w:tblLook w:val="04A0" w:firstRow="1" w:lastRow="0" w:firstColumn="1" w:lastColumn="0" w:noHBand="0" w:noVBand="1"/>
      </w:tblPr>
      <w:tblGrid>
        <w:gridCol w:w="1038"/>
        <w:gridCol w:w="1039"/>
        <w:gridCol w:w="1039"/>
      </w:tblGrid>
      <w:tr w:rsidR="00294ABF" w:rsidRPr="00853C99" w:rsidTr="00A63599">
        <w:trPr>
          <w:trHeight w:val="269"/>
        </w:trPr>
        <w:tc>
          <w:tcPr>
            <w:tcW w:w="1038" w:type="dxa"/>
          </w:tcPr>
          <w:p w:rsidR="00294ABF" w:rsidRPr="00853C99" w:rsidRDefault="00294ABF" w:rsidP="00A63599">
            <w:pPr>
              <w:widowControl w:val="0"/>
              <w:jc w:val="both"/>
              <w:rPr>
                <w:rFonts w:ascii="Times New Roman" w:eastAsia="Times New Roman" w:hAnsi="Times New Roman" w:cs="Times New Roman"/>
                <w:color w:val="000000"/>
                <w:sz w:val="24"/>
                <w:szCs w:val="24"/>
                <w:lang w:eastAsia="ru-RU"/>
              </w:rPr>
            </w:pPr>
          </w:p>
        </w:tc>
        <w:tc>
          <w:tcPr>
            <w:tcW w:w="1039" w:type="dxa"/>
          </w:tcPr>
          <w:p w:rsidR="00294ABF" w:rsidRPr="00853C99" w:rsidRDefault="00294ABF" w:rsidP="00A63599">
            <w:pPr>
              <w:widowControl w:val="0"/>
              <w:jc w:val="both"/>
              <w:rPr>
                <w:rFonts w:ascii="Times New Roman" w:eastAsia="Times New Roman" w:hAnsi="Times New Roman" w:cs="Times New Roman"/>
                <w:color w:val="000000"/>
                <w:sz w:val="24"/>
                <w:szCs w:val="24"/>
                <w:lang w:eastAsia="ru-RU"/>
              </w:rPr>
            </w:pPr>
          </w:p>
        </w:tc>
        <w:tc>
          <w:tcPr>
            <w:tcW w:w="1039" w:type="dxa"/>
          </w:tcPr>
          <w:p w:rsidR="00294ABF" w:rsidRPr="00853C99" w:rsidRDefault="00294ABF" w:rsidP="00A63599">
            <w:pPr>
              <w:widowControl w:val="0"/>
              <w:jc w:val="both"/>
              <w:rPr>
                <w:rFonts w:ascii="Times New Roman" w:eastAsia="Times New Roman" w:hAnsi="Times New Roman" w:cs="Times New Roman"/>
                <w:color w:val="000000"/>
                <w:sz w:val="24"/>
                <w:szCs w:val="24"/>
                <w:lang w:eastAsia="ru-RU"/>
              </w:rPr>
            </w:pPr>
          </w:p>
        </w:tc>
      </w:tr>
    </w:tbl>
    <w:p w:rsidR="00294ABF" w:rsidRPr="00853C99" w:rsidRDefault="00294ABF" w:rsidP="00294ABF">
      <w:pPr>
        <w:widowControl w:val="0"/>
        <w:spacing w:after="0" w:line="240" w:lineRule="auto"/>
        <w:jc w:val="both"/>
        <w:rPr>
          <w:rFonts w:ascii="Times New Roman" w:eastAsia="Times New Roman" w:hAnsi="Times New Roman" w:cs="Times New Roman"/>
          <w:sz w:val="24"/>
          <w:szCs w:val="24"/>
          <w:lang w:eastAsia="ru-RU"/>
        </w:rPr>
      </w:pPr>
      <w:r w:rsidRPr="00853C99">
        <w:rPr>
          <w:rFonts w:ascii="Times New Roman" w:eastAsia="Times New Roman" w:hAnsi="Times New Roman" w:cs="Times New Roman"/>
          <w:sz w:val="24"/>
          <w:szCs w:val="24"/>
          <w:lang w:eastAsia="ru-RU"/>
        </w:rPr>
        <w:t>10. Дайте определение следующим понятиям:</w:t>
      </w:r>
    </w:p>
    <w:p w:rsidR="00294ABF" w:rsidRPr="00853C99" w:rsidRDefault="00294ABF" w:rsidP="00294ABF">
      <w:pPr>
        <w:spacing w:after="0" w:line="276" w:lineRule="auto"/>
        <w:rPr>
          <w:rFonts w:ascii="Times New Roman" w:eastAsia="Times New Roman" w:hAnsi="Times New Roman" w:cs="Times New Roman"/>
          <w:sz w:val="24"/>
          <w:szCs w:val="24"/>
          <w:lang w:eastAsia="ru-RU"/>
        </w:rPr>
      </w:pPr>
      <w:r w:rsidRPr="00853C99">
        <w:rPr>
          <w:rFonts w:ascii="Times New Roman" w:eastAsia="Times New Roman" w:hAnsi="Times New Roman" w:cs="Times New Roman"/>
          <w:sz w:val="24"/>
          <w:szCs w:val="24"/>
          <w:lang w:eastAsia="ru-RU"/>
        </w:rPr>
        <w:t xml:space="preserve">Орудие труда – </w:t>
      </w:r>
    </w:p>
    <w:p w:rsidR="00294ABF" w:rsidRPr="00853C99" w:rsidRDefault="00294ABF" w:rsidP="00294ABF">
      <w:pPr>
        <w:spacing w:after="0" w:line="276" w:lineRule="auto"/>
        <w:rPr>
          <w:rFonts w:ascii="Times New Roman" w:eastAsia="Times New Roman" w:hAnsi="Times New Roman" w:cs="Times New Roman"/>
          <w:sz w:val="24"/>
          <w:szCs w:val="24"/>
          <w:lang w:eastAsia="ru-RU"/>
        </w:rPr>
      </w:pPr>
      <w:r w:rsidRPr="00853C99">
        <w:rPr>
          <w:rFonts w:ascii="Times New Roman" w:eastAsia="Times New Roman" w:hAnsi="Times New Roman" w:cs="Times New Roman"/>
          <w:sz w:val="24"/>
          <w:szCs w:val="24"/>
          <w:lang w:eastAsia="ru-RU"/>
        </w:rPr>
        <w:t xml:space="preserve">Ремесленник - </w:t>
      </w:r>
    </w:p>
    <w:p w:rsidR="00294ABF" w:rsidRPr="00853C99" w:rsidRDefault="00294ABF" w:rsidP="00294ABF">
      <w:pPr>
        <w:spacing w:after="0" w:line="276" w:lineRule="auto"/>
        <w:jc w:val="center"/>
        <w:rPr>
          <w:rFonts w:ascii="Times New Roman" w:eastAsia="Times New Roman" w:hAnsi="Times New Roman" w:cs="Times New Roman"/>
          <w:b/>
          <w:sz w:val="24"/>
          <w:szCs w:val="24"/>
          <w:lang w:eastAsia="ru-RU"/>
        </w:rPr>
      </w:pPr>
      <w:r w:rsidRPr="00853C99">
        <w:rPr>
          <w:rFonts w:ascii="Times New Roman" w:eastAsia="Times New Roman" w:hAnsi="Times New Roman" w:cs="Times New Roman"/>
          <w:b/>
          <w:sz w:val="24"/>
          <w:szCs w:val="24"/>
          <w:lang w:val="en-US" w:eastAsia="ru-RU"/>
        </w:rPr>
        <w:t>III</w:t>
      </w:r>
      <w:r w:rsidRPr="00853C99">
        <w:rPr>
          <w:rFonts w:ascii="Times New Roman" w:eastAsia="Times New Roman" w:hAnsi="Times New Roman" w:cs="Times New Roman"/>
          <w:b/>
          <w:sz w:val="24"/>
          <w:szCs w:val="24"/>
          <w:lang w:eastAsia="ru-RU"/>
        </w:rPr>
        <w:t xml:space="preserve"> уровень</w:t>
      </w:r>
    </w:p>
    <w:p w:rsidR="00294ABF" w:rsidRPr="00853C99" w:rsidRDefault="00294ABF" w:rsidP="00294ABF">
      <w:pPr>
        <w:spacing w:after="0" w:line="276" w:lineRule="auto"/>
        <w:jc w:val="both"/>
        <w:rPr>
          <w:rFonts w:ascii="Times New Roman" w:eastAsia="Times New Roman" w:hAnsi="Times New Roman" w:cs="Times New Roman"/>
          <w:sz w:val="24"/>
          <w:szCs w:val="24"/>
          <w:lang w:eastAsia="ru-RU"/>
        </w:rPr>
      </w:pPr>
      <w:r w:rsidRPr="00853C99">
        <w:rPr>
          <w:rFonts w:ascii="Times New Roman" w:eastAsia="Times New Roman" w:hAnsi="Times New Roman" w:cs="Times New Roman"/>
          <w:sz w:val="24"/>
          <w:szCs w:val="24"/>
          <w:lang w:eastAsia="ru-RU"/>
        </w:rPr>
        <w:t>11. Обозначьте на карте древнейший район земледелия.</w:t>
      </w:r>
    </w:p>
    <w:p w:rsidR="00294ABF" w:rsidRPr="00853C99" w:rsidRDefault="00294ABF" w:rsidP="00294ABF">
      <w:pPr>
        <w:rPr>
          <w:rFonts w:ascii="Times New Roman" w:hAnsi="Times New Roman" w:cs="Times New Roman"/>
          <w:sz w:val="24"/>
          <w:szCs w:val="24"/>
        </w:rPr>
      </w:pPr>
      <w:r w:rsidRPr="00853C99">
        <w:rPr>
          <w:rFonts w:ascii="Times New Roman" w:hAnsi="Times New Roman" w:cs="Times New Roman"/>
          <w:noProof/>
          <w:sz w:val="24"/>
          <w:szCs w:val="24"/>
          <w:lang w:eastAsia="ru-RU"/>
        </w:rPr>
        <w:drawing>
          <wp:inline distT="0" distB="0" distL="0" distR="0" wp14:anchorId="4FC5EBBE" wp14:editId="76F1BCA6">
            <wp:extent cx="5358765" cy="352996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358765" cy="3529965"/>
                    </a:xfrm>
                    <a:prstGeom prst="rect">
                      <a:avLst/>
                    </a:prstGeom>
                    <a:noFill/>
                  </pic:spPr>
                </pic:pic>
              </a:graphicData>
            </a:graphic>
          </wp:inline>
        </w:drawing>
      </w:r>
    </w:p>
    <w:p w:rsidR="00294ABF" w:rsidRPr="00853C99" w:rsidRDefault="00294ABF" w:rsidP="00294ABF">
      <w:pPr>
        <w:spacing w:after="0" w:line="276" w:lineRule="auto"/>
        <w:rPr>
          <w:rFonts w:ascii="Times New Roman" w:eastAsia="Times New Roman" w:hAnsi="Times New Roman" w:cs="Times New Roman"/>
          <w:sz w:val="24"/>
          <w:szCs w:val="24"/>
          <w:lang w:eastAsia="ru-RU"/>
        </w:rPr>
      </w:pPr>
      <w:r w:rsidRPr="00853C99">
        <w:rPr>
          <w:rFonts w:ascii="Times New Roman" w:eastAsia="Times New Roman" w:hAnsi="Times New Roman" w:cs="Times New Roman"/>
          <w:sz w:val="24"/>
          <w:szCs w:val="24"/>
          <w:lang w:eastAsia="ru-RU"/>
        </w:rPr>
        <w:t>12. Укажите, какой год шел:</w:t>
      </w:r>
    </w:p>
    <w:p w:rsidR="00294ABF" w:rsidRPr="00853C99" w:rsidRDefault="00294ABF" w:rsidP="00294ABF">
      <w:pPr>
        <w:spacing w:after="0" w:line="276" w:lineRule="auto"/>
        <w:rPr>
          <w:rFonts w:ascii="Times New Roman" w:eastAsia="Times New Roman" w:hAnsi="Times New Roman" w:cs="Times New Roman"/>
          <w:sz w:val="24"/>
          <w:szCs w:val="24"/>
          <w:lang w:eastAsia="ru-RU"/>
        </w:rPr>
      </w:pPr>
      <w:r w:rsidRPr="00853C99">
        <w:rPr>
          <w:rFonts w:ascii="Times New Roman" w:eastAsia="Times New Roman" w:hAnsi="Times New Roman" w:cs="Times New Roman"/>
          <w:sz w:val="24"/>
          <w:szCs w:val="24"/>
          <w:lang w:eastAsia="ru-RU"/>
        </w:rPr>
        <w:t>1) перед 770 годом до н.э.</w:t>
      </w:r>
    </w:p>
    <w:p w:rsidR="00294ABF" w:rsidRPr="00853C99" w:rsidRDefault="00294ABF" w:rsidP="00294ABF">
      <w:pPr>
        <w:spacing w:after="0" w:line="276" w:lineRule="auto"/>
        <w:rPr>
          <w:rFonts w:ascii="Times New Roman" w:eastAsia="Times New Roman" w:hAnsi="Times New Roman" w:cs="Times New Roman"/>
          <w:sz w:val="24"/>
          <w:szCs w:val="24"/>
          <w:lang w:eastAsia="ru-RU"/>
        </w:rPr>
      </w:pPr>
      <w:r w:rsidRPr="00853C99">
        <w:rPr>
          <w:rFonts w:ascii="Times New Roman" w:eastAsia="Times New Roman" w:hAnsi="Times New Roman" w:cs="Times New Roman"/>
          <w:sz w:val="24"/>
          <w:szCs w:val="24"/>
          <w:lang w:eastAsia="ru-RU"/>
        </w:rPr>
        <w:t>2) за 565 годом н.э.</w:t>
      </w:r>
    </w:p>
    <w:p w:rsidR="00294ABF" w:rsidRPr="00853C99" w:rsidRDefault="00294ABF" w:rsidP="00294ABF">
      <w:pPr>
        <w:spacing w:after="0" w:line="276" w:lineRule="auto"/>
        <w:rPr>
          <w:rFonts w:ascii="Times New Roman" w:eastAsia="Times New Roman" w:hAnsi="Times New Roman" w:cs="Times New Roman"/>
          <w:sz w:val="24"/>
          <w:szCs w:val="24"/>
          <w:lang w:eastAsia="ru-RU"/>
        </w:rPr>
      </w:pPr>
      <w:r w:rsidRPr="00853C99">
        <w:rPr>
          <w:rFonts w:ascii="Times New Roman" w:eastAsia="Times New Roman" w:hAnsi="Times New Roman" w:cs="Times New Roman"/>
          <w:sz w:val="24"/>
          <w:szCs w:val="24"/>
          <w:lang w:eastAsia="ru-RU"/>
        </w:rPr>
        <w:t>3) за 543 годом до н.э.</w:t>
      </w:r>
    </w:p>
    <w:p w:rsidR="00294ABF" w:rsidRPr="00853C99" w:rsidRDefault="00294ABF" w:rsidP="00294ABF">
      <w:pPr>
        <w:spacing w:after="0" w:line="276" w:lineRule="auto"/>
        <w:ind w:firstLine="709"/>
        <w:jc w:val="both"/>
        <w:rPr>
          <w:rFonts w:ascii="Times New Roman" w:eastAsia="Times New Roman" w:hAnsi="Times New Roman" w:cs="Times New Roman"/>
          <w:b/>
          <w:sz w:val="24"/>
          <w:szCs w:val="24"/>
          <w:lang w:eastAsia="ru-RU"/>
        </w:rPr>
      </w:pPr>
    </w:p>
    <w:p w:rsidR="00294ABF" w:rsidRPr="00853C99" w:rsidRDefault="00294ABF" w:rsidP="00294ABF">
      <w:pPr>
        <w:spacing w:after="0" w:line="276" w:lineRule="auto"/>
        <w:ind w:firstLine="709"/>
        <w:jc w:val="both"/>
        <w:rPr>
          <w:rFonts w:ascii="Times New Roman" w:eastAsia="Times New Roman" w:hAnsi="Times New Roman" w:cs="Times New Roman"/>
          <w:b/>
          <w:sz w:val="24"/>
          <w:szCs w:val="24"/>
          <w:lang w:eastAsia="ru-RU"/>
        </w:rPr>
      </w:pPr>
    </w:p>
    <w:p w:rsidR="00294ABF" w:rsidRPr="00853C99" w:rsidRDefault="00294ABF" w:rsidP="00294ABF">
      <w:pPr>
        <w:spacing w:after="0" w:line="276" w:lineRule="auto"/>
        <w:ind w:firstLine="709"/>
        <w:jc w:val="both"/>
        <w:rPr>
          <w:rFonts w:ascii="Times New Roman" w:eastAsia="Times New Roman" w:hAnsi="Times New Roman" w:cs="Times New Roman"/>
          <w:b/>
          <w:sz w:val="24"/>
          <w:szCs w:val="24"/>
          <w:lang w:eastAsia="ru-RU"/>
        </w:rPr>
      </w:pPr>
    </w:p>
    <w:p w:rsidR="00294ABF" w:rsidRPr="00853C99" w:rsidRDefault="00294ABF" w:rsidP="00294ABF">
      <w:pPr>
        <w:spacing w:after="0" w:line="276" w:lineRule="auto"/>
        <w:ind w:firstLine="709"/>
        <w:jc w:val="both"/>
        <w:rPr>
          <w:rFonts w:ascii="Times New Roman" w:eastAsia="Times New Roman" w:hAnsi="Times New Roman" w:cs="Times New Roman"/>
          <w:b/>
          <w:sz w:val="24"/>
          <w:szCs w:val="24"/>
          <w:lang w:eastAsia="ru-RU"/>
        </w:rPr>
      </w:pPr>
      <w:r w:rsidRPr="00853C99">
        <w:rPr>
          <w:rFonts w:ascii="Times New Roman" w:eastAsia="Times New Roman" w:hAnsi="Times New Roman" w:cs="Times New Roman"/>
          <w:b/>
          <w:sz w:val="24"/>
          <w:szCs w:val="24"/>
          <w:lang w:eastAsia="ru-RU"/>
        </w:rPr>
        <w:t>Критерии оценивания</w:t>
      </w:r>
    </w:p>
    <w:p w:rsidR="00294ABF" w:rsidRPr="00853C99" w:rsidRDefault="00294ABF" w:rsidP="00294ABF">
      <w:pPr>
        <w:spacing w:after="0" w:line="276" w:lineRule="auto"/>
        <w:ind w:firstLine="709"/>
        <w:jc w:val="both"/>
        <w:rPr>
          <w:rFonts w:ascii="Times New Roman" w:eastAsia="Times New Roman" w:hAnsi="Times New Roman" w:cs="Times New Roman"/>
          <w:b/>
          <w:sz w:val="24"/>
          <w:szCs w:val="24"/>
          <w:lang w:eastAsia="ru-RU"/>
        </w:rPr>
      </w:pPr>
    </w:p>
    <w:p w:rsidR="00294ABF" w:rsidRPr="00853C99" w:rsidRDefault="00294ABF" w:rsidP="00294ABF">
      <w:pPr>
        <w:spacing w:after="0" w:line="276" w:lineRule="auto"/>
        <w:ind w:firstLine="709"/>
        <w:jc w:val="both"/>
        <w:rPr>
          <w:rFonts w:ascii="Times New Roman" w:eastAsia="Calibri" w:hAnsi="Times New Roman" w:cs="Times New Roman"/>
          <w:sz w:val="24"/>
          <w:szCs w:val="24"/>
        </w:rPr>
      </w:pPr>
      <w:r w:rsidRPr="00853C99">
        <w:rPr>
          <w:rFonts w:ascii="Times New Roman" w:eastAsia="Calibri" w:hAnsi="Times New Roman" w:cs="Times New Roman"/>
          <w:sz w:val="24"/>
          <w:szCs w:val="24"/>
        </w:rPr>
        <w:t xml:space="preserve">Правильный ответ на задания </w:t>
      </w:r>
      <w:r w:rsidRPr="00853C99">
        <w:rPr>
          <w:rFonts w:ascii="Times New Roman" w:eastAsia="Calibri" w:hAnsi="Times New Roman" w:cs="Times New Roman"/>
          <w:b/>
          <w:sz w:val="24"/>
          <w:szCs w:val="24"/>
        </w:rPr>
        <w:t>1 - 6</w:t>
      </w:r>
      <w:r w:rsidRPr="00853C99">
        <w:rPr>
          <w:rFonts w:ascii="Times New Roman" w:eastAsia="Calibri" w:hAnsi="Times New Roman" w:cs="Times New Roman"/>
          <w:sz w:val="24"/>
          <w:szCs w:val="24"/>
        </w:rPr>
        <w:t xml:space="preserve"> оценивается </w:t>
      </w:r>
      <w:r w:rsidRPr="00853C99">
        <w:rPr>
          <w:rFonts w:ascii="Times New Roman" w:eastAsia="Calibri" w:hAnsi="Times New Roman" w:cs="Times New Roman"/>
          <w:b/>
          <w:sz w:val="24"/>
          <w:szCs w:val="24"/>
        </w:rPr>
        <w:t>1 баллом</w:t>
      </w:r>
      <w:r w:rsidRPr="00853C99">
        <w:rPr>
          <w:rFonts w:ascii="Times New Roman" w:eastAsia="Calibri" w:hAnsi="Times New Roman" w:cs="Times New Roman"/>
          <w:sz w:val="24"/>
          <w:szCs w:val="24"/>
        </w:rPr>
        <w:t>, задание</w:t>
      </w:r>
      <w:r w:rsidRPr="00853C99">
        <w:rPr>
          <w:rFonts w:ascii="Times New Roman" w:eastAsia="Calibri" w:hAnsi="Times New Roman" w:cs="Times New Roman"/>
          <w:b/>
          <w:sz w:val="24"/>
          <w:szCs w:val="24"/>
        </w:rPr>
        <w:t xml:space="preserve"> 7</w:t>
      </w:r>
      <w:r w:rsidRPr="00853C99">
        <w:rPr>
          <w:rFonts w:ascii="Times New Roman" w:eastAsia="Calibri" w:hAnsi="Times New Roman" w:cs="Times New Roman"/>
          <w:sz w:val="24"/>
          <w:szCs w:val="24"/>
        </w:rPr>
        <w:t xml:space="preserve"> – </w:t>
      </w:r>
      <w:r w:rsidRPr="00853C99">
        <w:rPr>
          <w:rFonts w:ascii="Times New Roman" w:eastAsia="Calibri" w:hAnsi="Times New Roman" w:cs="Times New Roman"/>
          <w:b/>
          <w:sz w:val="24"/>
          <w:szCs w:val="24"/>
        </w:rPr>
        <w:t>2 баллами</w:t>
      </w:r>
      <w:r w:rsidRPr="00853C99">
        <w:rPr>
          <w:rFonts w:ascii="Times New Roman" w:eastAsia="Calibri" w:hAnsi="Times New Roman" w:cs="Times New Roman"/>
          <w:sz w:val="24"/>
          <w:szCs w:val="24"/>
        </w:rPr>
        <w:t xml:space="preserve">, полный правильный ответ на задание </w:t>
      </w:r>
      <w:r w:rsidRPr="00853C99">
        <w:rPr>
          <w:rFonts w:ascii="Times New Roman" w:eastAsia="Calibri" w:hAnsi="Times New Roman" w:cs="Times New Roman"/>
          <w:b/>
          <w:sz w:val="24"/>
          <w:szCs w:val="24"/>
        </w:rPr>
        <w:t xml:space="preserve">8 </w:t>
      </w:r>
      <w:r w:rsidRPr="00853C99">
        <w:rPr>
          <w:rFonts w:ascii="Times New Roman" w:eastAsia="Calibri" w:hAnsi="Times New Roman" w:cs="Times New Roman"/>
          <w:sz w:val="24"/>
          <w:szCs w:val="24"/>
        </w:rPr>
        <w:t>оценивается 2</w:t>
      </w:r>
      <w:r w:rsidRPr="00853C99">
        <w:rPr>
          <w:rFonts w:ascii="Times New Roman" w:eastAsia="Calibri" w:hAnsi="Times New Roman" w:cs="Times New Roman"/>
          <w:b/>
          <w:sz w:val="24"/>
          <w:szCs w:val="24"/>
        </w:rPr>
        <w:t xml:space="preserve"> баллами </w:t>
      </w:r>
      <w:r w:rsidRPr="00853C99">
        <w:rPr>
          <w:rFonts w:ascii="Times New Roman" w:eastAsia="Calibri" w:hAnsi="Times New Roman" w:cs="Times New Roman"/>
          <w:sz w:val="24"/>
          <w:szCs w:val="24"/>
        </w:rPr>
        <w:t>(каждое правильное соответствие 0,5 балла)</w:t>
      </w:r>
      <w:r w:rsidRPr="00853C99">
        <w:rPr>
          <w:rFonts w:ascii="Times New Roman" w:eastAsia="Calibri" w:hAnsi="Times New Roman" w:cs="Times New Roman"/>
          <w:b/>
          <w:sz w:val="24"/>
          <w:szCs w:val="24"/>
        </w:rPr>
        <w:t xml:space="preserve"> </w:t>
      </w:r>
      <w:r w:rsidRPr="00853C99">
        <w:rPr>
          <w:rFonts w:ascii="Times New Roman" w:eastAsia="Calibri" w:hAnsi="Times New Roman" w:cs="Times New Roman"/>
          <w:sz w:val="24"/>
          <w:szCs w:val="24"/>
        </w:rPr>
        <w:t xml:space="preserve">, задание </w:t>
      </w:r>
      <w:r w:rsidRPr="00853C99">
        <w:rPr>
          <w:rFonts w:ascii="Times New Roman" w:eastAsia="Calibri" w:hAnsi="Times New Roman" w:cs="Times New Roman"/>
          <w:b/>
          <w:sz w:val="24"/>
          <w:szCs w:val="24"/>
        </w:rPr>
        <w:t xml:space="preserve"> 9 - 2 баллами</w:t>
      </w:r>
      <w:r w:rsidRPr="00853C99">
        <w:rPr>
          <w:rFonts w:ascii="Times New Roman" w:eastAsia="Calibri" w:hAnsi="Times New Roman" w:cs="Times New Roman"/>
          <w:sz w:val="24"/>
          <w:szCs w:val="24"/>
        </w:rPr>
        <w:t xml:space="preserve">, если допущена одна ошибка (в том числе отсутствует одна из цифр или имеется одна лишняя цифра) - 1 баллом, если допущено две и более ошибки (в том числе отсутствует две и более лишние цифры) или ответ отсутствует - 0 баллом, полное правильное выполнение задания </w:t>
      </w:r>
      <w:r w:rsidRPr="00853C99">
        <w:rPr>
          <w:rFonts w:ascii="Times New Roman" w:eastAsia="Calibri" w:hAnsi="Times New Roman" w:cs="Times New Roman"/>
          <w:b/>
          <w:sz w:val="24"/>
          <w:szCs w:val="24"/>
        </w:rPr>
        <w:t xml:space="preserve">10 </w:t>
      </w:r>
      <w:r w:rsidRPr="00853C99">
        <w:rPr>
          <w:rFonts w:ascii="Times New Roman" w:eastAsia="Calibri" w:hAnsi="Times New Roman" w:cs="Times New Roman"/>
          <w:sz w:val="24"/>
          <w:szCs w:val="24"/>
        </w:rPr>
        <w:lastRenderedPageBreak/>
        <w:t>оценивается 2</w:t>
      </w:r>
      <w:r w:rsidRPr="00853C99">
        <w:rPr>
          <w:rFonts w:ascii="Times New Roman" w:eastAsia="Calibri" w:hAnsi="Times New Roman" w:cs="Times New Roman"/>
          <w:b/>
          <w:sz w:val="24"/>
          <w:szCs w:val="24"/>
        </w:rPr>
        <w:t xml:space="preserve"> баллами, </w:t>
      </w:r>
      <w:r w:rsidRPr="00853C99">
        <w:rPr>
          <w:rFonts w:ascii="Times New Roman" w:eastAsia="Calibri" w:hAnsi="Times New Roman" w:cs="Times New Roman"/>
          <w:sz w:val="24"/>
          <w:szCs w:val="24"/>
        </w:rPr>
        <w:t xml:space="preserve">задания </w:t>
      </w:r>
      <w:r w:rsidRPr="00853C99">
        <w:rPr>
          <w:rFonts w:ascii="Times New Roman" w:eastAsia="Calibri" w:hAnsi="Times New Roman" w:cs="Times New Roman"/>
          <w:b/>
          <w:sz w:val="24"/>
          <w:szCs w:val="24"/>
        </w:rPr>
        <w:t>11- 1 баллом</w:t>
      </w:r>
      <w:r w:rsidRPr="00853C99">
        <w:rPr>
          <w:rFonts w:ascii="Times New Roman" w:eastAsia="Calibri" w:hAnsi="Times New Roman" w:cs="Times New Roman"/>
          <w:sz w:val="24"/>
          <w:szCs w:val="24"/>
        </w:rPr>
        <w:t xml:space="preserve">,  полное правильное выполнение задания </w:t>
      </w:r>
      <w:r w:rsidRPr="00853C99">
        <w:rPr>
          <w:rFonts w:ascii="Times New Roman" w:eastAsia="Calibri" w:hAnsi="Times New Roman" w:cs="Times New Roman"/>
          <w:b/>
          <w:sz w:val="24"/>
          <w:szCs w:val="24"/>
        </w:rPr>
        <w:t xml:space="preserve">12 </w:t>
      </w:r>
      <w:r w:rsidRPr="00853C99">
        <w:rPr>
          <w:rFonts w:ascii="Times New Roman" w:eastAsia="Calibri" w:hAnsi="Times New Roman" w:cs="Times New Roman"/>
          <w:sz w:val="24"/>
          <w:szCs w:val="24"/>
        </w:rPr>
        <w:t xml:space="preserve">оценивается </w:t>
      </w:r>
      <w:r w:rsidRPr="00853C99">
        <w:rPr>
          <w:rFonts w:ascii="Times New Roman" w:eastAsia="Calibri" w:hAnsi="Times New Roman" w:cs="Times New Roman"/>
          <w:b/>
          <w:sz w:val="24"/>
          <w:szCs w:val="24"/>
        </w:rPr>
        <w:t>3 баллами</w:t>
      </w:r>
    </w:p>
    <w:p w:rsidR="00294ABF" w:rsidRPr="00853C99" w:rsidRDefault="00294ABF" w:rsidP="00294ABF">
      <w:pPr>
        <w:spacing w:after="0" w:line="276" w:lineRule="auto"/>
        <w:ind w:firstLine="709"/>
        <w:jc w:val="both"/>
        <w:rPr>
          <w:rFonts w:ascii="Times New Roman" w:eastAsia="Calibri" w:hAnsi="Times New Roman" w:cs="Times New Roman"/>
          <w:sz w:val="24"/>
          <w:szCs w:val="24"/>
        </w:rPr>
      </w:pPr>
      <w:r w:rsidRPr="00853C99">
        <w:rPr>
          <w:rFonts w:ascii="Times New Roman" w:eastAsia="Calibri" w:hAnsi="Times New Roman" w:cs="Times New Roman"/>
          <w:sz w:val="24"/>
          <w:szCs w:val="24"/>
        </w:rPr>
        <w:t xml:space="preserve"> 0 - 7 б - «2»</w:t>
      </w:r>
    </w:p>
    <w:p w:rsidR="00294ABF" w:rsidRPr="00853C99" w:rsidRDefault="00294ABF" w:rsidP="00294ABF">
      <w:pPr>
        <w:spacing w:after="0" w:line="276" w:lineRule="auto"/>
        <w:ind w:firstLine="709"/>
        <w:jc w:val="both"/>
        <w:rPr>
          <w:rFonts w:ascii="Times New Roman" w:eastAsia="Calibri" w:hAnsi="Times New Roman" w:cs="Times New Roman"/>
          <w:sz w:val="24"/>
          <w:szCs w:val="24"/>
        </w:rPr>
      </w:pPr>
      <w:r w:rsidRPr="00853C99">
        <w:rPr>
          <w:rFonts w:ascii="Times New Roman" w:eastAsia="Calibri" w:hAnsi="Times New Roman" w:cs="Times New Roman"/>
          <w:sz w:val="24"/>
          <w:szCs w:val="24"/>
        </w:rPr>
        <w:t xml:space="preserve"> 8 - 12 б - «3»</w:t>
      </w:r>
    </w:p>
    <w:p w:rsidR="00294ABF" w:rsidRPr="00853C99" w:rsidRDefault="00294ABF" w:rsidP="00294ABF">
      <w:pPr>
        <w:spacing w:after="0" w:line="276" w:lineRule="auto"/>
        <w:ind w:firstLine="709"/>
        <w:jc w:val="both"/>
        <w:rPr>
          <w:rFonts w:ascii="Times New Roman" w:eastAsia="Calibri" w:hAnsi="Times New Roman" w:cs="Times New Roman"/>
          <w:sz w:val="24"/>
          <w:szCs w:val="24"/>
        </w:rPr>
      </w:pPr>
      <w:r w:rsidRPr="00853C99">
        <w:rPr>
          <w:rFonts w:ascii="Times New Roman" w:eastAsia="Calibri" w:hAnsi="Times New Roman" w:cs="Times New Roman"/>
          <w:sz w:val="24"/>
          <w:szCs w:val="24"/>
        </w:rPr>
        <w:t xml:space="preserve"> 13 - 15 б - «4»</w:t>
      </w:r>
    </w:p>
    <w:p w:rsidR="00294ABF" w:rsidRPr="00853C99" w:rsidRDefault="00294ABF" w:rsidP="00294ABF">
      <w:pPr>
        <w:spacing w:after="0" w:line="276" w:lineRule="auto"/>
        <w:ind w:firstLine="709"/>
        <w:jc w:val="both"/>
        <w:rPr>
          <w:rFonts w:ascii="Times New Roman" w:hAnsi="Times New Roman" w:cs="Times New Roman"/>
          <w:sz w:val="24"/>
          <w:szCs w:val="24"/>
        </w:rPr>
      </w:pPr>
      <w:r w:rsidRPr="00853C99">
        <w:rPr>
          <w:rFonts w:ascii="Times New Roman" w:eastAsia="Calibri" w:hAnsi="Times New Roman" w:cs="Times New Roman"/>
          <w:sz w:val="24"/>
          <w:szCs w:val="24"/>
        </w:rPr>
        <w:t xml:space="preserve"> 17 - 18 б - «5»</w:t>
      </w:r>
    </w:p>
    <w:p w:rsidR="00B149A5" w:rsidRPr="00853C99" w:rsidRDefault="00B149A5" w:rsidP="00294ABF">
      <w:pPr>
        <w:tabs>
          <w:tab w:val="left" w:pos="5685"/>
        </w:tabs>
        <w:suppressAutoHyphens/>
        <w:spacing w:after="0" w:line="276" w:lineRule="auto"/>
        <w:jc w:val="both"/>
        <w:rPr>
          <w:rFonts w:ascii="Times New Roman" w:eastAsia="Times New Roman" w:hAnsi="Times New Roman" w:cs="Times New Roman"/>
          <w:sz w:val="24"/>
          <w:szCs w:val="24"/>
          <w:lang w:eastAsia="ar-SA"/>
        </w:rPr>
      </w:pPr>
    </w:p>
    <w:p w:rsidR="00294ABF" w:rsidRPr="00853C99" w:rsidRDefault="00294ABF" w:rsidP="00294ABF">
      <w:pPr>
        <w:spacing w:after="0" w:line="23" w:lineRule="atLeast"/>
        <w:ind w:firstLine="709"/>
        <w:jc w:val="center"/>
        <w:rPr>
          <w:rFonts w:ascii="Times New Roman" w:eastAsia="Times New Roman" w:hAnsi="Times New Roman" w:cs="Times New Roman"/>
          <w:b/>
          <w:sz w:val="24"/>
          <w:szCs w:val="24"/>
          <w:lang w:eastAsia="ru-RU"/>
        </w:rPr>
      </w:pPr>
      <w:r w:rsidRPr="00853C99">
        <w:rPr>
          <w:rFonts w:ascii="Times New Roman" w:eastAsia="Times New Roman" w:hAnsi="Times New Roman" w:cs="Times New Roman"/>
          <w:b/>
          <w:sz w:val="24"/>
          <w:szCs w:val="24"/>
          <w:lang w:eastAsia="ru-RU"/>
        </w:rPr>
        <w:t>Контрольная работа</w:t>
      </w:r>
    </w:p>
    <w:p w:rsidR="00294ABF" w:rsidRPr="00853C99" w:rsidRDefault="00294ABF" w:rsidP="00294ABF">
      <w:pPr>
        <w:spacing w:after="0" w:line="23" w:lineRule="atLeast"/>
        <w:ind w:firstLine="709"/>
        <w:jc w:val="center"/>
        <w:rPr>
          <w:rFonts w:ascii="Times New Roman" w:eastAsia="Times New Roman" w:hAnsi="Times New Roman" w:cs="Times New Roman"/>
          <w:b/>
          <w:sz w:val="24"/>
          <w:szCs w:val="24"/>
          <w:lang w:eastAsia="ru-RU"/>
        </w:rPr>
      </w:pPr>
      <w:r w:rsidRPr="00853C99">
        <w:rPr>
          <w:rFonts w:ascii="Times New Roman" w:eastAsia="Times New Roman" w:hAnsi="Times New Roman" w:cs="Times New Roman"/>
          <w:b/>
          <w:sz w:val="24"/>
          <w:szCs w:val="24"/>
          <w:lang w:val="en-US" w:eastAsia="ru-RU"/>
        </w:rPr>
        <w:t>I</w:t>
      </w:r>
      <w:r w:rsidRPr="00853C99">
        <w:rPr>
          <w:rFonts w:ascii="Times New Roman" w:eastAsia="Times New Roman" w:hAnsi="Times New Roman" w:cs="Times New Roman"/>
          <w:b/>
          <w:sz w:val="24"/>
          <w:szCs w:val="24"/>
          <w:lang w:eastAsia="ru-RU"/>
        </w:rPr>
        <w:t xml:space="preserve">  вариант</w:t>
      </w:r>
    </w:p>
    <w:p w:rsidR="00294ABF" w:rsidRPr="00853C99" w:rsidRDefault="00294ABF" w:rsidP="00294ABF">
      <w:pPr>
        <w:widowControl w:val="0"/>
        <w:tabs>
          <w:tab w:val="left" w:pos="826"/>
        </w:tabs>
        <w:spacing w:after="0" w:line="240" w:lineRule="auto"/>
        <w:ind w:left="708"/>
        <w:jc w:val="center"/>
        <w:rPr>
          <w:rFonts w:ascii="Times New Roman" w:eastAsia="Times New Roman" w:hAnsi="Times New Roman" w:cs="Times New Roman"/>
          <w:b/>
          <w:sz w:val="24"/>
          <w:szCs w:val="24"/>
          <w:lang w:eastAsia="ru-RU"/>
        </w:rPr>
      </w:pPr>
      <w:r w:rsidRPr="00853C99">
        <w:rPr>
          <w:rFonts w:ascii="Times New Roman" w:eastAsia="Times New Roman" w:hAnsi="Times New Roman" w:cs="Times New Roman"/>
          <w:b/>
          <w:sz w:val="24"/>
          <w:szCs w:val="24"/>
          <w:lang w:val="en-US" w:eastAsia="ru-RU"/>
        </w:rPr>
        <w:t>I</w:t>
      </w:r>
      <w:r w:rsidRPr="00853C99">
        <w:rPr>
          <w:rFonts w:ascii="Times New Roman" w:eastAsia="Times New Roman" w:hAnsi="Times New Roman" w:cs="Times New Roman"/>
          <w:b/>
          <w:sz w:val="24"/>
          <w:szCs w:val="24"/>
          <w:lang w:eastAsia="ru-RU"/>
        </w:rPr>
        <w:t xml:space="preserve"> уровень</w:t>
      </w:r>
    </w:p>
    <w:p w:rsidR="00294ABF" w:rsidRPr="00853C99" w:rsidRDefault="00294ABF" w:rsidP="00294ABF">
      <w:pPr>
        <w:spacing w:after="0" w:line="23" w:lineRule="atLeast"/>
        <w:ind w:firstLine="709"/>
        <w:jc w:val="both"/>
        <w:rPr>
          <w:rFonts w:ascii="Times New Roman" w:eastAsia="Times New Roman" w:hAnsi="Times New Roman" w:cs="Times New Roman"/>
          <w:sz w:val="24"/>
          <w:szCs w:val="24"/>
          <w:lang w:eastAsia="ru-RU"/>
        </w:rPr>
      </w:pPr>
      <w:r w:rsidRPr="00853C99">
        <w:rPr>
          <w:rFonts w:ascii="Times New Roman" w:eastAsia="Times New Roman" w:hAnsi="Times New Roman" w:cs="Times New Roman"/>
          <w:sz w:val="24"/>
          <w:szCs w:val="24"/>
          <w:lang w:eastAsia="ru-RU"/>
        </w:rPr>
        <w:t>1. Как называлась династия королей, начало которой положил Хлодвиг?</w:t>
      </w:r>
    </w:p>
    <w:p w:rsidR="00294ABF" w:rsidRPr="00853C99" w:rsidRDefault="00294ABF" w:rsidP="00294ABF">
      <w:pPr>
        <w:spacing w:after="0" w:line="23" w:lineRule="atLeast"/>
        <w:ind w:firstLine="709"/>
        <w:jc w:val="both"/>
        <w:rPr>
          <w:rFonts w:ascii="Times New Roman" w:eastAsia="Times New Roman" w:hAnsi="Times New Roman" w:cs="Times New Roman"/>
          <w:sz w:val="24"/>
          <w:szCs w:val="24"/>
          <w:lang w:eastAsia="ru-RU"/>
        </w:rPr>
      </w:pPr>
      <w:r w:rsidRPr="00853C99">
        <w:rPr>
          <w:rFonts w:ascii="Times New Roman" w:eastAsia="Times New Roman" w:hAnsi="Times New Roman" w:cs="Times New Roman"/>
          <w:sz w:val="24"/>
          <w:szCs w:val="24"/>
          <w:lang w:eastAsia="ru-RU"/>
        </w:rPr>
        <w:t xml:space="preserve">   а) Капетинги;     б) Меровинги;        в) Каролинги.</w:t>
      </w:r>
    </w:p>
    <w:p w:rsidR="00294ABF" w:rsidRPr="00853C99" w:rsidRDefault="00294ABF" w:rsidP="00294ABF">
      <w:pPr>
        <w:spacing w:after="0" w:line="23" w:lineRule="atLeast"/>
        <w:ind w:firstLine="709"/>
        <w:jc w:val="both"/>
        <w:rPr>
          <w:rFonts w:ascii="Times New Roman" w:eastAsia="Times New Roman" w:hAnsi="Times New Roman" w:cs="Times New Roman"/>
          <w:sz w:val="24"/>
          <w:szCs w:val="24"/>
          <w:lang w:eastAsia="ru-RU"/>
        </w:rPr>
      </w:pPr>
      <w:r w:rsidRPr="00853C99">
        <w:rPr>
          <w:rFonts w:ascii="Times New Roman" w:eastAsia="Times New Roman" w:hAnsi="Times New Roman" w:cs="Times New Roman"/>
          <w:sz w:val="24"/>
          <w:szCs w:val="24"/>
          <w:lang w:eastAsia="ru-RU"/>
        </w:rPr>
        <w:t>2. Дополните ряд.  После раздела империи Карла Великого образовались государства: Франция, __________, Италия.</w:t>
      </w:r>
    </w:p>
    <w:p w:rsidR="00294ABF" w:rsidRPr="00853C99" w:rsidRDefault="00294ABF" w:rsidP="00294ABF">
      <w:pPr>
        <w:spacing w:after="0" w:line="23" w:lineRule="atLeast"/>
        <w:ind w:firstLine="709"/>
        <w:jc w:val="both"/>
        <w:rPr>
          <w:rFonts w:ascii="Times New Roman" w:eastAsia="Times New Roman" w:hAnsi="Times New Roman" w:cs="Times New Roman"/>
          <w:sz w:val="24"/>
          <w:szCs w:val="24"/>
          <w:lang w:eastAsia="ru-RU"/>
        </w:rPr>
      </w:pPr>
      <w:r w:rsidRPr="00853C99">
        <w:rPr>
          <w:rFonts w:ascii="Times New Roman" w:eastAsia="Times New Roman" w:hAnsi="Times New Roman" w:cs="Times New Roman"/>
          <w:sz w:val="24"/>
          <w:szCs w:val="24"/>
          <w:lang w:eastAsia="ru-RU"/>
        </w:rPr>
        <w:t>3. Основными занятиями рыцарей были:</w:t>
      </w:r>
    </w:p>
    <w:p w:rsidR="00294ABF" w:rsidRPr="00853C99" w:rsidRDefault="00294ABF" w:rsidP="00294ABF">
      <w:pPr>
        <w:spacing w:after="0" w:line="23" w:lineRule="atLeast"/>
        <w:ind w:firstLine="709"/>
        <w:jc w:val="both"/>
        <w:rPr>
          <w:rFonts w:ascii="Times New Roman" w:eastAsia="Times New Roman" w:hAnsi="Times New Roman" w:cs="Times New Roman"/>
          <w:sz w:val="24"/>
          <w:szCs w:val="24"/>
          <w:lang w:eastAsia="ru-RU"/>
        </w:rPr>
      </w:pPr>
      <w:r w:rsidRPr="00853C99">
        <w:rPr>
          <w:rFonts w:ascii="Times New Roman" w:eastAsia="Times New Roman" w:hAnsi="Times New Roman" w:cs="Times New Roman"/>
          <w:sz w:val="24"/>
          <w:szCs w:val="24"/>
          <w:lang w:eastAsia="ru-RU"/>
        </w:rPr>
        <w:t xml:space="preserve">    а) защита своего господина;    б) земледелие;    в) ремесло.</w:t>
      </w:r>
    </w:p>
    <w:p w:rsidR="00294ABF" w:rsidRPr="00853C99" w:rsidRDefault="00294ABF" w:rsidP="00294ABF">
      <w:pPr>
        <w:spacing w:after="0" w:line="23" w:lineRule="atLeast"/>
        <w:ind w:firstLine="709"/>
        <w:jc w:val="both"/>
        <w:rPr>
          <w:rFonts w:ascii="Times New Roman" w:eastAsia="Times New Roman" w:hAnsi="Times New Roman" w:cs="Times New Roman"/>
          <w:sz w:val="24"/>
          <w:szCs w:val="24"/>
          <w:lang w:eastAsia="ru-RU"/>
        </w:rPr>
      </w:pPr>
      <w:r w:rsidRPr="00853C99">
        <w:rPr>
          <w:rFonts w:ascii="Times New Roman" w:eastAsia="Times New Roman" w:hAnsi="Times New Roman" w:cs="Times New Roman"/>
          <w:sz w:val="24"/>
          <w:szCs w:val="24"/>
          <w:lang w:eastAsia="ru-RU"/>
        </w:rPr>
        <w:t>4. Славянские племена делились на три ветви : западную, южную и __________.</w:t>
      </w:r>
    </w:p>
    <w:p w:rsidR="00294ABF" w:rsidRPr="00853C99" w:rsidRDefault="00294ABF" w:rsidP="00294ABF">
      <w:pPr>
        <w:spacing w:after="0" w:line="23" w:lineRule="atLeast"/>
        <w:ind w:firstLine="709"/>
        <w:jc w:val="both"/>
        <w:rPr>
          <w:rFonts w:ascii="Times New Roman" w:eastAsia="Times New Roman" w:hAnsi="Times New Roman" w:cs="Times New Roman"/>
          <w:sz w:val="24"/>
          <w:szCs w:val="24"/>
          <w:lang w:eastAsia="ru-RU"/>
        </w:rPr>
      </w:pPr>
      <w:r w:rsidRPr="00853C99">
        <w:rPr>
          <w:rFonts w:ascii="Times New Roman" w:eastAsia="Times New Roman" w:hAnsi="Times New Roman" w:cs="Times New Roman"/>
          <w:sz w:val="24"/>
          <w:szCs w:val="24"/>
          <w:lang w:eastAsia="ru-RU"/>
        </w:rPr>
        <w:t xml:space="preserve">5. Изображение, выполненное из разноцветных камешков или кусочков цветного непрозрачного стекла:     </w:t>
      </w:r>
    </w:p>
    <w:p w:rsidR="00294ABF" w:rsidRPr="00853C99" w:rsidRDefault="00294ABF" w:rsidP="00294ABF">
      <w:pPr>
        <w:spacing w:after="0" w:line="23" w:lineRule="atLeast"/>
        <w:ind w:firstLine="709"/>
        <w:jc w:val="both"/>
        <w:rPr>
          <w:rFonts w:ascii="Times New Roman" w:eastAsia="Times New Roman" w:hAnsi="Times New Roman" w:cs="Times New Roman"/>
          <w:sz w:val="24"/>
          <w:szCs w:val="24"/>
          <w:lang w:eastAsia="ru-RU"/>
        </w:rPr>
      </w:pPr>
      <w:r w:rsidRPr="00853C99">
        <w:rPr>
          <w:rFonts w:ascii="Times New Roman" w:eastAsia="Times New Roman" w:hAnsi="Times New Roman" w:cs="Times New Roman"/>
          <w:sz w:val="24"/>
          <w:szCs w:val="24"/>
          <w:lang w:eastAsia="ru-RU"/>
        </w:rPr>
        <w:t>а) фреска ;        б) смальта;    в) мозаика</w:t>
      </w:r>
    </w:p>
    <w:p w:rsidR="00294ABF" w:rsidRPr="00853C99" w:rsidRDefault="00294ABF" w:rsidP="00294ABF">
      <w:pPr>
        <w:spacing w:after="0" w:line="23" w:lineRule="atLeast"/>
        <w:ind w:firstLine="709"/>
        <w:jc w:val="both"/>
        <w:rPr>
          <w:rFonts w:ascii="Times New Roman" w:eastAsia="Times New Roman" w:hAnsi="Times New Roman" w:cs="Times New Roman"/>
          <w:sz w:val="24"/>
          <w:szCs w:val="24"/>
          <w:lang w:eastAsia="ru-RU"/>
        </w:rPr>
      </w:pPr>
      <w:r w:rsidRPr="00853C99">
        <w:rPr>
          <w:rFonts w:ascii="Times New Roman" w:eastAsia="Times New Roman" w:hAnsi="Times New Roman" w:cs="Times New Roman"/>
          <w:sz w:val="24"/>
          <w:szCs w:val="24"/>
          <w:lang w:eastAsia="ru-RU"/>
        </w:rPr>
        <w:t>6. Коренными жителями Британии были</w:t>
      </w:r>
    </w:p>
    <w:p w:rsidR="00294ABF" w:rsidRPr="00853C99" w:rsidRDefault="00294ABF" w:rsidP="00294ABF">
      <w:pPr>
        <w:spacing w:after="0" w:line="23" w:lineRule="atLeast"/>
        <w:ind w:firstLine="709"/>
        <w:jc w:val="both"/>
        <w:rPr>
          <w:rFonts w:ascii="Times New Roman" w:eastAsia="Times New Roman" w:hAnsi="Times New Roman" w:cs="Times New Roman"/>
          <w:sz w:val="24"/>
          <w:szCs w:val="24"/>
          <w:lang w:eastAsia="ru-RU"/>
        </w:rPr>
      </w:pPr>
      <w:r w:rsidRPr="00853C99">
        <w:rPr>
          <w:rFonts w:ascii="Times New Roman" w:eastAsia="Times New Roman" w:hAnsi="Times New Roman" w:cs="Times New Roman"/>
          <w:sz w:val="24"/>
          <w:szCs w:val="24"/>
          <w:lang w:eastAsia="ru-RU"/>
        </w:rPr>
        <w:t xml:space="preserve">      а) англы; б) юты; в) бриты.</w:t>
      </w:r>
    </w:p>
    <w:p w:rsidR="00294ABF" w:rsidRPr="00853C99" w:rsidRDefault="00294ABF" w:rsidP="00294ABF">
      <w:pPr>
        <w:spacing w:after="0" w:line="23" w:lineRule="atLeast"/>
        <w:ind w:firstLine="709"/>
        <w:jc w:val="both"/>
        <w:rPr>
          <w:rFonts w:ascii="Times New Roman" w:eastAsia="Times New Roman" w:hAnsi="Times New Roman" w:cs="Times New Roman"/>
          <w:sz w:val="24"/>
          <w:szCs w:val="24"/>
          <w:lang w:eastAsia="ru-RU"/>
        </w:rPr>
      </w:pPr>
      <w:r w:rsidRPr="00853C99">
        <w:rPr>
          <w:rFonts w:ascii="Times New Roman" w:eastAsia="Times New Roman" w:hAnsi="Times New Roman" w:cs="Times New Roman"/>
          <w:sz w:val="24"/>
          <w:szCs w:val="24"/>
          <w:lang w:eastAsia="ru-RU"/>
        </w:rPr>
        <w:t>7.  Основным видом занятий для горожан было:</w:t>
      </w:r>
    </w:p>
    <w:p w:rsidR="00294ABF" w:rsidRPr="00853C99" w:rsidRDefault="00294ABF" w:rsidP="00294ABF">
      <w:pPr>
        <w:spacing w:after="0" w:line="23" w:lineRule="atLeast"/>
        <w:ind w:firstLine="709"/>
        <w:jc w:val="both"/>
        <w:rPr>
          <w:rFonts w:ascii="Times New Roman" w:eastAsia="Times New Roman" w:hAnsi="Times New Roman" w:cs="Times New Roman"/>
          <w:sz w:val="24"/>
          <w:szCs w:val="24"/>
          <w:lang w:eastAsia="ru-RU"/>
        </w:rPr>
      </w:pPr>
      <w:r w:rsidRPr="00853C99">
        <w:rPr>
          <w:rFonts w:ascii="Times New Roman" w:eastAsia="Times New Roman" w:hAnsi="Times New Roman" w:cs="Times New Roman"/>
          <w:sz w:val="24"/>
          <w:szCs w:val="24"/>
          <w:lang w:eastAsia="ru-RU"/>
        </w:rPr>
        <w:t xml:space="preserve">      а) земледелие;        б) ремесло;        в) охота.</w:t>
      </w:r>
    </w:p>
    <w:p w:rsidR="00294ABF" w:rsidRPr="00853C99" w:rsidRDefault="00294ABF" w:rsidP="00294ABF">
      <w:pPr>
        <w:spacing w:after="0" w:line="23" w:lineRule="atLeast"/>
        <w:ind w:firstLine="709"/>
        <w:jc w:val="both"/>
        <w:rPr>
          <w:rFonts w:ascii="Times New Roman" w:eastAsia="Times New Roman" w:hAnsi="Times New Roman" w:cs="Times New Roman"/>
          <w:sz w:val="24"/>
          <w:szCs w:val="24"/>
          <w:lang w:eastAsia="ru-RU"/>
        </w:rPr>
      </w:pPr>
      <w:r w:rsidRPr="00853C99">
        <w:rPr>
          <w:rFonts w:ascii="Times New Roman" w:eastAsia="Times New Roman" w:hAnsi="Times New Roman" w:cs="Times New Roman"/>
          <w:sz w:val="24"/>
          <w:szCs w:val="24"/>
          <w:lang w:eastAsia="ru-RU"/>
        </w:rPr>
        <w:t>8. Какое название получила Западная христианская церковь после ее раздела с Восточной</w:t>
      </w:r>
    </w:p>
    <w:p w:rsidR="00294ABF" w:rsidRPr="00853C99" w:rsidRDefault="00294ABF" w:rsidP="00294ABF">
      <w:pPr>
        <w:spacing w:after="0" w:line="23" w:lineRule="atLeast"/>
        <w:ind w:firstLine="709"/>
        <w:jc w:val="both"/>
        <w:rPr>
          <w:rFonts w:ascii="Times New Roman" w:eastAsia="Times New Roman" w:hAnsi="Times New Roman" w:cs="Times New Roman"/>
          <w:sz w:val="24"/>
          <w:szCs w:val="24"/>
          <w:lang w:eastAsia="ru-RU"/>
        </w:rPr>
      </w:pPr>
      <w:r w:rsidRPr="00853C99">
        <w:rPr>
          <w:rFonts w:ascii="Times New Roman" w:eastAsia="Times New Roman" w:hAnsi="Times New Roman" w:cs="Times New Roman"/>
          <w:sz w:val="24"/>
          <w:szCs w:val="24"/>
          <w:lang w:eastAsia="ru-RU"/>
        </w:rPr>
        <w:t xml:space="preserve">        а) англиканская;  б) православная;  в) католическая.</w:t>
      </w:r>
    </w:p>
    <w:p w:rsidR="00294ABF" w:rsidRPr="00853C99" w:rsidRDefault="00294ABF" w:rsidP="00294ABF">
      <w:pPr>
        <w:spacing w:after="0" w:line="23" w:lineRule="atLeast"/>
        <w:ind w:firstLine="709"/>
        <w:jc w:val="both"/>
        <w:rPr>
          <w:rFonts w:ascii="Times New Roman" w:eastAsia="Times New Roman" w:hAnsi="Times New Roman" w:cs="Times New Roman"/>
          <w:sz w:val="24"/>
          <w:szCs w:val="24"/>
          <w:lang w:eastAsia="ru-RU"/>
        </w:rPr>
      </w:pPr>
      <w:r w:rsidRPr="00853C99">
        <w:rPr>
          <w:rFonts w:ascii="Times New Roman" w:eastAsia="Times New Roman" w:hAnsi="Times New Roman" w:cs="Times New Roman"/>
          <w:sz w:val="24"/>
          <w:szCs w:val="24"/>
          <w:lang w:eastAsia="ru-RU"/>
        </w:rPr>
        <w:t xml:space="preserve">9. Христианская церковь разделилась на западную и восточную в </w:t>
      </w:r>
    </w:p>
    <w:p w:rsidR="00294ABF" w:rsidRPr="00853C99" w:rsidRDefault="00294ABF" w:rsidP="00294ABF">
      <w:pPr>
        <w:spacing w:after="0" w:line="23" w:lineRule="atLeast"/>
        <w:ind w:firstLine="709"/>
        <w:jc w:val="both"/>
        <w:rPr>
          <w:rFonts w:ascii="Times New Roman" w:eastAsia="Times New Roman" w:hAnsi="Times New Roman" w:cs="Times New Roman"/>
          <w:sz w:val="24"/>
          <w:szCs w:val="24"/>
          <w:lang w:eastAsia="ru-RU"/>
        </w:rPr>
      </w:pPr>
      <w:r w:rsidRPr="00853C99">
        <w:rPr>
          <w:rFonts w:ascii="Times New Roman" w:eastAsia="Times New Roman" w:hAnsi="Times New Roman" w:cs="Times New Roman"/>
          <w:sz w:val="24"/>
          <w:szCs w:val="24"/>
          <w:lang w:eastAsia="ru-RU"/>
        </w:rPr>
        <w:t xml:space="preserve">      а) 1054г.    б) 998г.    в) 1198г.</w:t>
      </w:r>
    </w:p>
    <w:p w:rsidR="00294ABF" w:rsidRPr="00853C99" w:rsidRDefault="00294ABF" w:rsidP="00294ABF">
      <w:pPr>
        <w:spacing w:after="0" w:line="23" w:lineRule="atLeast"/>
        <w:ind w:firstLine="709"/>
        <w:jc w:val="both"/>
        <w:rPr>
          <w:rFonts w:ascii="Times New Roman" w:eastAsia="Times New Roman" w:hAnsi="Times New Roman" w:cs="Times New Roman"/>
          <w:sz w:val="24"/>
          <w:szCs w:val="24"/>
          <w:lang w:eastAsia="ru-RU"/>
        </w:rPr>
      </w:pPr>
      <w:r w:rsidRPr="00853C99">
        <w:rPr>
          <w:rFonts w:ascii="Times New Roman" w:eastAsia="Times New Roman" w:hAnsi="Times New Roman" w:cs="Times New Roman"/>
          <w:sz w:val="24"/>
          <w:szCs w:val="24"/>
          <w:lang w:eastAsia="ru-RU"/>
        </w:rPr>
        <w:t>10. Католическая церковь собирала особый налог на содержание духовенства и храмов, который назывался церковной ___________.</w:t>
      </w:r>
    </w:p>
    <w:p w:rsidR="007A138C" w:rsidRPr="00853C99" w:rsidRDefault="007A138C" w:rsidP="007A138C">
      <w:pPr>
        <w:spacing w:after="0" w:line="276" w:lineRule="auto"/>
        <w:jc w:val="center"/>
        <w:rPr>
          <w:rFonts w:ascii="Times New Roman" w:eastAsia="Times New Roman" w:hAnsi="Times New Roman" w:cs="Times New Roman"/>
          <w:b/>
          <w:sz w:val="24"/>
          <w:szCs w:val="24"/>
          <w:lang w:eastAsia="ru-RU"/>
        </w:rPr>
      </w:pPr>
      <w:r w:rsidRPr="00853C99">
        <w:rPr>
          <w:rFonts w:ascii="Times New Roman" w:eastAsia="Times New Roman" w:hAnsi="Times New Roman" w:cs="Times New Roman"/>
          <w:b/>
          <w:sz w:val="24"/>
          <w:szCs w:val="24"/>
          <w:lang w:val="en-US" w:eastAsia="ru-RU"/>
        </w:rPr>
        <w:t>II</w:t>
      </w:r>
      <w:r w:rsidRPr="00853C99">
        <w:rPr>
          <w:rFonts w:ascii="Times New Roman" w:eastAsia="Times New Roman" w:hAnsi="Times New Roman" w:cs="Times New Roman"/>
          <w:b/>
          <w:sz w:val="24"/>
          <w:szCs w:val="24"/>
          <w:lang w:eastAsia="ru-RU"/>
        </w:rPr>
        <w:t xml:space="preserve"> уровень</w:t>
      </w:r>
    </w:p>
    <w:p w:rsidR="00294ABF" w:rsidRPr="00853C99" w:rsidRDefault="00294ABF" w:rsidP="00294ABF">
      <w:pPr>
        <w:spacing w:after="0" w:line="23" w:lineRule="atLeast"/>
        <w:ind w:firstLine="709"/>
        <w:jc w:val="both"/>
        <w:rPr>
          <w:rFonts w:ascii="Times New Roman" w:eastAsia="Times New Roman" w:hAnsi="Times New Roman" w:cs="Times New Roman"/>
          <w:sz w:val="24"/>
          <w:szCs w:val="24"/>
          <w:lang w:eastAsia="ru-RU"/>
        </w:rPr>
      </w:pPr>
      <w:r w:rsidRPr="00853C99">
        <w:rPr>
          <w:rFonts w:ascii="Times New Roman" w:eastAsia="Times New Roman" w:hAnsi="Times New Roman" w:cs="Times New Roman"/>
          <w:sz w:val="24"/>
          <w:szCs w:val="24"/>
          <w:lang w:eastAsia="ru-RU"/>
        </w:rPr>
        <w:t>11. Дайте определения понятий</w:t>
      </w:r>
    </w:p>
    <w:p w:rsidR="00294ABF" w:rsidRPr="00853C99" w:rsidRDefault="00294ABF" w:rsidP="00294ABF">
      <w:pPr>
        <w:spacing w:after="0" w:line="23" w:lineRule="atLeast"/>
        <w:ind w:firstLine="709"/>
        <w:jc w:val="both"/>
        <w:rPr>
          <w:rFonts w:ascii="Times New Roman" w:eastAsia="Times New Roman" w:hAnsi="Times New Roman" w:cs="Times New Roman"/>
          <w:sz w:val="24"/>
          <w:szCs w:val="24"/>
          <w:lang w:eastAsia="ru-RU"/>
        </w:rPr>
      </w:pPr>
      <w:r w:rsidRPr="00853C99">
        <w:rPr>
          <w:rFonts w:ascii="Times New Roman" w:eastAsia="Times New Roman" w:hAnsi="Times New Roman" w:cs="Times New Roman"/>
          <w:sz w:val="24"/>
          <w:szCs w:val="24"/>
          <w:lang w:eastAsia="ru-RU"/>
        </w:rPr>
        <w:t xml:space="preserve">      Оброк – это ….</w:t>
      </w:r>
    </w:p>
    <w:p w:rsidR="00294ABF" w:rsidRPr="00853C99" w:rsidRDefault="00294ABF" w:rsidP="00294ABF">
      <w:pPr>
        <w:spacing w:after="0" w:line="23" w:lineRule="atLeast"/>
        <w:ind w:firstLine="709"/>
        <w:jc w:val="both"/>
        <w:rPr>
          <w:rFonts w:ascii="Times New Roman" w:eastAsia="Times New Roman" w:hAnsi="Times New Roman" w:cs="Times New Roman"/>
          <w:sz w:val="24"/>
          <w:szCs w:val="24"/>
          <w:lang w:eastAsia="ru-RU"/>
        </w:rPr>
      </w:pPr>
      <w:r w:rsidRPr="00853C99">
        <w:rPr>
          <w:rFonts w:ascii="Times New Roman" w:eastAsia="Times New Roman" w:hAnsi="Times New Roman" w:cs="Times New Roman"/>
          <w:sz w:val="24"/>
          <w:szCs w:val="24"/>
          <w:lang w:eastAsia="ru-RU"/>
        </w:rPr>
        <w:t xml:space="preserve">      Феод - …</w:t>
      </w:r>
    </w:p>
    <w:p w:rsidR="00294ABF" w:rsidRPr="00853C99" w:rsidRDefault="00294ABF" w:rsidP="00294ABF">
      <w:pPr>
        <w:spacing w:after="0" w:line="23" w:lineRule="atLeast"/>
        <w:ind w:firstLine="709"/>
        <w:jc w:val="both"/>
        <w:rPr>
          <w:rFonts w:ascii="Times New Roman" w:eastAsia="Times New Roman" w:hAnsi="Times New Roman" w:cs="Times New Roman"/>
          <w:sz w:val="24"/>
          <w:szCs w:val="24"/>
          <w:lang w:eastAsia="ru-RU"/>
        </w:rPr>
      </w:pPr>
      <w:r w:rsidRPr="00853C99">
        <w:rPr>
          <w:rFonts w:ascii="Times New Roman" w:eastAsia="Times New Roman" w:hAnsi="Times New Roman" w:cs="Times New Roman"/>
          <w:sz w:val="24"/>
          <w:szCs w:val="24"/>
          <w:lang w:eastAsia="ru-RU"/>
        </w:rPr>
        <w:t xml:space="preserve">      Натуральное хозяйство - </w:t>
      </w:r>
    </w:p>
    <w:p w:rsidR="00294ABF" w:rsidRPr="00853C99" w:rsidRDefault="00294ABF" w:rsidP="00294ABF">
      <w:pPr>
        <w:spacing w:after="0" w:line="23" w:lineRule="atLeast"/>
        <w:ind w:firstLine="709"/>
        <w:jc w:val="both"/>
        <w:rPr>
          <w:rFonts w:ascii="Times New Roman" w:eastAsia="Times New Roman" w:hAnsi="Times New Roman" w:cs="Times New Roman"/>
          <w:sz w:val="24"/>
          <w:szCs w:val="24"/>
          <w:lang w:eastAsia="ru-RU"/>
        </w:rPr>
      </w:pPr>
      <w:r w:rsidRPr="00853C99">
        <w:rPr>
          <w:rFonts w:ascii="Times New Roman" w:eastAsia="Times New Roman" w:hAnsi="Times New Roman" w:cs="Times New Roman"/>
          <w:sz w:val="24"/>
          <w:szCs w:val="24"/>
          <w:lang w:eastAsia="ru-RU"/>
        </w:rPr>
        <w:t>12. Заполните таблицу</w:t>
      </w:r>
    </w:p>
    <w:p w:rsidR="00294ABF" w:rsidRPr="00853C99" w:rsidRDefault="00294ABF" w:rsidP="00294ABF">
      <w:pPr>
        <w:spacing w:after="0" w:line="23" w:lineRule="atLeast"/>
        <w:ind w:firstLine="709"/>
        <w:jc w:val="both"/>
        <w:rPr>
          <w:rFonts w:ascii="Times New Roman" w:eastAsia="Times New Roman" w:hAnsi="Times New Roman" w:cs="Times New Roman"/>
          <w:sz w:val="24"/>
          <w:szCs w:val="24"/>
          <w:lang w:eastAsia="ru-RU"/>
        </w:rPr>
      </w:pPr>
      <w:r w:rsidRPr="00853C99">
        <w:rPr>
          <w:rFonts w:ascii="Times New Roman" w:eastAsia="Times New Roman" w:hAnsi="Times New Roman" w:cs="Times New Roman"/>
          <w:sz w:val="24"/>
          <w:szCs w:val="24"/>
          <w:lang w:eastAsia="ru-RU"/>
        </w:rPr>
        <w:t>Сословия в Средние века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5"/>
        <w:gridCol w:w="4785"/>
      </w:tblGrid>
      <w:tr w:rsidR="00294ABF" w:rsidRPr="00853C99" w:rsidTr="00A63599">
        <w:tc>
          <w:tcPr>
            <w:tcW w:w="4785" w:type="dxa"/>
            <w:shd w:val="clear" w:color="auto" w:fill="auto"/>
          </w:tcPr>
          <w:p w:rsidR="00294ABF" w:rsidRPr="00853C99" w:rsidRDefault="00294ABF" w:rsidP="00294ABF">
            <w:pPr>
              <w:spacing w:after="0" w:line="23" w:lineRule="atLeast"/>
              <w:ind w:firstLine="709"/>
              <w:jc w:val="both"/>
              <w:rPr>
                <w:rFonts w:ascii="Times New Roman" w:eastAsia="Times New Roman" w:hAnsi="Times New Roman" w:cs="Times New Roman"/>
                <w:sz w:val="24"/>
                <w:szCs w:val="24"/>
                <w:lang w:eastAsia="ru-RU"/>
              </w:rPr>
            </w:pPr>
            <w:r w:rsidRPr="00853C99">
              <w:rPr>
                <w:rFonts w:ascii="Times New Roman" w:eastAsia="Times New Roman" w:hAnsi="Times New Roman" w:cs="Times New Roman"/>
                <w:sz w:val="24"/>
                <w:szCs w:val="24"/>
                <w:lang w:eastAsia="ru-RU"/>
              </w:rPr>
              <w:t>Средневековое название</w:t>
            </w:r>
          </w:p>
        </w:tc>
        <w:tc>
          <w:tcPr>
            <w:tcW w:w="4785" w:type="dxa"/>
            <w:shd w:val="clear" w:color="auto" w:fill="auto"/>
          </w:tcPr>
          <w:p w:rsidR="00294ABF" w:rsidRPr="00853C99" w:rsidRDefault="00294ABF" w:rsidP="00294ABF">
            <w:pPr>
              <w:spacing w:after="0" w:line="23" w:lineRule="atLeast"/>
              <w:ind w:firstLine="709"/>
              <w:jc w:val="both"/>
              <w:rPr>
                <w:rFonts w:ascii="Times New Roman" w:eastAsia="Times New Roman" w:hAnsi="Times New Roman" w:cs="Times New Roman"/>
                <w:sz w:val="24"/>
                <w:szCs w:val="24"/>
                <w:lang w:eastAsia="ru-RU"/>
              </w:rPr>
            </w:pPr>
            <w:r w:rsidRPr="00853C99">
              <w:rPr>
                <w:rFonts w:ascii="Times New Roman" w:eastAsia="Times New Roman" w:hAnsi="Times New Roman" w:cs="Times New Roman"/>
                <w:sz w:val="24"/>
                <w:szCs w:val="24"/>
                <w:lang w:eastAsia="ru-RU"/>
              </w:rPr>
              <w:t>Состав</w:t>
            </w:r>
          </w:p>
        </w:tc>
      </w:tr>
      <w:tr w:rsidR="00294ABF" w:rsidRPr="00853C99" w:rsidTr="00A63599">
        <w:tc>
          <w:tcPr>
            <w:tcW w:w="4785" w:type="dxa"/>
            <w:shd w:val="clear" w:color="auto" w:fill="auto"/>
          </w:tcPr>
          <w:p w:rsidR="00294ABF" w:rsidRPr="00853C99" w:rsidRDefault="00294ABF" w:rsidP="00294ABF">
            <w:pPr>
              <w:spacing w:after="0" w:line="23" w:lineRule="atLeast"/>
              <w:ind w:firstLine="709"/>
              <w:jc w:val="both"/>
              <w:rPr>
                <w:rFonts w:ascii="Times New Roman" w:eastAsia="Times New Roman" w:hAnsi="Times New Roman" w:cs="Times New Roman"/>
                <w:sz w:val="24"/>
                <w:szCs w:val="24"/>
                <w:lang w:eastAsia="ru-RU"/>
              </w:rPr>
            </w:pPr>
            <w:r w:rsidRPr="00853C99">
              <w:rPr>
                <w:rFonts w:ascii="Times New Roman" w:eastAsia="Times New Roman" w:hAnsi="Times New Roman" w:cs="Times New Roman"/>
                <w:sz w:val="24"/>
                <w:szCs w:val="24"/>
                <w:lang w:eastAsia="ru-RU"/>
              </w:rPr>
              <w:t>«Молящиеся»</w:t>
            </w:r>
          </w:p>
        </w:tc>
        <w:tc>
          <w:tcPr>
            <w:tcW w:w="4785" w:type="dxa"/>
            <w:shd w:val="clear" w:color="auto" w:fill="auto"/>
          </w:tcPr>
          <w:p w:rsidR="00294ABF" w:rsidRPr="00853C99" w:rsidRDefault="00294ABF" w:rsidP="00294ABF">
            <w:pPr>
              <w:spacing w:after="0" w:line="23" w:lineRule="atLeast"/>
              <w:ind w:firstLine="709"/>
              <w:jc w:val="both"/>
              <w:rPr>
                <w:rFonts w:ascii="Times New Roman" w:eastAsia="Times New Roman" w:hAnsi="Times New Roman" w:cs="Times New Roman"/>
                <w:sz w:val="24"/>
                <w:szCs w:val="24"/>
                <w:lang w:eastAsia="ru-RU"/>
              </w:rPr>
            </w:pPr>
          </w:p>
        </w:tc>
      </w:tr>
      <w:tr w:rsidR="00294ABF" w:rsidRPr="00853C99" w:rsidTr="00A63599">
        <w:tc>
          <w:tcPr>
            <w:tcW w:w="4785" w:type="dxa"/>
            <w:shd w:val="clear" w:color="auto" w:fill="auto"/>
          </w:tcPr>
          <w:p w:rsidR="00294ABF" w:rsidRPr="00853C99" w:rsidRDefault="00294ABF" w:rsidP="00294ABF">
            <w:pPr>
              <w:spacing w:after="0" w:line="23" w:lineRule="atLeast"/>
              <w:ind w:firstLine="709"/>
              <w:jc w:val="both"/>
              <w:rPr>
                <w:rFonts w:ascii="Times New Roman" w:eastAsia="Times New Roman" w:hAnsi="Times New Roman" w:cs="Times New Roman"/>
                <w:sz w:val="24"/>
                <w:szCs w:val="24"/>
                <w:lang w:eastAsia="ru-RU"/>
              </w:rPr>
            </w:pPr>
            <w:r w:rsidRPr="00853C99">
              <w:rPr>
                <w:rFonts w:ascii="Times New Roman" w:eastAsia="Times New Roman" w:hAnsi="Times New Roman" w:cs="Times New Roman"/>
                <w:sz w:val="24"/>
                <w:szCs w:val="24"/>
                <w:lang w:eastAsia="ru-RU"/>
              </w:rPr>
              <w:t>«Сражающиеся»</w:t>
            </w:r>
          </w:p>
        </w:tc>
        <w:tc>
          <w:tcPr>
            <w:tcW w:w="4785" w:type="dxa"/>
            <w:shd w:val="clear" w:color="auto" w:fill="auto"/>
          </w:tcPr>
          <w:p w:rsidR="00294ABF" w:rsidRPr="00853C99" w:rsidRDefault="00294ABF" w:rsidP="00294ABF">
            <w:pPr>
              <w:spacing w:after="0" w:line="23" w:lineRule="atLeast"/>
              <w:ind w:firstLine="709"/>
              <w:jc w:val="both"/>
              <w:rPr>
                <w:rFonts w:ascii="Times New Roman" w:eastAsia="Times New Roman" w:hAnsi="Times New Roman" w:cs="Times New Roman"/>
                <w:sz w:val="24"/>
                <w:szCs w:val="24"/>
                <w:lang w:eastAsia="ru-RU"/>
              </w:rPr>
            </w:pPr>
          </w:p>
        </w:tc>
      </w:tr>
      <w:tr w:rsidR="00294ABF" w:rsidRPr="00853C99" w:rsidTr="00A63599">
        <w:tc>
          <w:tcPr>
            <w:tcW w:w="4785" w:type="dxa"/>
            <w:shd w:val="clear" w:color="auto" w:fill="auto"/>
          </w:tcPr>
          <w:p w:rsidR="00294ABF" w:rsidRPr="00853C99" w:rsidRDefault="00294ABF" w:rsidP="00294ABF">
            <w:pPr>
              <w:spacing w:after="0" w:line="23" w:lineRule="atLeast"/>
              <w:ind w:firstLine="709"/>
              <w:jc w:val="both"/>
              <w:rPr>
                <w:rFonts w:ascii="Times New Roman" w:eastAsia="Times New Roman" w:hAnsi="Times New Roman" w:cs="Times New Roman"/>
                <w:sz w:val="24"/>
                <w:szCs w:val="24"/>
                <w:lang w:eastAsia="ru-RU"/>
              </w:rPr>
            </w:pPr>
            <w:r w:rsidRPr="00853C99">
              <w:rPr>
                <w:rFonts w:ascii="Times New Roman" w:eastAsia="Times New Roman" w:hAnsi="Times New Roman" w:cs="Times New Roman"/>
                <w:sz w:val="24"/>
                <w:szCs w:val="24"/>
                <w:lang w:eastAsia="ru-RU"/>
              </w:rPr>
              <w:t>«Трудящиеся»</w:t>
            </w:r>
          </w:p>
        </w:tc>
        <w:tc>
          <w:tcPr>
            <w:tcW w:w="4785" w:type="dxa"/>
            <w:shd w:val="clear" w:color="auto" w:fill="auto"/>
          </w:tcPr>
          <w:p w:rsidR="00294ABF" w:rsidRPr="00853C99" w:rsidRDefault="00294ABF" w:rsidP="00294ABF">
            <w:pPr>
              <w:spacing w:after="0" w:line="23" w:lineRule="atLeast"/>
              <w:ind w:firstLine="709"/>
              <w:jc w:val="both"/>
              <w:rPr>
                <w:rFonts w:ascii="Times New Roman" w:eastAsia="Times New Roman" w:hAnsi="Times New Roman" w:cs="Times New Roman"/>
                <w:sz w:val="24"/>
                <w:szCs w:val="24"/>
                <w:lang w:eastAsia="ru-RU"/>
              </w:rPr>
            </w:pPr>
          </w:p>
        </w:tc>
      </w:tr>
    </w:tbl>
    <w:p w:rsidR="00294ABF" w:rsidRPr="00853C99" w:rsidRDefault="00294ABF" w:rsidP="00294ABF">
      <w:pPr>
        <w:spacing w:after="0" w:line="23" w:lineRule="atLeast"/>
        <w:ind w:firstLine="709"/>
        <w:jc w:val="both"/>
        <w:rPr>
          <w:rFonts w:ascii="Times New Roman" w:eastAsia="Times New Roman" w:hAnsi="Times New Roman" w:cs="Times New Roman"/>
          <w:sz w:val="24"/>
          <w:szCs w:val="24"/>
          <w:lang w:eastAsia="ru-RU"/>
        </w:rPr>
      </w:pPr>
      <w:r w:rsidRPr="00853C99">
        <w:rPr>
          <w:rFonts w:ascii="Times New Roman" w:eastAsia="Times New Roman" w:hAnsi="Times New Roman" w:cs="Times New Roman"/>
          <w:sz w:val="24"/>
          <w:szCs w:val="24"/>
          <w:lang w:eastAsia="ru-RU"/>
        </w:rPr>
        <w:t>13. Установите соответствие между событиями и датой:</w:t>
      </w:r>
    </w:p>
    <w:p w:rsidR="00294ABF" w:rsidRPr="00853C99" w:rsidRDefault="00294ABF" w:rsidP="00294ABF">
      <w:pPr>
        <w:spacing w:after="0" w:line="23" w:lineRule="atLeast"/>
        <w:ind w:firstLine="709"/>
        <w:jc w:val="both"/>
        <w:rPr>
          <w:rFonts w:ascii="Times New Roman" w:eastAsia="Times New Roman" w:hAnsi="Times New Roman" w:cs="Times New Roman"/>
          <w:sz w:val="24"/>
          <w:szCs w:val="24"/>
          <w:lang w:eastAsia="ru-RU"/>
        </w:rPr>
      </w:pPr>
      <w:r w:rsidRPr="00853C99">
        <w:rPr>
          <w:rFonts w:ascii="Times New Roman" w:eastAsia="Times New Roman" w:hAnsi="Times New Roman" w:cs="Times New Roman"/>
          <w:sz w:val="24"/>
          <w:szCs w:val="24"/>
          <w:lang w:eastAsia="ru-RU"/>
        </w:rPr>
        <w:t xml:space="preserve"> А) провозглашение Карла Великого </w:t>
      </w:r>
    </w:p>
    <w:p w:rsidR="00294ABF" w:rsidRPr="00853C99" w:rsidRDefault="00294ABF" w:rsidP="00294ABF">
      <w:pPr>
        <w:spacing w:after="0" w:line="23" w:lineRule="atLeast"/>
        <w:ind w:firstLine="709"/>
        <w:jc w:val="both"/>
        <w:rPr>
          <w:rFonts w:ascii="Times New Roman" w:eastAsia="Times New Roman" w:hAnsi="Times New Roman" w:cs="Times New Roman"/>
          <w:sz w:val="24"/>
          <w:szCs w:val="24"/>
          <w:lang w:eastAsia="ru-RU"/>
        </w:rPr>
      </w:pPr>
      <w:r w:rsidRPr="00853C99">
        <w:rPr>
          <w:rFonts w:ascii="Times New Roman" w:eastAsia="Times New Roman" w:hAnsi="Times New Roman" w:cs="Times New Roman"/>
          <w:sz w:val="24"/>
          <w:szCs w:val="24"/>
          <w:lang w:eastAsia="ru-RU"/>
        </w:rPr>
        <w:t xml:space="preserve">      императором ;                                                 1)  476 г.</w:t>
      </w:r>
    </w:p>
    <w:p w:rsidR="00294ABF" w:rsidRPr="00853C99" w:rsidRDefault="00294ABF" w:rsidP="00294ABF">
      <w:pPr>
        <w:spacing w:after="0" w:line="23" w:lineRule="atLeast"/>
        <w:ind w:firstLine="709"/>
        <w:jc w:val="both"/>
        <w:rPr>
          <w:rFonts w:ascii="Times New Roman" w:eastAsia="Times New Roman" w:hAnsi="Times New Roman" w:cs="Times New Roman"/>
          <w:sz w:val="24"/>
          <w:szCs w:val="24"/>
          <w:lang w:eastAsia="ru-RU"/>
        </w:rPr>
      </w:pPr>
      <w:r w:rsidRPr="00853C99">
        <w:rPr>
          <w:rFonts w:ascii="Times New Roman" w:eastAsia="Times New Roman" w:hAnsi="Times New Roman" w:cs="Times New Roman"/>
          <w:sz w:val="24"/>
          <w:szCs w:val="24"/>
          <w:lang w:eastAsia="ru-RU"/>
        </w:rPr>
        <w:t xml:space="preserve"> Б) нормандское завоевание Англии;                 2)  962 г.  </w:t>
      </w:r>
    </w:p>
    <w:p w:rsidR="00294ABF" w:rsidRPr="00853C99" w:rsidRDefault="00294ABF" w:rsidP="00294ABF">
      <w:pPr>
        <w:spacing w:after="0" w:line="23" w:lineRule="atLeast"/>
        <w:ind w:firstLine="709"/>
        <w:jc w:val="both"/>
        <w:rPr>
          <w:rFonts w:ascii="Times New Roman" w:eastAsia="Times New Roman" w:hAnsi="Times New Roman" w:cs="Times New Roman"/>
          <w:sz w:val="24"/>
          <w:szCs w:val="24"/>
          <w:lang w:eastAsia="ru-RU"/>
        </w:rPr>
      </w:pPr>
      <w:r w:rsidRPr="00853C99">
        <w:rPr>
          <w:rFonts w:ascii="Times New Roman" w:eastAsia="Times New Roman" w:hAnsi="Times New Roman" w:cs="Times New Roman"/>
          <w:sz w:val="24"/>
          <w:szCs w:val="24"/>
          <w:lang w:eastAsia="ru-RU"/>
        </w:rPr>
        <w:t xml:space="preserve"> В) падение Западной Римской империи;          3)  800 г.</w:t>
      </w:r>
    </w:p>
    <w:p w:rsidR="00294ABF" w:rsidRPr="00853C99" w:rsidRDefault="00294ABF" w:rsidP="00294ABF">
      <w:pPr>
        <w:spacing w:after="0" w:line="23" w:lineRule="atLeast"/>
        <w:ind w:firstLine="709"/>
        <w:jc w:val="both"/>
        <w:rPr>
          <w:rFonts w:ascii="Times New Roman" w:eastAsia="Times New Roman" w:hAnsi="Times New Roman" w:cs="Times New Roman"/>
          <w:sz w:val="24"/>
          <w:szCs w:val="24"/>
          <w:lang w:eastAsia="ru-RU"/>
        </w:rPr>
      </w:pPr>
      <w:r w:rsidRPr="00853C99">
        <w:rPr>
          <w:rFonts w:ascii="Times New Roman" w:eastAsia="Times New Roman" w:hAnsi="Times New Roman" w:cs="Times New Roman"/>
          <w:sz w:val="24"/>
          <w:szCs w:val="24"/>
          <w:lang w:eastAsia="ru-RU"/>
        </w:rPr>
        <w:t xml:space="preserve"> Г) создание славянской письменности             4) 1099  г.</w:t>
      </w:r>
    </w:p>
    <w:p w:rsidR="00294ABF" w:rsidRPr="00853C99" w:rsidRDefault="00294ABF" w:rsidP="00294ABF">
      <w:pPr>
        <w:spacing w:after="0" w:line="23" w:lineRule="atLeast"/>
        <w:ind w:firstLine="709"/>
        <w:jc w:val="both"/>
        <w:rPr>
          <w:rFonts w:ascii="Times New Roman" w:eastAsia="Times New Roman" w:hAnsi="Times New Roman" w:cs="Times New Roman"/>
          <w:sz w:val="24"/>
          <w:szCs w:val="24"/>
          <w:lang w:eastAsia="ru-RU"/>
        </w:rPr>
      </w:pPr>
      <w:r w:rsidRPr="00853C99">
        <w:rPr>
          <w:rFonts w:ascii="Times New Roman" w:eastAsia="Times New Roman" w:hAnsi="Times New Roman" w:cs="Times New Roman"/>
          <w:sz w:val="24"/>
          <w:szCs w:val="24"/>
          <w:lang w:eastAsia="ru-RU"/>
        </w:rPr>
        <w:t xml:space="preserve">                                                                               5)  1066 г.</w:t>
      </w:r>
    </w:p>
    <w:p w:rsidR="00294ABF" w:rsidRPr="00853C99" w:rsidRDefault="00294ABF" w:rsidP="00294ABF">
      <w:pPr>
        <w:spacing w:after="0" w:line="23" w:lineRule="atLeast"/>
        <w:ind w:firstLine="709"/>
        <w:jc w:val="both"/>
        <w:rPr>
          <w:rFonts w:ascii="Times New Roman" w:eastAsia="Times New Roman" w:hAnsi="Times New Roman" w:cs="Times New Roman"/>
          <w:sz w:val="24"/>
          <w:szCs w:val="24"/>
          <w:lang w:eastAsia="ru-RU"/>
        </w:rPr>
      </w:pPr>
      <w:r w:rsidRPr="00853C99">
        <w:rPr>
          <w:rFonts w:ascii="Times New Roman" w:eastAsia="Times New Roman" w:hAnsi="Times New Roman" w:cs="Times New Roman"/>
          <w:sz w:val="24"/>
          <w:szCs w:val="24"/>
          <w:lang w:eastAsia="ru-RU"/>
        </w:rPr>
        <w:t xml:space="preserve">                                                                               6)  863 г.</w:t>
      </w:r>
    </w:p>
    <w:p w:rsidR="007A138C" w:rsidRPr="00853C99" w:rsidRDefault="007A138C" w:rsidP="007A138C">
      <w:pPr>
        <w:spacing w:after="0" w:line="276" w:lineRule="auto"/>
        <w:jc w:val="center"/>
        <w:rPr>
          <w:rFonts w:ascii="Times New Roman" w:eastAsia="Times New Roman" w:hAnsi="Times New Roman" w:cs="Times New Roman"/>
          <w:b/>
          <w:sz w:val="24"/>
          <w:szCs w:val="24"/>
          <w:lang w:eastAsia="ru-RU"/>
        </w:rPr>
      </w:pPr>
      <w:r w:rsidRPr="00853C99">
        <w:rPr>
          <w:rFonts w:ascii="Times New Roman" w:eastAsia="Times New Roman" w:hAnsi="Times New Roman" w:cs="Times New Roman"/>
          <w:b/>
          <w:sz w:val="24"/>
          <w:szCs w:val="24"/>
          <w:lang w:val="en-US" w:eastAsia="ru-RU"/>
        </w:rPr>
        <w:t>III</w:t>
      </w:r>
      <w:r w:rsidRPr="00853C99">
        <w:rPr>
          <w:rFonts w:ascii="Times New Roman" w:eastAsia="Times New Roman" w:hAnsi="Times New Roman" w:cs="Times New Roman"/>
          <w:b/>
          <w:sz w:val="24"/>
          <w:szCs w:val="24"/>
          <w:lang w:eastAsia="ru-RU"/>
        </w:rPr>
        <w:t xml:space="preserve"> уровень</w:t>
      </w:r>
    </w:p>
    <w:p w:rsidR="00294ABF" w:rsidRPr="00853C99" w:rsidRDefault="00294ABF" w:rsidP="00294ABF">
      <w:pPr>
        <w:spacing w:after="0" w:line="23" w:lineRule="atLeast"/>
        <w:ind w:firstLine="709"/>
        <w:jc w:val="both"/>
        <w:rPr>
          <w:rFonts w:ascii="Times New Roman" w:eastAsia="Times New Roman" w:hAnsi="Times New Roman" w:cs="Times New Roman"/>
          <w:sz w:val="24"/>
          <w:szCs w:val="24"/>
          <w:lang w:eastAsia="ru-RU"/>
        </w:rPr>
      </w:pPr>
      <w:r w:rsidRPr="00853C99">
        <w:rPr>
          <w:rFonts w:ascii="Times New Roman" w:eastAsia="Times New Roman" w:hAnsi="Times New Roman" w:cs="Times New Roman"/>
          <w:sz w:val="24"/>
          <w:szCs w:val="24"/>
          <w:lang w:eastAsia="ru-RU"/>
        </w:rPr>
        <w:t>14. Прочитайте текст и ответьте на вопросы к нему:</w:t>
      </w:r>
    </w:p>
    <w:p w:rsidR="00294ABF" w:rsidRPr="00853C99" w:rsidRDefault="00294ABF" w:rsidP="00294ABF">
      <w:pPr>
        <w:spacing w:after="0" w:line="23" w:lineRule="atLeast"/>
        <w:ind w:firstLine="709"/>
        <w:jc w:val="both"/>
        <w:rPr>
          <w:rFonts w:ascii="Times New Roman" w:eastAsia="Times New Roman" w:hAnsi="Times New Roman" w:cs="Times New Roman"/>
          <w:sz w:val="24"/>
          <w:szCs w:val="24"/>
          <w:lang w:eastAsia="ru-RU"/>
        </w:rPr>
      </w:pPr>
      <w:r w:rsidRPr="00853C99">
        <w:rPr>
          <w:rFonts w:ascii="Times New Roman" w:eastAsia="Times New Roman" w:hAnsi="Times New Roman" w:cs="Times New Roman"/>
          <w:sz w:val="24"/>
          <w:szCs w:val="24"/>
          <w:lang w:eastAsia="ru-RU"/>
        </w:rPr>
        <w:t xml:space="preserve">В завоеванных странах большинство населения обычно принимало ислам, потому что это давало целый ряд юридических и моральных преимуществ. Только мусульмане были полноправными </w:t>
      </w:r>
      <w:r w:rsidRPr="00853C99">
        <w:rPr>
          <w:rFonts w:ascii="Times New Roman" w:eastAsia="Times New Roman" w:hAnsi="Times New Roman" w:cs="Times New Roman"/>
          <w:sz w:val="24"/>
          <w:szCs w:val="24"/>
          <w:lang w:eastAsia="ru-RU"/>
        </w:rPr>
        <w:lastRenderedPageBreak/>
        <w:t>подданными. Мусульмане платили гораздо меньше налогов, чем немусульмане. Перешедшие в ислам рабы освобождались.</w:t>
      </w:r>
    </w:p>
    <w:p w:rsidR="00294ABF" w:rsidRPr="00853C99" w:rsidRDefault="00294ABF" w:rsidP="00294ABF">
      <w:pPr>
        <w:numPr>
          <w:ilvl w:val="0"/>
          <w:numId w:val="4"/>
        </w:numPr>
        <w:spacing w:after="0" w:line="23" w:lineRule="atLeast"/>
        <w:ind w:left="0" w:firstLine="709"/>
        <w:jc w:val="both"/>
        <w:rPr>
          <w:rFonts w:ascii="Times New Roman" w:eastAsia="Times New Roman" w:hAnsi="Times New Roman" w:cs="Times New Roman"/>
          <w:sz w:val="24"/>
          <w:szCs w:val="24"/>
          <w:lang w:eastAsia="ru-RU"/>
        </w:rPr>
      </w:pPr>
      <w:r w:rsidRPr="00853C99">
        <w:rPr>
          <w:rFonts w:ascii="Times New Roman" w:eastAsia="Times New Roman" w:hAnsi="Times New Roman" w:cs="Times New Roman"/>
          <w:sz w:val="24"/>
          <w:szCs w:val="24"/>
          <w:lang w:eastAsia="ru-RU"/>
        </w:rPr>
        <w:t>Как поступали мусульмане в отношении жителей покореннных стран, перешедших в ислам?</w:t>
      </w:r>
    </w:p>
    <w:p w:rsidR="00294ABF" w:rsidRPr="00853C99" w:rsidRDefault="00294ABF" w:rsidP="00294ABF">
      <w:pPr>
        <w:numPr>
          <w:ilvl w:val="0"/>
          <w:numId w:val="4"/>
        </w:numPr>
        <w:spacing w:after="0" w:line="23" w:lineRule="atLeast"/>
        <w:ind w:left="0" w:firstLine="709"/>
        <w:jc w:val="both"/>
        <w:rPr>
          <w:rFonts w:ascii="Times New Roman" w:eastAsia="Times New Roman" w:hAnsi="Times New Roman" w:cs="Times New Roman"/>
          <w:sz w:val="24"/>
          <w:szCs w:val="24"/>
          <w:lang w:eastAsia="ru-RU"/>
        </w:rPr>
      </w:pPr>
      <w:r w:rsidRPr="00853C99">
        <w:rPr>
          <w:rFonts w:ascii="Times New Roman" w:eastAsia="Times New Roman" w:hAnsi="Times New Roman" w:cs="Times New Roman"/>
          <w:sz w:val="24"/>
          <w:szCs w:val="24"/>
          <w:lang w:eastAsia="ru-RU"/>
        </w:rPr>
        <w:t>Какие возможности им предоставлялись и чем их положение было лучше?</w:t>
      </w:r>
    </w:p>
    <w:p w:rsidR="00294ABF" w:rsidRPr="00853C99" w:rsidRDefault="00294ABF" w:rsidP="00294ABF">
      <w:pPr>
        <w:spacing w:after="0" w:line="23" w:lineRule="atLeast"/>
        <w:ind w:firstLine="709"/>
        <w:jc w:val="both"/>
        <w:rPr>
          <w:rFonts w:ascii="Times New Roman" w:eastAsia="Times New Roman" w:hAnsi="Times New Roman" w:cs="Times New Roman"/>
          <w:sz w:val="24"/>
          <w:szCs w:val="24"/>
          <w:lang w:eastAsia="ru-RU"/>
        </w:rPr>
      </w:pPr>
    </w:p>
    <w:p w:rsidR="00294ABF" w:rsidRPr="00853C99" w:rsidRDefault="00294ABF" w:rsidP="00294ABF">
      <w:pPr>
        <w:spacing w:after="0" w:line="23" w:lineRule="atLeast"/>
        <w:ind w:firstLine="709"/>
        <w:jc w:val="both"/>
        <w:rPr>
          <w:rFonts w:ascii="Times New Roman" w:eastAsia="Times New Roman" w:hAnsi="Times New Roman" w:cs="Times New Roman"/>
          <w:sz w:val="24"/>
          <w:szCs w:val="24"/>
          <w:lang w:eastAsia="ru-RU"/>
        </w:rPr>
      </w:pPr>
    </w:p>
    <w:p w:rsidR="00294ABF" w:rsidRPr="00853C99" w:rsidRDefault="00294ABF" w:rsidP="00294ABF">
      <w:pPr>
        <w:spacing w:after="0" w:line="23" w:lineRule="atLeast"/>
        <w:ind w:firstLine="709"/>
        <w:jc w:val="both"/>
        <w:rPr>
          <w:rFonts w:ascii="Times New Roman" w:eastAsia="Times New Roman" w:hAnsi="Times New Roman" w:cs="Times New Roman"/>
          <w:sz w:val="24"/>
          <w:szCs w:val="24"/>
          <w:lang w:eastAsia="ru-RU"/>
        </w:rPr>
      </w:pPr>
    </w:p>
    <w:p w:rsidR="00294ABF" w:rsidRPr="00853C99" w:rsidRDefault="00294ABF" w:rsidP="00294ABF">
      <w:pPr>
        <w:spacing w:after="0" w:line="23" w:lineRule="atLeast"/>
        <w:ind w:firstLine="709"/>
        <w:jc w:val="both"/>
        <w:rPr>
          <w:rFonts w:ascii="Times New Roman" w:eastAsia="Times New Roman" w:hAnsi="Times New Roman" w:cs="Times New Roman"/>
          <w:sz w:val="24"/>
          <w:szCs w:val="24"/>
          <w:lang w:eastAsia="ru-RU"/>
        </w:rPr>
      </w:pPr>
    </w:p>
    <w:p w:rsidR="00294ABF" w:rsidRPr="00853C99" w:rsidRDefault="00294ABF" w:rsidP="00294ABF">
      <w:pPr>
        <w:spacing w:after="0" w:line="23" w:lineRule="atLeast"/>
        <w:ind w:firstLine="709"/>
        <w:jc w:val="both"/>
        <w:rPr>
          <w:rFonts w:ascii="Times New Roman" w:eastAsia="Times New Roman" w:hAnsi="Times New Roman" w:cs="Times New Roman"/>
          <w:sz w:val="24"/>
          <w:szCs w:val="24"/>
          <w:lang w:eastAsia="ru-RU"/>
        </w:rPr>
      </w:pPr>
    </w:p>
    <w:p w:rsidR="00294ABF" w:rsidRPr="00853C99" w:rsidRDefault="00294ABF" w:rsidP="00294ABF">
      <w:pPr>
        <w:spacing w:after="0" w:line="23" w:lineRule="atLeast"/>
        <w:ind w:firstLine="709"/>
        <w:jc w:val="both"/>
        <w:rPr>
          <w:rFonts w:ascii="Times New Roman" w:eastAsia="Times New Roman" w:hAnsi="Times New Roman" w:cs="Times New Roman"/>
          <w:sz w:val="24"/>
          <w:szCs w:val="24"/>
          <w:lang w:eastAsia="ru-RU"/>
        </w:rPr>
      </w:pPr>
    </w:p>
    <w:p w:rsidR="00294ABF" w:rsidRPr="00853C99" w:rsidRDefault="00294ABF" w:rsidP="00294ABF">
      <w:pPr>
        <w:spacing w:after="0" w:line="23" w:lineRule="atLeast"/>
        <w:ind w:firstLine="709"/>
        <w:jc w:val="both"/>
        <w:rPr>
          <w:rFonts w:ascii="Times New Roman" w:eastAsia="Times New Roman" w:hAnsi="Times New Roman" w:cs="Times New Roman"/>
          <w:sz w:val="24"/>
          <w:szCs w:val="24"/>
          <w:lang w:eastAsia="ru-RU"/>
        </w:rPr>
      </w:pPr>
    </w:p>
    <w:p w:rsidR="00294ABF" w:rsidRPr="00853C99" w:rsidRDefault="00294ABF" w:rsidP="00294ABF">
      <w:pPr>
        <w:spacing w:after="0" w:line="23" w:lineRule="atLeast"/>
        <w:ind w:firstLine="709"/>
        <w:jc w:val="both"/>
        <w:rPr>
          <w:rFonts w:ascii="Times New Roman" w:eastAsia="Times New Roman" w:hAnsi="Times New Roman" w:cs="Times New Roman"/>
          <w:sz w:val="24"/>
          <w:szCs w:val="24"/>
          <w:lang w:eastAsia="ru-RU"/>
        </w:rPr>
      </w:pPr>
    </w:p>
    <w:p w:rsidR="00294ABF" w:rsidRPr="00853C99" w:rsidRDefault="00294ABF" w:rsidP="00294ABF">
      <w:pPr>
        <w:spacing w:after="0" w:line="23" w:lineRule="atLeast"/>
        <w:ind w:firstLine="709"/>
        <w:jc w:val="both"/>
        <w:rPr>
          <w:rFonts w:ascii="Times New Roman" w:eastAsia="Times New Roman" w:hAnsi="Times New Roman" w:cs="Times New Roman"/>
          <w:sz w:val="24"/>
          <w:szCs w:val="24"/>
          <w:lang w:eastAsia="ru-RU"/>
        </w:rPr>
      </w:pPr>
    </w:p>
    <w:p w:rsidR="00294ABF" w:rsidRPr="00853C99" w:rsidRDefault="00294ABF" w:rsidP="00294ABF">
      <w:pPr>
        <w:spacing w:after="0" w:line="23" w:lineRule="atLeast"/>
        <w:ind w:firstLine="709"/>
        <w:jc w:val="both"/>
        <w:rPr>
          <w:rFonts w:ascii="Times New Roman" w:eastAsia="Times New Roman" w:hAnsi="Times New Roman" w:cs="Times New Roman"/>
          <w:b/>
          <w:sz w:val="24"/>
          <w:szCs w:val="24"/>
          <w:lang w:eastAsia="ru-RU"/>
        </w:rPr>
      </w:pPr>
    </w:p>
    <w:p w:rsidR="00294ABF" w:rsidRPr="00853C99" w:rsidRDefault="00294ABF" w:rsidP="00294ABF">
      <w:pPr>
        <w:spacing w:after="0" w:line="23" w:lineRule="atLeast"/>
        <w:ind w:firstLine="709"/>
        <w:jc w:val="both"/>
        <w:rPr>
          <w:rFonts w:ascii="Times New Roman" w:eastAsia="Times New Roman" w:hAnsi="Times New Roman" w:cs="Times New Roman"/>
          <w:b/>
          <w:sz w:val="24"/>
          <w:szCs w:val="24"/>
          <w:lang w:eastAsia="ru-RU"/>
        </w:rPr>
      </w:pPr>
    </w:p>
    <w:p w:rsidR="00294ABF" w:rsidRPr="00853C99" w:rsidRDefault="00294ABF" w:rsidP="00294ABF">
      <w:pPr>
        <w:spacing w:after="0" w:line="23" w:lineRule="atLeast"/>
        <w:ind w:firstLine="709"/>
        <w:jc w:val="both"/>
        <w:rPr>
          <w:rFonts w:ascii="Times New Roman" w:eastAsia="Times New Roman" w:hAnsi="Times New Roman" w:cs="Times New Roman"/>
          <w:b/>
          <w:sz w:val="24"/>
          <w:szCs w:val="24"/>
          <w:lang w:eastAsia="ru-RU"/>
        </w:rPr>
      </w:pPr>
    </w:p>
    <w:p w:rsidR="00294ABF" w:rsidRPr="00853C99" w:rsidRDefault="00294ABF" w:rsidP="00294ABF">
      <w:pPr>
        <w:spacing w:after="0" w:line="23" w:lineRule="atLeast"/>
        <w:ind w:firstLine="709"/>
        <w:jc w:val="both"/>
        <w:rPr>
          <w:rFonts w:ascii="Times New Roman" w:eastAsia="Times New Roman" w:hAnsi="Times New Roman" w:cs="Times New Roman"/>
          <w:b/>
          <w:sz w:val="24"/>
          <w:szCs w:val="24"/>
          <w:lang w:eastAsia="ru-RU"/>
        </w:rPr>
      </w:pPr>
    </w:p>
    <w:p w:rsidR="00294ABF" w:rsidRPr="00853C99" w:rsidRDefault="00294ABF" w:rsidP="00853C99">
      <w:pPr>
        <w:spacing w:after="0" w:line="23" w:lineRule="atLeast"/>
        <w:jc w:val="both"/>
        <w:rPr>
          <w:rFonts w:ascii="Times New Roman" w:eastAsia="Times New Roman" w:hAnsi="Times New Roman" w:cs="Times New Roman"/>
          <w:b/>
          <w:sz w:val="24"/>
          <w:szCs w:val="24"/>
          <w:lang w:eastAsia="ru-RU"/>
        </w:rPr>
      </w:pPr>
    </w:p>
    <w:p w:rsidR="00294ABF" w:rsidRPr="00853C99" w:rsidRDefault="00294ABF" w:rsidP="00294ABF">
      <w:pPr>
        <w:spacing w:after="0" w:line="23" w:lineRule="atLeast"/>
        <w:ind w:firstLine="709"/>
        <w:jc w:val="both"/>
        <w:rPr>
          <w:rFonts w:ascii="Times New Roman" w:eastAsia="Times New Roman" w:hAnsi="Times New Roman" w:cs="Times New Roman"/>
          <w:b/>
          <w:sz w:val="24"/>
          <w:szCs w:val="24"/>
          <w:lang w:eastAsia="ru-RU"/>
        </w:rPr>
      </w:pPr>
    </w:p>
    <w:p w:rsidR="007A138C" w:rsidRPr="00853C99" w:rsidRDefault="007A138C" w:rsidP="00294ABF">
      <w:pPr>
        <w:spacing w:after="0" w:line="23" w:lineRule="atLeast"/>
        <w:ind w:firstLine="709"/>
        <w:jc w:val="center"/>
        <w:rPr>
          <w:rFonts w:ascii="Times New Roman" w:eastAsia="Times New Roman" w:hAnsi="Times New Roman" w:cs="Times New Roman"/>
          <w:b/>
          <w:sz w:val="24"/>
          <w:szCs w:val="24"/>
          <w:lang w:eastAsia="ru-RU"/>
        </w:rPr>
      </w:pPr>
    </w:p>
    <w:p w:rsidR="007A138C" w:rsidRPr="00853C99" w:rsidRDefault="007A138C" w:rsidP="00294ABF">
      <w:pPr>
        <w:spacing w:after="0" w:line="23" w:lineRule="atLeast"/>
        <w:ind w:firstLine="709"/>
        <w:jc w:val="center"/>
        <w:rPr>
          <w:rFonts w:ascii="Times New Roman" w:eastAsia="Times New Roman" w:hAnsi="Times New Roman" w:cs="Times New Roman"/>
          <w:b/>
          <w:sz w:val="24"/>
          <w:szCs w:val="24"/>
          <w:lang w:eastAsia="ru-RU"/>
        </w:rPr>
      </w:pPr>
    </w:p>
    <w:p w:rsidR="00294ABF" w:rsidRPr="00853C99" w:rsidRDefault="007A138C" w:rsidP="00294ABF">
      <w:pPr>
        <w:spacing w:after="0" w:line="23" w:lineRule="atLeast"/>
        <w:ind w:firstLine="709"/>
        <w:jc w:val="center"/>
        <w:rPr>
          <w:rFonts w:ascii="Times New Roman" w:eastAsia="Times New Roman" w:hAnsi="Times New Roman" w:cs="Times New Roman"/>
          <w:b/>
          <w:sz w:val="24"/>
          <w:szCs w:val="24"/>
          <w:lang w:eastAsia="ru-RU"/>
        </w:rPr>
      </w:pPr>
      <w:r w:rsidRPr="00853C99">
        <w:rPr>
          <w:rFonts w:ascii="Times New Roman" w:eastAsia="Times New Roman" w:hAnsi="Times New Roman" w:cs="Times New Roman"/>
          <w:b/>
          <w:sz w:val="24"/>
          <w:szCs w:val="24"/>
          <w:lang w:eastAsia="ru-RU"/>
        </w:rPr>
        <w:t>Кон</w:t>
      </w:r>
      <w:r w:rsidR="00294ABF" w:rsidRPr="00853C99">
        <w:rPr>
          <w:rFonts w:ascii="Times New Roman" w:eastAsia="Times New Roman" w:hAnsi="Times New Roman" w:cs="Times New Roman"/>
          <w:b/>
          <w:sz w:val="24"/>
          <w:szCs w:val="24"/>
          <w:lang w:eastAsia="ru-RU"/>
        </w:rPr>
        <w:t>трольная работа</w:t>
      </w:r>
    </w:p>
    <w:p w:rsidR="00294ABF" w:rsidRPr="00853C99" w:rsidRDefault="00294ABF" w:rsidP="00294ABF">
      <w:pPr>
        <w:spacing w:after="0" w:line="23" w:lineRule="atLeast"/>
        <w:ind w:firstLine="709"/>
        <w:jc w:val="center"/>
        <w:rPr>
          <w:rFonts w:ascii="Times New Roman" w:eastAsia="Times New Roman" w:hAnsi="Times New Roman" w:cs="Times New Roman"/>
          <w:b/>
          <w:sz w:val="24"/>
          <w:szCs w:val="24"/>
          <w:lang w:eastAsia="ru-RU"/>
        </w:rPr>
      </w:pPr>
      <w:r w:rsidRPr="00853C99">
        <w:rPr>
          <w:rFonts w:ascii="Times New Roman" w:eastAsia="Times New Roman" w:hAnsi="Times New Roman" w:cs="Times New Roman"/>
          <w:b/>
          <w:sz w:val="24"/>
          <w:szCs w:val="24"/>
          <w:lang w:val="en-US" w:eastAsia="ru-RU"/>
        </w:rPr>
        <w:t>II</w:t>
      </w:r>
      <w:r w:rsidRPr="00853C99">
        <w:rPr>
          <w:rFonts w:ascii="Times New Roman" w:eastAsia="Times New Roman" w:hAnsi="Times New Roman" w:cs="Times New Roman"/>
          <w:b/>
          <w:sz w:val="24"/>
          <w:szCs w:val="24"/>
          <w:lang w:eastAsia="ru-RU"/>
        </w:rPr>
        <w:t xml:space="preserve">  вариант</w:t>
      </w:r>
    </w:p>
    <w:p w:rsidR="007A138C" w:rsidRPr="00853C99" w:rsidRDefault="007A138C" w:rsidP="007A138C">
      <w:pPr>
        <w:widowControl w:val="0"/>
        <w:tabs>
          <w:tab w:val="left" w:pos="826"/>
        </w:tabs>
        <w:spacing w:after="0" w:line="240" w:lineRule="auto"/>
        <w:ind w:left="708"/>
        <w:jc w:val="center"/>
        <w:rPr>
          <w:rFonts w:ascii="Times New Roman" w:eastAsia="Times New Roman" w:hAnsi="Times New Roman" w:cs="Times New Roman"/>
          <w:b/>
          <w:sz w:val="24"/>
          <w:szCs w:val="24"/>
          <w:lang w:eastAsia="ru-RU"/>
        </w:rPr>
      </w:pPr>
      <w:r w:rsidRPr="00853C99">
        <w:rPr>
          <w:rFonts w:ascii="Times New Roman" w:eastAsia="Times New Roman" w:hAnsi="Times New Roman" w:cs="Times New Roman"/>
          <w:b/>
          <w:sz w:val="24"/>
          <w:szCs w:val="24"/>
          <w:lang w:val="en-US" w:eastAsia="ru-RU"/>
        </w:rPr>
        <w:t>I</w:t>
      </w:r>
      <w:r w:rsidRPr="00853C99">
        <w:rPr>
          <w:rFonts w:ascii="Times New Roman" w:eastAsia="Times New Roman" w:hAnsi="Times New Roman" w:cs="Times New Roman"/>
          <w:b/>
          <w:sz w:val="24"/>
          <w:szCs w:val="24"/>
          <w:lang w:eastAsia="ru-RU"/>
        </w:rPr>
        <w:t xml:space="preserve"> уровень</w:t>
      </w:r>
    </w:p>
    <w:p w:rsidR="00294ABF" w:rsidRPr="00853C99" w:rsidRDefault="00294ABF" w:rsidP="00294ABF">
      <w:pPr>
        <w:spacing w:after="0" w:line="23" w:lineRule="atLeast"/>
        <w:ind w:firstLine="709"/>
        <w:jc w:val="both"/>
        <w:rPr>
          <w:rFonts w:ascii="Times New Roman" w:eastAsia="Times New Roman" w:hAnsi="Times New Roman" w:cs="Times New Roman"/>
          <w:sz w:val="24"/>
          <w:szCs w:val="24"/>
          <w:lang w:eastAsia="ru-RU"/>
        </w:rPr>
      </w:pPr>
      <w:r w:rsidRPr="00853C99">
        <w:rPr>
          <w:rFonts w:ascii="Times New Roman" w:eastAsia="Times New Roman" w:hAnsi="Times New Roman" w:cs="Times New Roman"/>
          <w:sz w:val="24"/>
          <w:szCs w:val="24"/>
          <w:lang w:eastAsia="ru-RU"/>
        </w:rPr>
        <w:t>1.  Как называлась королевская династия, основателем которой стал Карл Великий?</w:t>
      </w:r>
    </w:p>
    <w:p w:rsidR="00294ABF" w:rsidRPr="00853C99" w:rsidRDefault="00294ABF" w:rsidP="00294ABF">
      <w:pPr>
        <w:spacing w:after="0" w:line="23" w:lineRule="atLeast"/>
        <w:ind w:firstLine="709"/>
        <w:jc w:val="both"/>
        <w:rPr>
          <w:rFonts w:ascii="Times New Roman" w:eastAsia="Times New Roman" w:hAnsi="Times New Roman" w:cs="Times New Roman"/>
          <w:sz w:val="24"/>
          <w:szCs w:val="24"/>
          <w:lang w:eastAsia="ru-RU"/>
        </w:rPr>
      </w:pPr>
      <w:r w:rsidRPr="00853C99">
        <w:rPr>
          <w:rFonts w:ascii="Times New Roman" w:eastAsia="Times New Roman" w:hAnsi="Times New Roman" w:cs="Times New Roman"/>
          <w:sz w:val="24"/>
          <w:szCs w:val="24"/>
          <w:lang w:eastAsia="ru-RU"/>
        </w:rPr>
        <w:t xml:space="preserve">     а) Каролинги;   б) Меровинги;   в) Капетинги.</w:t>
      </w:r>
    </w:p>
    <w:p w:rsidR="00294ABF" w:rsidRPr="00853C99" w:rsidRDefault="00294ABF" w:rsidP="00294ABF">
      <w:pPr>
        <w:spacing w:after="0" w:line="23" w:lineRule="atLeast"/>
        <w:ind w:firstLine="709"/>
        <w:jc w:val="both"/>
        <w:rPr>
          <w:rFonts w:ascii="Times New Roman" w:eastAsia="Times New Roman" w:hAnsi="Times New Roman" w:cs="Times New Roman"/>
          <w:sz w:val="24"/>
          <w:szCs w:val="24"/>
          <w:lang w:eastAsia="ru-RU"/>
        </w:rPr>
      </w:pPr>
      <w:r w:rsidRPr="00853C99">
        <w:rPr>
          <w:rFonts w:ascii="Times New Roman" w:eastAsia="Times New Roman" w:hAnsi="Times New Roman" w:cs="Times New Roman"/>
          <w:sz w:val="24"/>
          <w:szCs w:val="24"/>
          <w:lang w:eastAsia="ru-RU"/>
        </w:rPr>
        <w:t>2. Феодал получал крупное земельное владение</w:t>
      </w:r>
    </w:p>
    <w:p w:rsidR="00294ABF" w:rsidRPr="00853C99" w:rsidRDefault="00294ABF" w:rsidP="00294ABF">
      <w:pPr>
        <w:spacing w:after="0" w:line="23" w:lineRule="atLeast"/>
        <w:ind w:firstLine="709"/>
        <w:jc w:val="both"/>
        <w:rPr>
          <w:rFonts w:ascii="Times New Roman" w:eastAsia="Times New Roman" w:hAnsi="Times New Roman" w:cs="Times New Roman"/>
          <w:sz w:val="24"/>
          <w:szCs w:val="24"/>
          <w:lang w:eastAsia="ru-RU"/>
        </w:rPr>
      </w:pPr>
      <w:r w:rsidRPr="00853C99">
        <w:rPr>
          <w:rFonts w:ascii="Times New Roman" w:eastAsia="Times New Roman" w:hAnsi="Times New Roman" w:cs="Times New Roman"/>
          <w:sz w:val="24"/>
          <w:szCs w:val="24"/>
          <w:lang w:eastAsia="ru-RU"/>
        </w:rPr>
        <w:t xml:space="preserve">     А) за деньги;     б) за несение военной службы сеньору;  в) в подарок.</w:t>
      </w:r>
    </w:p>
    <w:p w:rsidR="00294ABF" w:rsidRPr="00853C99" w:rsidRDefault="00294ABF" w:rsidP="00294ABF">
      <w:pPr>
        <w:spacing w:after="0" w:line="23" w:lineRule="atLeast"/>
        <w:ind w:firstLine="709"/>
        <w:jc w:val="both"/>
        <w:rPr>
          <w:rFonts w:ascii="Times New Roman" w:eastAsia="Times New Roman" w:hAnsi="Times New Roman" w:cs="Times New Roman"/>
          <w:sz w:val="24"/>
          <w:szCs w:val="24"/>
          <w:lang w:eastAsia="ru-RU"/>
        </w:rPr>
      </w:pPr>
      <w:r w:rsidRPr="00853C99">
        <w:rPr>
          <w:rFonts w:ascii="Times New Roman" w:eastAsia="Times New Roman" w:hAnsi="Times New Roman" w:cs="Times New Roman"/>
          <w:sz w:val="24"/>
          <w:szCs w:val="24"/>
          <w:lang w:eastAsia="ru-RU"/>
        </w:rPr>
        <w:t>3. Государственным языком Византии в 7-8 вв. был</w:t>
      </w:r>
    </w:p>
    <w:p w:rsidR="00294ABF" w:rsidRPr="00853C99" w:rsidRDefault="00294ABF" w:rsidP="00294ABF">
      <w:pPr>
        <w:spacing w:after="0" w:line="23" w:lineRule="atLeast"/>
        <w:ind w:firstLine="709"/>
        <w:jc w:val="both"/>
        <w:rPr>
          <w:rFonts w:ascii="Times New Roman" w:eastAsia="Times New Roman" w:hAnsi="Times New Roman" w:cs="Times New Roman"/>
          <w:sz w:val="24"/>
          <w:szCs w:val="24"/>
          <w:lang w:eastAsia="ru-RU"/>
        </w:rPr>
      </w:pPr>
      <w:r w:rsidRPr="00853C99">
        <w:rPr>
          <w:rFonts w:ascii="Times New Roman" w:eastAsia="Times New Roman" w:hAnsi="Times New Roman" w:cs="Times New Roman"/>
          <w:sz w:val="24"/>
          <w:szCs w:val="24"/>
          <w:lang w:eastAsia="ru-RU"/>
        </w:rPr>
        <w:t xml:space="preserve">     а) латинский   б) греческий  в) арабский</w:t>
      </w:r>
    </w:p>
    <w:p w:rsidR="00294ABF" w:rsidRPr="00853C99" w:rsidRDefault="00294ABF" w:rsidP="00294ABF">
      <w:pPr>
        <w:spacing w:after="0" w:line="23" w:lineRule="atLeast"/>
        <w:ind w:firstLine="709"/>
        <w:jc w:val="both"/>
        <w:rPr>
          <w:rFonts w:ascii="Times New Roman" w:eastAsia="Times New Roman" w:hAnsi="Times New Roman" w:cs="Times New Roman"/>
          <w:sz w:val="24"/>
          <w:szCs w:val="24"/>
          <w:lang w:eastAsia="ru-RU"/>
        </w:rPr>
      </w:pPr>
      <w:r w:rsidRPr="00853C99">
        <w:rPr>
          <w:rFonts w:ascii="Times New Roman" w:eastAsia="Times New Roman" w:hAnsi="Times New Roman" w:cs="Times New Roman"/>
          <w:sz w:val="24"/>
          <w:szCs w:val="24"/>
          <w:lang w:eastAsia="ru-RU"/>
        </w:rPr>
        <w:t>4. В каком городе внуки Карла Великого заключили договор о разделе империи</w:t>
      </w:r>
    </w:p>
    <w:p w:rsidR="00294ABF" w:rsidRPr="00853C99" w:rsidRDefault="00294ABF" w:rsidP="00294ABF">
      <w:pPr>
        <w:spacing w:after="0" w:line="23" w:lineRule="atLeast"/>
        <w:ind w:firstLine="709"/>
        <w:jc w:val="both"/>
        <w:rPr>
          <w:rFonts w:ascii="Times New Roman" w:eastAsia="Times New Roman" w:hAnsi="Times New Roman" w:cs="Times New Roman"/>
          <w:sz w:val="24"/>
          <w:szCs w:val="24"/>
          <w:lang w:eastAsia="ru-RU"/>
        </w:rPr>
      </w:pPr>
      <w:r w:rsidRPr="00853C99">
        <w:rPr>
          <w:rFonts w:ascii="Times New Roman" w:eastAsia="Times New Roman" w:hAnsi="Times New Roman" w:cs="Times New Roman"/>
          <w:sz w:val="24"/>
          <w:szCs w:val="24"/>
          <w:lang w:eastAsia="ru-RU"/>
        </w:rPr>
        <w:t xml:space="preserve">    А) в Париже ;  б) в Вердене;  в) в Лондоне.</w:t>
      </w:r>
    </w:p>
    <w:p w:rsidR="00294ABF" w:rsidRPr="00853C99" w:rsidRDefault="00294ABF" w:rsidP="00294ABF">
      <w:pPr>
        <w:spacing w:after="0" w:line="23" w:lineRule="atLeast"/>
        <w:ind w:firstLine="709"/>
        <w:jc w:val="both"/>
        <w:rPr>
          <w:rFonts w:ascii="Times New Roman" w:eastAsia="Times New Roman" w:hAnsi="Times New Roman" w:cs="Times New Roman"/>
          <w:sz w:val="24"/>
          <w:szCs w:val="24"/>
          <w:lang w:eastAsia="ru-RU"/>
        </w:rPr>
      </w:pPr>
      <w:r w:rsidRPr="00853C99">
        <w:rPr>
          <w:rFonts w:ascii="Times New Roman" w:eastAsia="Times New Roman" w:hAnsi="Times New Roman" w:cs="Times New Roman"/>
          <w:sz w:val="24"/>
          <w:szCs w:val="24"/>
          <w:lang w:eastAsia="ru-RU"/>
        </w:rPr>
        <w:t>5.Специальным поселением монахов считались:</w:t>
      </w:r>
    </w:p>
    <w:p w:rsidR="00294ABF" w:rsidRPr="00853C99" w:rsidRDefault="00294ABF" w:rsidP="00294ABF">
      <w:pPr>
        <w:spacing w:after="0" w:line="23" w:lineRule="atLeast"/>
        <w:ind w:firstLine="709"/>
        <w:jc w:val="both"/>
        <w:rPr>
          <w:rFonts w:ascii="Times New Roman" w:eastAsia="Times New Roman" w:hAnsi="Times New Roman" w:cs="Times New Roman"/>
          <w:sz w:val="24"/>
          <w:szCs w:val="24"/>
          <w:lang w:eastAsia="ru-RU"/>
        </w:rPr>
      </w:pPr>
      <w:r w:rsidRPr="00853C99">
        <w:rPr>
          <w:rFonts w:ascii="Times New Roman" w:eastAsia="Times New Roman" w:hAnsi="Times New Roman" w:cs="Times New Roman"/>
          <w:sz w:val="24"/>
          <w:szCs w:val="24"/>
          <w:lang w:eastAsia="ru-RU"/>
        </w:rPr>
        <w:t xml:space="preserve">    а) города;    б) деревни;    в) монастыри.</w:t>
      </w:r>
    </w:p>
    <w:p w:rsidR="00294ABF" w:rsidRPr="00853C99" w:rsidRDefault="00294ABF" w:rsidP="00294ABF">
      <w:pPr>
        <w:spacing w:after="0" w:line="23" w:lineRule="atLeast"/>
        <w:ind w:firstLine="709"/>
        <w:jc w:val="both"/>
        <w:rPr>
          <w:rFonts w:ascii="Times New Roman" w:eastAsia="Times New Roman" w:hAnsi="Times New Roman" w:cs="Times New Roman"/>
          <w:sz w:val="24"/>
          <w:szCs w:val="24"/>
          <w:lang w:eastAsia="ru-RU"/>
        </w:rPr>
      </w:pPr>
      <w:r w:rsidRPr="00853C99">
        <w:rPr>
          <w:rFonts w:ascii="Times New Roman" w:eastAsia="Times New Roman" w:hAnsi="Times New Roman" w:cs="Times New Roman"/>
          <w:sz w:val="24"/>
          <w:szCs w:val="24"/>
          <w:lang w:eastAsia="ru-RU"/>
        </w:rPr>
        <w:t>6. Основным занятием оседлых арабов было</w:t>
      </w:r>
    </w:p>
    <w:p w:rsidR="00294ABF" w:rsidRPr="00853C99" w:rsidRDefault="00294ABF" w:rsidP="00294ABF">
      <w:pPr>
        <w:spacing w:after="0" w:line="23" w:lineRule="atLeast"/>
        <w:ind w:firstLine="709"/>
        <w:jc w:val="both"/>
        <w:rPr>
          <w:rFonts w:ascii="Times New Roman" w:eastAsia="Times New Roman" w:hAnsi="Times New Roman" w:cs="Times New Roman"/>
          <w:sz w:val="24"/>
          <w:szCs w:val="24"/>
          <w:lang w:eastAsia="ru-RU"/>
        </w:rPr>
      </w:pPr>
      <w:r w:rsidRPr="00853C99">
        <w:rPr>
          <w:rFonts w:ascii="Times New Roman" w:eastAsia="Times New Roman" w:hAnsi="Times New Roman" w:cs="Times New Roman"/>
          <w:sz w:val="24"/>
          <w:szCs w:val="24"/>
          <w:lang w:eastAsia="ru-RU"/>
        </w:rPr>
        <w:t xml:space="preserve">    а) скотоводство;   б) ремесло;   в) земледелие.</w:t>
      </w:r>
    </w:p>
    <w:p w:rsidR="00294ABF" w:rsidRPr="00853C99" w:rsidRDefault="00294ABF" w:rsidP="00294ABF">
      <w:pPr>
        <w:spacing w:after="0" w:line="23" w:lineRule="atLeast"/>
        <w:ind w:firstLine="709"/>
        <w:jc w:val="both"/>
        <w:rPr>
          <w:rFonts w:ascii="Times New Roman" w:eastAsia="Times New Roman" w:hAnsi="Times New Roman" w:cs="Times New Roman"/>
          <w:sz w:val="24"/>
          <w:szCs w:val="24"/>
          <w:lang w:eastAsia="ru-RU"/>
        </w:rPr>
      </w:pPr>
      <w:r w:rsidRPr="00853C99">
        <w:rPr>
          <w:rFonts w:ascii="Times New Roman" w:eastAsia="Times New Roman" w:hAnsi="Times New Roman" w:cs="Times New Roman"/>
          <w:sz w:val="24"/>
          <w:szCs w:val="24"/>
          <w:lang w:eastAsia="ru-RU"/>
        </w:rPr>
        <w:t>7. Восточные славяне были предками русских, украинцев и ___________.</w:t>
      </w:r>
    </w:p>
    <w:p w:rsidR="00294ABF" w:rsidRPr="00853C99" w:rsidRDefault="00294ABF" w:rsidP="00294ABF">
      <w:pPr>
        <w:spacing w:after="0" w:line="23" w:lineRule="atLeast"/>
        <w:ind w:firstLine="709"/>
        <w:jc w:val="both"/>
        <w:rPr>
          <w:rFonts w:ascii="Times New Roman" w:eastAsia="Times New Roman" w:hAnsi="Times New Roman" w:cs="Times New Roman"/>
          <w:sz w:val="24"/>
          <w:szCs w:val="24"/>
          <w:lang w:eastAsia="ru-RU"/>
        </w:rPr>
      </w:pPr>
      <w:r w:rsidRPr="00853C99">
        <w:rPr>
          <w:rFonts w:ascii="Times New Roman" w:eastAsia="Times New Roman" w:hAnsi="Times New Roman" w:cs="Times New Roman"/>
          <w:sz w:val="24"/>
          <w:szCs w:val="24"/>
          <w:lang w:eastAsia="ru-RU"/>
        </w:rPr>
        <w:t>8. Роспись по сырой штукатурке – это…</w:t>
      </w:r>
    </w:p>
    <w:p w:rsidR="00294ABF" w:rsidRPr="00853C99" w:rsidRDefault="00294ABF" w:rsidP="00294ABF">
      <w:pPr>
        <w:spacing w:after="0" w:line="23" w:lineRule="atLeast"/>
        <w:ind w:firstLine="709"/>
        <w:jc w:val="both"/>
        <w:rPr>
          <w:rFonts w:ascii="Times New Roman" w:eastAsia="Times New Roman" w:hAnsi="Times New Roman" w:cs="Times New Roman"/>
          <w:sz w:val="24"/>
          <w:szCs w:val="24"/>
          <w:lang w:eastAsia="ru-RU"/>
        </w:rPr>
      </w:pPr>
      <w:r w:rsidRPr="00853C99">
        <w:rPr>
          <w:rFonts w:ascii="Times New Roman" w:eastAsia="Times New Roman" w:hAnsi="Times New Roman" w:cs="Times New Roman"/>
          <w:sz w:val="24"/>
          <w:szCs w:val="24"/>
          <w:lang w:eastAsia="ru-RU"/>
        </w:rPr>
        <w:t xml:space="preserve">    а) фреска ;        б) смальта;    в) мозаика</w:t>
      </w:r>
    </w:p>
    <w:p w:rsidR="00294ABF" w:rsidRPr="00853C99" w:rsidRDefault="00294ABF" w:rsidP="00294ABF">
      <w:pPr>
        <w:spacing w:after="0" w:line="23" w:lineRule="atLeast"/>
        <w:ind w:firstLine="709"/>
        <w:jc w:val="both"/>
        <w:rPr>
          <w:rFonts w:ascii="Times New Roman" w:eastAsia="Times New Roman" w:hAnsi="Times New Roman" w:cs="Times New Roman"/>
          <w:sz w:val="24"/>
          <w:szCs w:val="24"/>
          <w:lang w:eastAsia="ru-RU"/>
        </w:rPr>
      </w:pPr>
      <w:r w:rsidRPr="00853C99">
        <w:rPr>
          <w:rFonts w:ascii="Times New Roman" w:eastAsia="Times New Roman" w:hAnsi="Times New Roman" w:cs="Times New Roman"/>
          <w:sz w:val="24"/>
          <w:szCs w:val="24"/>
          <w:lang w:eastAsia="ru-RU"/>
        </w:rPr>
        <w:t>9.  Во главе христианской церкви в Западной Европе стоял</w:t>
      </w:r>
    </w:p>
    <w:p w:rsidR="00294ABF" w:rsidRPr="00853C99" w:rsidRDefault="00294ABF" w:rsidP="00294ABF">
      <w:pPr>
        <w:spacing w:after="0" w:line="23" w:lineRule="atLeast"/>
        <w:ind w:firstLine="709"/>
        <w:jc w:val="both"/>
        <w:rPr>
          <w:rFonts w:ascii="Times New Roman" w:eastAsia="Times New Roman" w:hAnsi="Times New Roman" w:cs="Times New Roman"/>
          <w:sz w:val="24"/>
          <w:szCs w:val="24"/>
          <w:lang w:eastAsia="ru-RU"/>
        </w:rPr>
      </w:pPr>
      <w:r w:rsidRPr="00853C99">
        <w:rPr>
          <w:rFonts w:ascii="Times New Roman" w:eastAsia="Times New Roman" w:hAnsi="Times New Roman" w:cs="Times New Roman"/>
          <w:sz w:val="24"/>
          <w:szCs w:val="24"/>
          <w:lang w:eastAsia="ru-RU"/>
        </w:rPr>
        <w:t xml:space="preserve">      а) король;   б) Римский Папа;  в) Карл Мартелл.</w:t>
      </w:r>
    </w:p>
    <w:p w:rsidR="00294ABF" w:rsidRPr="00853C99" w:rsidRDefault="00294ABF" w:rsidP="00294ABF">
      <w:pPr>
        <w:spacing w:after="0" w:line="23" w:lineRule="atLeast"/>
        <w:ind w:firstLine="709"/>
        <w:jc w:val="both"/>
        <w:rPr>
          <w:rFonts w:ascii="Times New Roman" w:eastAsia="Times New Roman" w:hAnsi="Times New Roman" w:cs="Times New Roman"/>
          <w:sz w:val="24"/>
          <w:szCs w:val="24"/>
          <w:lang w:eastAsia="ru-RU"/>
        </w:rPr>
      </w:pPr>
      <w:r w:rsidRPr="00853C99">
        <w:rPr>
          <w:rFonts w:ascii="Times New Roman" w:eastAsia="Times New Roman" w:hAnsi="Times New Roman" w:cs="Times New Roman"/>
          <w:sz w:val="24"/>
          <w:szCs w:val="24"/>
          <w:lang w:eastAsia="ru-RU"/>
        </w:rPr>
        <w:t>10. Большие группы людей с одинаковыми правами и обязанностями, передаваемые по наследству назывались:</w:t>
      </w:r>
    </w:p>
    <w:p w:rsidR="007A138C" w:rsidRPr="00853C99" w:rsidRDefault="00294ABF" w:rsidP="00294ABF">
      <w:pPr>
        <w:spacing w:after="0" w:line="23" w:lineRule="atLeast"/>
        <w:ind w:firstLine="709"/>
        <w:jc w:val="both"/>
        <w:rPr>
          <w:rFonts w:ascii="Times New Roman" w:eastAsia="Times New Roman" w:hAnsi="Times New Roman" w:cs="Times New Roman"/>
          <w:sz w:val="24"/>
          <w:szCs w:val="24"/>
          <w:lang w:eastAsia="ru-RU"/>
        </w:rPr>
      </w:pPr>
      <w:r w:rsidRPr="00853C99">
        <w:rPr>
          <w:rFonts w:ascii="Times New Roman" w:eastAsia="Times New Roman" w:hAnsi="Times New Roman" w:cs="Times New Roman"/>
          <w:sz w:val="24"/>
          <w:szCs w:val="24"/>
          <w:lang w:eastAsia="ru-RU"/>
        </w:rPr>
        <w:t xml:space="preserve">     А) родственники;    б) сословия ;    в) сородичи</w:t>
      </w:r>
    </w:p>
    <w:p w:rsidR="007A138C" w:rsidRPr="00853C99" w:rsidRDefault="007A138C" w:rsidP="007A138C">
      <w:pPr>
        <w:spacing w:after="0" w:line="276" w:lineRule="auto"/>
        <w:jc w:val="center"/>
        <w:rPr>
          <w:rFonts w:ascii="Times New Roman" w:eastAsia="Times New Roman" w:hAnsi="Times New Roman" w:cs="Times New Roman"/>
          <w:b/>
          <w:sz w:val="24"/>
          <w:szCs w:val="24"/>
          <w:lang w:eastAsia="ru-RU"/>
        </w:rPr>
      </w:pPr>
      <w:r w:rsidRPr="00853C99">
        <w:rPr>
          <w:rFonts w:ascii="Times New Roman" w:eastAsia="Times New Roman" w:hAnsi="Times New Roman" w:cs="Times New Roman"/>
          <w:b/>
          <w:sz w:val="24"/>
          <w:szCs w:val="24"/>
          <w:lang w:val="en-US" w:eastAsia="ru-RU"/>
        </w:rPr>
        <w:t>II</w:t>
      </w:r>
      <w:r w:rsidRPr="00853C99">
        <w:rPr>
          <w:rFonts w:ascii="Times New Roman" w:eastAsia="Times New Roman" w:hAnsi="Times New Roman" w:cs="Times New Roman"/>
          <w:b/>
          <w:sz w:val="24"/>
          <w:szCs w:val="24"/>
          <w:lang w:eastAsia="ru-RU"/>
        </w:rPr>
        <w:t xml:space="preserve"> уровень</w:t>
      </w:r>
    </w:p>
    <w:p w:rsidR="00294ABF" w:rsidRPr="00853C99" w:rsidRDefault="00294ABF" w:rsidP="00294ABF">
      <w:pPr>
        <w:spacing w:after="0" w:line="23" w:lineRule="atLeast"/>
        <w:ind w:firstLine="709"/>
        <w:jc w:val="both"/>
        <w:rPr>
          <w:rFonts w:ascii="Times New Roman" w:eastAsia="Times New Roman" w:hAnsi="Times New Roman" w:cs="Times New Roman"/>
          <w:sz w:val="24"/>
          <w:szCs w:val="24"/>
          <w:lang w:eastAsia="ru-RU"/>
        </w:rPr>
      </w:pPr>
      <w:r w:rsidRPr="00853C99">
        <w:rPr>
          <w:rFonts w:ascii="Times New Roman" w:eastAsia="Times New Roman" w:hAnsi="Times New Roman" w:cs="Times New Roman"/>
          <w:sz w:val="24"/>
          <w:szCs w:val="24"/>
          <w:lang w:eastAsia="ru-RU"/>
        </w:rPr>
        <w:t>11.  Дайте определения понятий</w:t>
      </w:r>
    </w:p>
    <w:p w:rsidR="00294ABF" w:rsidRPr="00853C99" w:rsidRDefault="00294ABF" w:rsidP="00294ABF">
      <w:pPr>
        <w:spacing w:after="0" w:line="23" w:lineRule="atLeast"/>
        <w:ind w:firstLine="709"/>
        <w:jc w:val="both"/>
        <w:rPr>
          <w:rFonts w:ascii="Times New Roman" w:eastAsia="Times New Roman" w:hAnsi="Times New Roman" w:cs="Times New Roman"/>
          <w:sz w:val="24"/>
          <w:szCs w:val="24"/>
          <w:lang w:eastAsia="ru-RU"/>
        </w:rPr>
      </w:pPr>
      <w:r w:rsidRPr="00853C99">
        <w:rPr>
          <w:rFonts w:ascii="Times New Roman" w:eastAsia="Times New Roman" w:hAnsi="Times New Roman" w:cs="Times New Roman"/>
          <w:sz w:val="24"/>
          <w:szCs w:val="24"/>
          <w:lang w:eastAsia="ru-RU"/>
        </w:rPr>
        <w:t xml:space="preserve">       Барщина – это ….</w:t>
      </w:r>
    </w:p>
    <w:p w:rsidR="00294ABF" w:rsidRPr="00853C99" w:rsidRDefault="00294ABF" w:rsidP="00294ABF">
      <w:pPr>
        <w:spacing w:after="0" w:line="23" w:lineRule="atLeast"/>
        <w:ind w:firstLine="709"/>
        <w:jc w:val="both"/>
        <w:rPr>
          <w:rFonts w:ascii="Times New Roman" w:eastAsia="Times New Roman" w:hAnsi="Times New Roman" w:cs="Times New Roman"/>
          <w:sz w:val="24"/>
          <w:szCs w:val="24"/>
          <w:lang w:eastAsia="ru-RU"/>
        </w:rPr>
      </w:pPr>
      <w:r w:rsidRPr="00853C99">
        <w:rPr>
          <w:rFonts w:ascii="Times New Roman" w:eastAsia="Times New Roman" w:hAnsi="Times New Roman" w:cs="Times New Roman"/>
          <w:sz w:val="24"/>
          <w:szCs w:val="24"/>
          <w:lang w:eastAsia="ru-RU"/>
        </w:rPr>
        <w:t xml:space="preserve">       Феодал - …  </w:t>
      </w:r>
    </w:p>
    <w:p w:rsidR="00294ABF" w:rsidRPr="00853C99" w:rsidRDefault="00294ABF" w:rsidP="00294ABF">
      <w:pPr>
        <w:spacing w:after="0" w:line="23" w:lineRule="atLeast"/>
        <w:ind w:firstLine="709"/>
        <w:jc w:val="both"/>
        <w:rPr>
          <w:rFonts w:ascii="Times New Roman" w:eastAsia="Times New Roman" w:hAnsi="Times New Roman" w:cs="Times New Roman"/>
          <w:sz w:val="24"/>
          <w:szCs w:val="24"/>
          <w:lang w:eastAsia="ru-RU"/>
        </w:rPr>
      </w:pPr>
      <w:r w:rsidRPr="00853C99">
        <w:rPr>
          <w:rFonts w:ascii="Times New Roman" w:eastAsia="Times New Roman" w:hAnsi="Times New Roman" w:cs="Times New Roman"/>
          <w:sz w:val="24"/>
          <w:szCs w:val="24"/>
          <w:lang w:eastAsia="ru-RU"/>
        </w:rPr>
        <w:t xml:space="preserve">       Феодальная раздробленность- … </w:t>
      </w:r>
    </w:p>
    <w:p w:rsidR="00294ABF" w:rsidRPr="00853C99" w:rsidRDefault="00294ABF" w:rsidP="00294ABF">
      <w:pPr>
        <w:spacing w:after="0" w:line="23" w:lineRule="atLeast"/>
        <w:ind w:firstLine="709"/>
        <w:jc w:val="both"/>
        <w:rPr>
          <w:rFonts w:ascii="Times New Roman" w:eastAsia="Times New Roman" w:hAnsi="Times New Roman" w:cs="Times New Roman"/>
          <w:sz w:val="24"/>
          <w:szCs w:val="24"/>
          <w:lang w:eastAsia="ru-RU"/>
        </w:rPr>
      </w:pPr>
      <w:r w:rsidRPr="00853C99">
        <w:rPr>
          <w:rFonts w:ascii="Times New Roman" w:eastAsia="Times New Roman" w:hAnsi="Times New Roman" w:cs="Times New Roman"/>
          <w:sz w:val="24"/>
          <w:szCs w:val="24"/>
          <w:lang w:eastAsia="ru-RU"/>
        </w:rPr>
        <w:t>12. Постройте «феодальную лестницу» Средневековья.</w:t>
      </w:r>
    </w:p>
    <w:p w:rsidR="00294ABF" w:rsidRPr="00853C99" w:rsidRDefault="00294ABF" w:rsidP="00294ABF">
      <w:pPr>
        <w:spacing w:after="0" w:line="23" w:lineRule="atLeast"/>
        <w:ind w:firstLine="709"/>
        <w:jc w:val="both"/>
        <w:rPr>
          <w:rFonts w:ascii="Times New Roman" w:eastAsia="Times New Roman" w:hAnsi="Times New Roman" w:cs="Times New Roman"/>
          <w:sz w:val="24"/>
          <w:szCs w:val="24"/>
          <w:lang w:eastAsia="ru-RU"/>
        </w:rPr>
      </w:pPr>
      <w:r w:rsidRPr="00853C99">
        <w:rPr>
          <w:rFonts w:ascii="Times New Roman" w:eastAsia="Times New Roman" w:hAnsi="Times New Roman" w:cs="Times New Roman"/>
          <w:sz w:val="24"/>
          <w:szCs w:val="24"/>
          <w:lang w:eastAsia="ru-RU"/>
        </w:rPr>
        <w:t xml:space="preserve">                                        </w:t>
      </w:r>
      <w:r w:rsidRPr="00853C99">
        <w:rPr>
          <w:rFonts w:ascii="Times New Roman" w:eastAsia="Times New Roman" w:hAnsi="Times New Roman" w:cs="Times New Roman"/>
          <w:sz w:val="24"/>
          <w:szCs w:val="24"/>
          <w:lang w:eastAsia="ru-RU"/>
        </w:rPr>
        <w:softHyphen/>
      </w:r>
      <w:r w:rsidRPr="00853C99">
        <w:rPr>
          <w:rFonts w:ascii="Times New Roman" w:eastAsia="Times New Roman" w:hAnsi="Times New Roman" w:cs="Times New Roman"/>
          <w:sz w:val="24"/>
          <w:szCs w:val="24"/>
          <w:lang w:eastAsia="ru-RU"/>
        </w:rPr>
        <w:softHyphen/>
      </w:r>
      <w:r w:rsidRPr="00853C99">
        <w:rPr>
          <w:rFonts w:ascii="Times New Roman" w:eastAsia="Times New Roman" w:hAnsi="Times New Roman" w:cs="Times New Roman"/>
          <w:sz w:val="24"/>
          <w:szCs w:val="24"/>
          <w:lang w:eastAsia="ru-RU"/>
        </w:rPr>
        <w:softHyphen/>
      </w:r>
      <w:r w:rsidRPr="00853C99">
        <w:rPr>
          <w:rFonts w:ascii="Times New Roman" w:eastAsia="Times New Roman" w:hAnsi="Times New Roman" w:cs="Times New Roman"/>
          <w:sz w:val="24"/>
          <w:szCs w:val="24"/>
          <w:lang w:eastAsia="ru-RU"/>
        </w:rPr>
        <w:softHyphen/>
      </w:r>
      <w:r w:rsidRPr="00853C99">
        <w:rPr>
          <w:rFonts w:ascii="Times New Roman" w:eastAsia="Times New Roman" w:hAnsi="Times New Roman" w:cs="Times New Roman"/>
          <w:sz w:val="24"/>
          <w:szCs w:val="24"/>
          <w:lang w:eastAsia="ru-RU"/>
        </w:rPr>
        <w:softHyphen/>
      </w:r>
      <w:r w:rsidRPr="00853C99">
        <w:rPr>
          <w:rFonts w:ascii="Times New Roman" w:eastAsia="Times New Roman" w:hAnsi="Times New Roman" w:cs="Times New Roman"/>
          <w:sz w:val="24"/>
          <w:szCs w:val="24"/>
          <w:lang w:eastAsia="ru-RU"/>
        </w:rPr>
        <w:softHyphen/>
      </w:r>
      <w:r w:rsidRPr="00853C99">
        <w:rPr>
          <w:rFonts w:ascii="Times New Roman" w:eastAsia="Times New Roman" w:hAnsi="Times New Roman" w:cs="Times New Roman"/>
          <w:sz w:val="24"/>
          <w:szCs w:val="24"/>
          <w:lang w:eastAsia="ru-RU"/>
        </w:rPr>
        <w:softHyphen/>
      </w:r>
      <w:r w:rsidRPr="00853C99">
        <w:rPr>
          <w:rFonts w:ascii="Times New Roman" w:eastAsia="Times New Roman" w:hAnsi="Times New Roman" w:cs="Times New Roman"/>
          <w:sz w:val="24"/>
          <w:szCs w:val="24"/>
          <w:lang w:eastAsia="ru-RU"/>
        </w:rPr>
        <w:softHyphen/>
      </w:r>
      <w:r w:rsidRPr="00853C99">
        <w:rPr>
          <w:rFonts w:ascii="Times New Roman" w:eastAsia="Times New Roman" w:hAnsi="Times New Roman" w:cs="Times New Roman"/>
          <w:sz w:val="24"/>
          <w:szCs w:val="24"/>
          <w:lang w:eastAsia="ru-RU"/>
        </w:rPr>
        <w:softHyphen/>
      </w:r>
      <w:r w:rsidRPr="00853C99">
        <w:rPr>
          <w:rFonts w:ascii="Times New Roman" w:eastAsia="Times New Roman" w:hAnsi="Times New Roman" w:cs="Times New Roman"/>
          <w:sz w:val="24"/>
          <w:szCs w:val="24"/>
          <w:lang w:eastAsia="ru-RU"/>
        </w:rPr>
        <w:softHyphen/>
      </w:r>
      <w:r w:rsidRPr="00853C99">
        <w:rPr>
          <w:rFonts w:ascii="Times New Roman" w:eastAsia="Times New Roman" w:hAnsi="Times New Roman" w:cs="Times New Roman"/>
          <w:sz w:val="24"/>
          <w:szCs w:val="24"/>
          <w:lang w:eastAsia="ru-RU"/>
        </w:rPr>
        <w:softHyphen/>
      </w:r>
      <w:r w:rsidRPr="00853C99">
        <w:rPr>
          <w:rFonts w:ascii="Times New Roman" w:eastAsia="Times New Roman" w:hAnsi="Times New Roman" w:cs="Times New Roman"/>
          <w:sz w:val="24"/>
          <w:szCs w:val="24"/>
          <w:lang w:eastAsia="ru-RU"/>
        </w:rPr>
        <w:softHyphen/>
      </w:r>
      <w:r w:rsidRPr="00853C99">
        <w:rPr>
          <w:rFonts w:ascii="Times New Roman" w:eastAsia="Times New Roman" w:hAnsi="Times New Roman" w:cs="Times New Roman"/>
          <w:sz w:val="24"/>
          <w:szCs w:val="24"/>
          <w:lang w:eastAsia="ru-RU"/>
        </w:rPr>
        <w:softHyphen/>
      </w:r>
      <w:r w:rsidRPr="00853C99">
        <w:rPr>
          <w:rFonts w:ascii="Times New Roman" w:eastAsia="Times New Roman" w:hAnsi="Times New Roman" w:cs="Times New Roman"/>
          <w:sz w:val="24"/>
          <w:szCs w:val="24"/>
          <w:lang w:eastAsia="ru-RU"/>
        </w:rPr>
        <w:softHyphen/>
        <w:t>_______________</w:t>
      </w:r>
    </w:p>
    <w:p w:rsidR="00294ABF" w:rsidRPr="00853C99" w:rsidRDefault="00294ABF" w:rsidP="00294ABF">
      <w:pPr>
        <w:spacing w:after="0" w:line="23" w:lineRule="atLeast"/>
        <w:ind w:firstLine="709"/>
        <w:jc w:val="both"/>
        <w:rPr>
          <w:rFonts w:ascii="Times New Roman" w:eastAsia="Times New Roman" w:hAnsi="Times New Roman" w:cs="Times New Roman"/>
          <w:sz w:val="24"/>
          <w:szCs w:val="24"/>
          <w:lang w:eastAsia="ru-RU"/>
        </w:rPr>
      </w:pPr>
      <w:r w:rsidRPr="00853C99">
        <w:rPr>
          <w:rFonts w:ascii="Times New Roman" w:eastAsia="Times New Roman" w:hAnsi="Times New Roman" w:cs="Times New Roman"/>
          <w:sz w:val="24"/>
          <w:szCs w:val="24"/>
          <w:lang w:eastAsia="ru-RU"/>
        </w:rPr>
        <w:t xml:space="preserve">                                 ________________________</w:t>
      </w:r>
    </w:p>
    <w:p w:rsidR="00294ABF" w:rsidRPr="00853C99" w:rsidRDefault="00294ABF" w:rsidP="00294ABF">
      <w:pPr>
        <w:spacing w:after="0" w:line="23" w:lineRule="atLeast"/>
        <w:ind w:firstLine="709"/>
        <w:jc w:val="both"/>
        <w:rPr>
          <w:rFonts w:ascii="Times New Roman" w:eastAsia="Times New Roman" w:hAnsi="Times New Roman" w:cs="Times New Roman"/>
          <w:sz w:val="24"/>
          <w:szCs w:val="24"/>
          <w:lang w:eastAsia="ru-RU"/>
        </w:rPr>
      </w:pPr>
      <w:r w:rsidRPr="00853C99">
        <w:rPr>
          <w:rFonts w:ascii="Times New Roman" w:eastAsia="Times New Roman" w:hAnsi="Times New Roman" w:cs="Times New Roman"/>
          <w:sz w:val="24"/>
          <w:szCs w:val="24"/>
          <w:lang w:eastAsia="ru-RU"/>
        </w:rPr>
        <w:t xml:space="preserve">                        ________________________________</w:t>
      </w:r>
    </w:p>
    <w:p w:rsidR="00294ABF" w:rsidRPr="00853C99" w:rsidRDefault="00294ABF" w:rsidP="00294ABF">
      <w:pPr>
        <w:spacing w:after="0" w:line="23" w:lineRule="atLeast"/>
        <w:ind w:firstLine="709"/>
        <w:jc w:val="both"/>
        <w:rPr>
          <w:rFonts w:ascii="Times New Roman" w:eastAsia="Times New Roman" w:hAnsi="Times New Roman" w:cs="Times New Roman"/>
          <w:sz w:val="24"/>
          <w:szCs w:val="24"/>
          <w:lang w:eastAsia="ru-RU"/>
        </w:rPr>
      </w:pPr>
      <w:r w:rsidRPr="00853C99">
        <w:rPr>
          <w:rFonts w:ascii="Times New Roman" w:eastAsia="Times New Roman" w:hAnsi="Times New Roman" w:cs="Times New Roman"/>
          <w:sz w:val="24"/>
          <w:szCs w:val="24"/>
          <w:lang w:eastAsia="ru-RU"/>
        </w:rPr>
        <w:t xml:space="preserve">               ___________________________________________</w:t>
      </w:r>
    </w:p>
    <w:p w:rsidR="00294ABF" w:rsidRPr="00853C99" w:rsidRDefault="00294ABF" w:rsidP="00294ABF">
      <w:pPr>
        <w:spacing w:after="0" w:line="23" w:lineRule="atLeast"/>
        <w:ind w:firstLine="709"/>
        <w:jc w:val="both"/>
        <w:rPr>
          <w:rFonts w:ascii="Times New Roman" w:eastAsia="Times New Roman" w:hAnsi="Times New Roman" w:cs="Times New Roman"/>
          <w:sz w:val="24"/>
          <w:szCs w:val="24"/>
          <w:lang w:eastAsia="ru-RU"/>
        </w:rPr>
      </w:pPr>
      <w:r w:rsidRPr="00853C99">
        <w:rPr>
          <w:rFonts w:ascii="Times New Roman" w:eastAsia="Times New Roman" w:hAnsi="Times New Roman" w:cs="Times New Roman"/>
          <w:sz w:val="24"/>
          <w:szCs w:val="24"/>
          <w:lang w:eastAsia="ru-RU"/>
        </w:rPr>
        <w:lastRenderedPageBreak/>
        <w:t xml:space="preserve">     ______________________________________________________</w:t>
      </w:r>
    </w:p>
    <w:p w:rsidR="00294ABF" w:rsidRPr="00853C99" w:rsidRDefault="00294ABF" w:rsidP="00294ABF">
      <w:pPr>
        <w:spacing w:after="0" w:line="23" w:lineRule="atLeast"/>
        <w:ind w:firstLine="709"/>
        <w:jc w:val="both"/>
        <w:rPr>
          <w:rFonts w:ascii="Times New Roman" w:eastAsia="Times New Roman" w:hAnsi="Times New Roman" w:cs="Times New Roman"/>
          <w:sz w:val="24"/>
          <w:szCs w:val="24"/>
          <w:lang w:eastAsia="ru-RU"/>
        </w:rPr>
      </w:pPr>
      <w:r w:rsidRPr="00853C99">
        <w:rPr>
          <w:rFonts w:ascii="Times New Roman" w:eastAsia="Times New Roman" w:hAnsi="Times New Roman" w:cs="Times New Roman"/>
          <w:sz w:val="24"/>
          <w:szCs w:val="24"/>
          <w:lang w:eastAsia="ru-RU"/>
        </w:rPr>
        <w:t>13. Установите соответствие между событиями и датой:</w:t>
      </w:r>
    </w:p>
    <w:p w:rsidR="00294ABF" w:rsidRPr="00853C99" w:rsidRDefault="00294ABF" w:rsidP="00294ABF">
      <w:pPr>
        <w:spacing w:after="0" w:line="23" w:lineRule="atLeast"/>
        <w:ind w:firstLine="709"/>
        <w:jc w:val="both"/>
        <w:rPr>
          <w:rFonts w:ascii="Times New Roman" w:eastAsia="Times New Roman" w:hAnsi="Times New Roman" w:cs="Times New Roman"/>
          <w:sz w:val="24"/>
          <w:szCs w:val="24"/>
          <w:lang w:eastAsia="ru-RU"/>
        </w:rPr>
      </w:pPr>
      <w:r w:rsidRPr="00853C99">
        <w:rPr>
          <w:rFonts w:ascii="Times New Roman" w:eastAsia="Times New Roman" w:hAnsi="Times New Roman" w:cs="Times New Roman"/>
          <w:sz w:val="24"/>
          <w:szCs w:val="24"/>
          <w:lang w:eastAsia="ru-RU"/>
        </w:rPr>
        <w:t xml:space="preserve"> А) распад державы Карла Великого                             1)  476 г.</w:t>
      </w:r>
    </w:p>
    <w:p w:rsidR="00294ABF" w:rsidRPr="00853C99" w:rsidRDefault="00294ABF" w:rsidP="00294ABF">
      <w:pPr>
        <w:spacing w:after="0" w:line="23" w:lineRule="atLeast"/>
        <w:ind w:firstLine="709"/>
        <w:jc w:val="both"/>
        <w:rPr>
          <w:rFonts w:ascii="Times New Roman" w:eastAsia="Times New Roman" w:hAnsi="Times New Roman" w:cs="Times New Roman"/>
          <w:sz w:val="24"/>
          <w:szCs w:val="24"/>
          <w:lang w:eastAsia="ru-RU"/>
        </w:rPr>
      </w:pPr>
      <w:r w:rsidRPr="00853C99">
        <w:rPr>
          <w:rFonts w:ascii="Times New Roman" w:eastAsia="Times New Roman" w:hAnsi="Times New Roman" w:cs="Times New Roman"/>
          <w:sz w:val="24"/>
          <w:szCs w:val="24"/>
          <w:lang w:eastAsia="ru-RU"/>
        </w:rPr>
        <w:t xml:space="preserve"> Б) битва при Пуатье                                                        2)  962 г.  </w:t>
      </w:r>
    </w:p>
    <w:p w:rsidR="00294ABF" w:rsidRPr="00853C99" w:rsidRDefault="00294ABF" w:rsidP="00294ABF">
      <w:pPr>
        <w:spacing w:after="0" w:line="23" w:lineRule="atLeast"/>
        <w:ind w:firstLine="709"/>
        <w:jc w:val="both"/>
        <w:rPr>
          <w:rFonts w:ascii="Times New Roman" w:eastAsia="Times New Roman" w:hAnsi="Times New Roman" w:cs="Times New Roman"/>
          <w:sz w:val="24"/>
          <w:szCs w:val="24"/>
          <w:lang w:eastAsia="ru-RU"/>
        </w:rPr>
      </w:pPr>
      <w:r w:rsidRPr="00853C99">
        <w:rPr>
          <w:rFonts w:ascii="Times New Roman" w:eastAsia="Times New Roman" w:hAnsi="Times New Roman" w:cs="Times New Roman"/>
          <w:sz w:val="24"/>
          <w:szCs w:val="24"/>
          <w:lang w:eastAsia="ru-RU"/>
        </w:rPr>
        <w:t xml:space="preserve"> В) образование Священной Римской империи            3)  800 г.</w:t>
      </w:r>
    </w:p>
    <w:p w:rsidR="00294ABF" w:rsidRPr="00853C99" w:rsidRDefault="00294ABF" w:rsidP="00294ABF">
      <w:pPr>
        <w:spacing w:after="0" w:line="23" w:lineRule="atLeast"/>
        <w:ind w:firstLine="709"/>
        <w:jc w:val="both"/>
        <w:rPr>
          <w:rFonts w:ascii="Times New Roman" w:eastAsia="Times New Roman" w:hAnsi="Times New Roman" w:cs="Times New Roman"/>
          <w:sz w:val="24"/>
          <w:szCs w:val="24"/>
          <w:lang w:eastAsia="ru-RU"/>
        </w:rPr>
      </w:pPr>
      <w:r w:rsidRPr="00853C99">
        <w:rPr>
          <w:rFonts w:ascii="Times New Roman" w:eastAsia="Times New Roman" w:hAnsi="Times New Roman" w:cs="Times New Roman"/>
          <w:sz w:val="24"/>
          <w:szCs w:val="24"/>
          <w:lang w:eastAsia="ru-RU"/>
        </w:rPr>
        <w:t xml:space="preserve"> Г) начало правления Юстиниана                                   4)  843  г.</w:t>
      </w:r>
    </w:p>
    <w:p w:rsidR="00294ABF" w:rsidRPr="00853C99" w:rsidRDefault="00294ABF" w:rsidP="00294ABF">
      <w:pPr>
        <w:spacing w:after="0" w:line="23" w:lineRule="atLeast"/>
        <w:ind w:firstLine="709"/>
        <w:jc w:val="both"/>
        <w:rPr>
          <w:rFonts w:ascii="Times New Roman" w:eastAsia="Times New Roman" w:hAnsi="Times New Roman" w:cs="Times New Roman"/>
          <w:sz w:val="24"/>
          <w:szCs w:val="24"/>
          <w:lang w:eastAsia="ru-RU"/>
        </w:rPr>
      </w:pPr>
      <w:r w:rsidRPr="00853C99">
        <w:rPr>
          <w:rFonts w:ascii="Times New Roman" w:eastAsia="Times New Roman" w:hAnsi="Times New Roman" w:cs="Times New Roman"/>
          <w:sz w:val="24"/>
          <w:szCs w:val="24"/>
          <w:lang w:eastAsia="ru-RU"/>
        </w:rPr>
        <w:t xml:space="preserve">                                                                                            5)  527 г.</w:t>
      </w:r>
    </w:p>
    <w:p w:rsidR="00294ABF" w:rsidRPr="00853C99" w:rsidRDefault="00294ABF" w:rsidP="00294ABF">
      <w:pPr>
        <w:spacing w:after="0" w:line="23" w:lineRule="atLeast"/>
        <w:ind w:firstLine="709"/>
        <w:jc w:val="both"/>
        <w:rPr>
          <w:rFonts w:ascii="Times New Roman" w:eastAsia="Times New Roman" w:hAnsi="Times New Roman" w:cs="Times New Roman"/>
          <w:sz w:val="24"/>
          <w:szCs w:val="24"/>
          <w:lang w:eastAsia="ru-RU"/>
        </w:rPr>
      </w:pPr>
      <w:r w:rsidRPr="00853C99">
        <w:rPr>
          <w:rFonts w:ascii="Times New Roman" w:eastAsia="Times New Roman" w:hAnsi="Times New Roman" w:cs="Times New Roman"/>
          <w:sz w:val="24"/>
          <w:szCs w:val="24"/>
          <w:lang w:eastAsia="ru-RU"/>
        </w:rPr>
        <w:t xml:space="preserve">                                                                                            6)  732 г.</w:t>
      </w:r>
    </w:p>
    <w:p w:rsidR="00294ABF" w:rsidRPr="00853C99" w:rsidRDefault="00294ABF" w:rsidP="00294ABF">
      <w:pPr>
        <w:spacing w:after="0" w:line="23" w:lineRule="atLeast"/>
        <w:ind w:firstLine="709"/>
        <w:jc w:val="both"/>
        <w:rPr>
          <w:rFonts w:ascii="Times New Roman" w:eastAsia="Times New Roman" w:hAnsi="Times New Roman" w:cs="Times New Roman"/>
          <w:sz w:val="24"/>
          <w:szCs w:val="24"/>
          <w:lang w:eastAsia="ru-RU"/>
        </w:rPr>
      </w:pPr>
    </w:p>
    <w:p w:rsidR="007A138C" w:rsidRPr="00853C99" w:rsidRDefault="007A138C" w:rsidP="007A138C">
      <w:pPr>
        <w:spacing w:after="0" w:line="276" w:lineRule="auto"/>
        <w:jc w:val="center"/>
        <w:rPr>
          <w:rFonts w:ascii="Times New Roman" w:eastAsia="Times New Roman" w:hAnsi="Times New Roman" w:cs="Times New Roman"/>
          <w:b/>
          <w:sz w:val="24"/>
          <w:szCs w:val="24"/>
          <w:lang w:eastAsia="ru-RU"/>
        </w:rPr>
      </w:pPr>
      <w:r w:rsidRPr="00853C99">
        <w:rPr>
          <w:rFonts w:ascii="Times New Roman" w:eastAsia="Times New Roman" w:hAnsi="Times New Roman" w:cs="Times New Roman"/>
          <w:b/>
          <w:sz w:val="24"/>
          <w:szCs w:val="24"/>
          <w:lang w:val="en-US" w:eastAsia="ru-RU"/>
        </w:rPr>
        <w:t>III</w:t>
      </w:r>
      <w:r w:rsidRPr="00853C99">
        <w:rPr>
          <w:rFonts w:ascii="Times New Roman" w:eastAsia="Times New Roman" w:hAnsi="Times New Roman" w:cs="Times New Roman"/>
          <w:b/>
          <w:sz w:val="24"/>
          <w:szCs w:val="24"/>
          <w:lang w:eastAsia="ru-RU"/>
        </w:rPr>
        <w:t xml:space="preserve"> уровень</w:t>
      </w:r>
    </w:p>
    <w:p w:rsidR="00294ABF" w:rsidRPr="00853C99" w:rsidRDefault="00294ABF" w:rsidP="00294ABF">
      <w:pPr>
        <w:spacing w:after="0" w:line="23" w:lineRule="atLeast"/>
        <w:ind w:firstLine="709"/>
        <w:jc w:val="both"/>
        <w:rPr>
          <w:rFonts w:ascii="Times New Roman" w:eastAsia="Times New Roman" w:hAnsi="Times New Roman" w:cs="Times New Roman"/>
          <w:sz w:val="24"/>
          <w:szCs w:val="24"/>
          <w:lang w:eastAsia="ru-RU"/>
        </w:rPr>
      </w:pPr>
      <w:r w:rsidRPr="00853C99">
        <w:rPr>
          <w:rFonts w:ascii="Times New Roman" w:eastAsia="Times New Roman" w:hAnsi="Times New Roman" w:cs="Times New Roman"/>
          <w:sz w:val="24"/>
          <w:szCs w:val="24"/>
          <w:lang w:eastAsia="ru-RU"/>
        </w:rPr>
        <w:t>14. Прочитайте отрывок из средневекового документа:</w:t>
      </w:r>
    </w:p>
    <w:p w:rsidR="00294ABF" w:rsidRPr="00853C99" w:rsidRDefault="00294ABF" w:rsidP="00294ABF">
      <w:pPr>
        <w:spacing w:after="0" w:line="23" w:lineRule="atLeast"/>
        <w:ind w:firstLine="709"/>
        <w:jc w:val="both"/>
        <w:rPr>
          <w:rFonts w:ascii="Times New Roman" w:eastAsia="Times New Roman" w:hAnsi="Times New Roman" w:cs="Times New Roman"/>
          <w:sz w:val="24"/>
          <w:szCs w:val="24"/>
          <w:lang w:eastAsia="ru-RU"/>
        </w:rPr>
      </w:pPr>
      <w:r w:rsidRPr="00853C99">
        <w:rPr>
          <w:rFonts w:ascii="Times New Roman" w:eastAsia="Times New Roman" w:hAnsi="Times New Roman" w:cs="Times New Roman"/>
          <w:sz w:val="24"/>
          <w:szCs w:val="24"/>
          <w:lang w:eastAsia="ru-RU"/>
        </w:rPr>
        <w:t>Придя в упадок, держава утратила свой блеск и имя империи, государство разделено на три части: вместо государя – маленькие правители, вместо государства – кусок, общее благо перестало существовать, всякий занимается своими личными интересами: думает о чем угодно, одного Бога забыли, нет законов, тщетно вздумало бы прибыть посольство туда, где нет двора. Империя разрывается на клочья, люди же называют миром такой порядок вещей, который не обеспечивает ни одного из благ мира.</w:t>
      </w:r>
    </w:p>
    <w:p w:rsidR="00294ABF" w:rsidRPr="00853C99" w:rsidRDefault="00294ABF" w:rsidP="00294ABF">
      <w:pPr>
        <w:numPr>
          <w:ilvl w:val="0"/>
          <w:numId w:val="5"/>
        </w:numPr>
        <w:spacing w:after="0" w:line="23" w:lineRule="atLeast"/>
        <w:ind w:left="0" w:firstLine="709"/>
        <w:jc w:val="both"/>
        <w:rPr>
          <w:rFonts w:ascii="Times New Roman" w:eastAsia="Times New Roman" w:hAnsi="Times New Roman" w:cs="Times New Roman"/>
          <w:sz w:val="24"/>
          <w:szCs w:val="24"/>
          <w:lang w:eastAsia="ru-RU"/>
        </w:rPr>
      </w:pPr>
      <w:r w:rsidRPr="00853C99">
        <w:rPr>
          <w:rFonts w:ascii="Times New Roman" w:eastAsia="Times New Roman" w:hAnsi="Times New Roman" w:cs="Times New Roman"/>
          <w:sz w:val="24"/>
          <w:szCs w:val="24"/>
          <w:lang w:eastAsia="ru-RU"/>
        </w:rPr>
        <w:t>Что оплакивает автор)</w:t>
      </w:r>
    </w:p>
    <w:p w:rsidR="00294ABF" w:rsidRPr="00853C99" w:rsidRDefault="00294ABF" w:rsidP="00294ABF">
      <w:pPr>
        <w:numPr>
          <w:ilvl w:val="0"/>
          <w:numId w:val="5"/>
        </w:numPr>
        <w:spacing w:after="0" w:line="23" w:lineRule="atLeast"/>
        <w:ind w:left="0" w:firstLine="709"/>
        <w:jc w:val="both"/>
        <w:rPr>
          <w:rFonts w:ascii="Times New Roman" w:eastAsia="Times New Roman" w:hAnsi="Times New Roman" w:cs="Times New Roman"/>
          <w:sz w:val="24"/>
          <w:szCs w:val="24"/>
          <w:lang w:eastAsia="ru-RU"/>
        </w:rPr>
      </w:pPr>
      <w:r w:rsidRPr="00853C99">
        <w:rPr>
          <w:rFonts w:ascii="Times New Roman" w:eastAsia="Times New Roman" w:hAnsi="Times New Roman" w:cs="Times New Roman"/>
          <w:sz w:val="24"/>
          <w:szCs w:val="24"/>
          <w:lang w:eastAsia="ru-RU"/>
        </w:rPr>
        <w:t>О каком процессе и о каких народах идет речь?</w:t>
      </w:r>
    </w:p>
    <w:p w:rsidR="00294ABF" w:rsidRPr="00853C99" w:rsidRDefault="00294ABF" w:rsidP="00294ABF">
      <w:pPr>
        <w:spacing w:after="0" w:line="23" w:lineRule="atLeast"/>
        <w:jc w:val="both"/>
        <w:rPr>
          <w:rFonts w:ascii="Times New Roman" w:eastAsia="Times New Roman" w:hAnsi="Times New Roman" w:cs="Times New Roman"/>
          <w:sz w:val="24"/>
          <w:szCs w:val="24"/>
          <w:lang w:eastAsia="ru-RU"/>
        </w:rPr>
      </w:pPr>
    </w:p>
    <w:p w:rsidR="00294ABF" w:rsidRPr="00853C99" w:rsidRDefault="00294ABF" w:rsidP="00294ABF">
      <w:pPr>
        <w:spacing w:after="0" w:line="23" w:lineRule="atLeast"/>
        <w:jc w:val="both"/>
        <w:rPr>
          <w:rFonts w:ascii="Times New Roman" w:eastAsia="Times New Roman" w:hAnsi="Times New Roman" w:cs="Times New Roman"/>
          <w:sz w:val="24"/>
          <w:szCs w:val="24"/>
          <w:lang w:eastAsia="ru-RU"/>
        </w:rPr>
      </w:pPr>
    </w:p>
    <w:p w:rsidR="00294ABF" w:rsidRPr="00853C99" w:rsidRDefault="00294ABF" w:rsidP="00294ABF">
      <w:pPr>
        <w:spacing w:after="0" w:line="23" w:lineRule="atLeast"/>
        <w:jc w:val="both"/>
        <w:rPr>
          <w:rFonts w:ascii="Times New Roman" w:eastAsia="Times New Roman" w:hAnsi="Times New Roman" w:cs="Times New Roman"/>
          <w:sz w:val="24"/>
          <w:szCs w:val="24"/>
          <w:lang w:eastAsia="ru-RU"/>
        </w:rPr>
      </w:pPr>
    </w:p>
    <w:p w:rsidR="00294ABF" w:rsidRPr="00853C99" w:rsidRDefault="00294ABF" w:rsidP="00294ABF">
      <w:pPr>
        <w:spacing w:after="0" w:line="23" w:lineRule="atLeast"/>
        <w:jc w:val="both"/>
        <w:rPr>
          <w:rFonts w:ascii="Times New Roman" w:eastAsia="Times New Roman" w:hAnsi="Times New Roman" w:cs="Times New Roman"/>
          <w:sz w:val="24"/>
          <w:szCs w:val="24"/>
          <w:lang w:eastAsia="ru-RU"/>
        </w:rPr>
      </w:pPr>
    </w:p>
    <w:p w:rsidR="00294ABF" w:rsidRPr="00853C99" w:rsidRDefault="00294ABF" w:rsidP="00294ABF">
      <w:pPr>
        <w:spacing w:after="0" w:line="23" w:lineRule="atLeast"/>
        <w:jc w:val="both"/>
        <w:rPr>
          <w:rFonts w:ascii="Times New Roman" w:eastAsia="Times New Roman" w:hAnsi="Times New Roman" w:cs="Times New Roman"/>
          <w:sz w:val="24"/>
          <w:szCs w:val="24"/>
          <w:lang w:eastAsia="ru-RU"/>
        </w:rPr>
      </w:pPr>
    </w:p>
    <w:p w:rsidR="00294ABF" w:rsidRPr="00853C99" w:rsidRDefault="00294ABF" w:rsidP="00294ABF">
      <w:pPr>
        <w:spacing w:after="0" w:line="23" w:lineRule="atLeast"/>
        <w:jc w:val="both"/>
        <w:rPr>
          <w:rFonts w:ascii="Times New Roman" w:eastAsia="Times New Roman" w:hAnsi="Times New Roman" w:cs="Times New Roman"/>
          <w:sz w:val="24"/>
          <w:szCs w:val="24"/>
          <w:lang w:eastAsia="ru-RU"/>
        </w:rPr>
      </w:pPr>
    </w:p>
    <w:p w:rsidR="00294ABF" w:rsidRPr="00853C99" w:rsidRDefault="00294ABF" w:rsidP="00294ABF">
      <w:pPr>
        <w:spacing w:after="0" w:line="23" w:lineRule="atLeast"/>
        <w:jc w:val="both"/>
        <w:rPr>
          <w:rFonts w:ascii="Times New Roman" w:eastAsia="Times New Roman" w:hAnsi="Times New Roman" w:cs="Times New Roman"/>
          <w:sz w:val="24"/>
          <w:szCs w:val="24"/>
          <w:lang w:eastAsia="ru-RU"/>
        </w:rPr>
      </w:pPr>
    </w:p>
    <w:p w:rsidR="00294ABF" w:rsidRPr="00853C99" w:rsidRDefault="00294ABF" w:rsidP="00294ABF">
      <w:pPr>
        <w:spacing w:after="0" w:line="23" w:lineRule="atLeast"/>
        <w:jc w:val="both"/>
        <w:rPr>
          <w:rFonts w:ascii="Times New Roman" w:eastAsia="Times New Roman" w:hAnsi="Times New Roman" w:cs="Times New Roman"/>
          <w:sz w:val="24"/>
          <w:szCs w:val="24"/>
          <w:lang w:eastAsia="ru-RU"/>
        </w:rPr>
      </w:pPr>
    </w:p>
    <w:p w:rsidR="00294ABF" w:rsidRPr="00853C99" w:rsidRDefault="00294ABF" w:rsidP="00294ABF">
      <w:pPr>
        <w:spacing w:after="0" w:line="23" w:lineRule="atLeast"/>
        <w:jc w:val="both"/>
        <w:rPr>
          <w:rFonts w:ascii="Times New Roman" w:eastAsia="Times New Roman" w:hAnsi="Times New Roman" w:cs="Times New Roman"/>
          <w:sz w:val="24"/>
          <w:szCs w:val="24"/>
          <w:lang w:eastAsia="ru-RU"/>
        </w:rPr>
      </w:pPr>
    </w:p>
    <w:p w:rsidR="00294ABF" w:rsidRPr="00853C99" w:rsidRDefault="00294ABF" w:rsidP="00294ABF">
      <w:pPr>
        <w:spacing w:after="0" w:line="23" w:lineRule="atLeast"/>
        <w:jc w:val="both"/>
        <w:rPr>
          <w:rFonts w:ascii="Times New Roman" w:eastAsia="Times New Roman" w:hAnsi="Times New Roman" w:cs="Times New Roman"/>
          <w:sz w:val="24"/>
          <w:szCs w:val="24"/>
          <w:lang w:eastAsia="ru-RU"/>
        </w:rPr>
      </w:pPr>
    </w:p>
    <w:p w:rsidR="00294ABF" w:rsidRPr="00853C99" w:rsidRDefault="00294ABF" w:rsidP="00294ABF">
      <w:pPr>
        <w:spacing w:after="0" w:line="23" w:lineRule="atLeast"/>
        <w:jc w:val="both"/>
        <w:rPr>
          <w:rFonts w:ascii="Times New Roman" w:eastAsia="Times New Roman" w:hAnsi="Times New Roman" w:cs="Times New Roman"/>
          <w:sz w:val="24"/>
          <w:szCs w:val="24"/>
          <w:lang w:eastAsia="ru-RU"/>
        </w:rPr>
      </w:pPr>
    </w:p>
    <w:p w:rsidR="00294ABF" w:rsidRPr="00853C99" w:rsidRDefault="00294ABF" w:rsidP="00294ABF">
      <w:pPr>
        <w:jc w:val="both"/>
        <w:rPr>
          <w:rFonts w:ascii="Times New Roman" w:eastAsia="Calibri" w:hAnsi="Times New Roman" w:cs="Times New Roman"/>
          <w:b/>
          <w:sz w:val="24"/>
          <w:szCs w:val="24"/>
        </w:rPr>
      </w:pPr>
      <w:r w:rsidRPr="00853C99">
        <w:rPr>
          <w:rFonts w:ascii="Times New Roman" w:eastAsia="Calibri" w:hAnsi="Times New Roman" w:cs="Times New Roman"/>
          <w:b/>
          <w:sz w:val="24"/>
          <w:szCs w:val="24"/>
        </w:rPr>
        <w:t>Критерии оценивания:</w:t>
      </w:r>
    </w:p>
    <w:p w:rsidR="00294ABF" w:rsidRPr="00853C99" w:rsidRDefault="00294ABF" w:rsidP="00294ABF">
      <w:pPr>
        <w:jc w:val="both"/>
        <w:rPr>
          <w:rFonts w:ascii="Times New Roman" w:eastAsia="Calibri" w:hAnsi="Times New Roman" w:cs="Times New Roman"/>
          <w:sz w:val="24"/>
          <w:szCs w:val="24"/>
        </w:rPr>
      </w:pPr>
      <w:r w:rsidRPr="00853C99">
        <w:rPr>
          <w:rFonts w:ascii="Times New Roman" w:eastAsia="Calibri" w:hAnsi="Times New Roman" w:cs="Times New Roman"/>
          <w:sz w:val="24"/>
          <w:szCs w:val="24"/>
        </w:rPr>
        <w:t>Правильный ответ на задания 1- 10 оценивается 1 баллом, задание</w:t>
      </w:r>
      <w:r w:rsidRPr="00853C99">
        <w:rPr>
          <w:rFonts w:ascii="Times New Roman" w:eastAsia="Calibri" w:hAnsi="Times New Roman" w:cs="Times New Roman"/>
          <w:b/>
          <w:sz w:val="24"/>
          <w:szCs w:val="24"/>
        </w:rPr>
        <w:t xml:space="preserve"> 11 - 3</w:t>
      </w:r>
      <w:r w:rsidRPr="00853C99">
        <w:rPr>
          <w:rFonts w:ascii="Times New Roman" w:eastAsia="Calibri" w:hAnsi="Times New Roman" w:cs="Times New Roman"/>
          <w:sz w:val="24"/>
          <w:szCs w:val="24"/>
        </w:rPr>
        <w:t xml:space="preserve"> баллами (каждое правильное полное определение 1 балл), полное правильное выполнение задания 12 - 2 балла, задание 13 – 2 балла (каждое верное соответствие 0, 5 балла), 14 -  2 балла за полный верный ответ</w:t>
      </w:r>
    </w:p>
    <w:p w:rsidR="00294ABF" w:rsidRPr="00853C99" w:rsidRDefault="00294ABF" w:rsidP="00294ABF">
      <w:pPr>
        <w:jc w:val="both"/>
        <w:rPr>
          <w:rFonts w:ascii="Times New Roman" w:eastAsia="Calibri" w:hAnsi="Times New Roman" w:cs="Times New Roman"/>
          <w:sz w:val="24"/>
          <w:szCs w:val="24"/>
        </w:rPr>
      </w:pPr>
      <w:r w:rsidRPr="00853C99">
        <w:rPr>
          <w:rFonts w:ascii="Times New Roman" w:eastAsia="Calibri" w:hAnsi="Times New Roman" w:cs="Times New Roman"/>
          <w:sz w:val="24"/>
          <w:szCs w:val="24"/>
        </w:rPr>
        <w:t xml:space="preserve">0- 7 б - </w:t>
      </w:r>
      <w:r w:rsidRPr="00853C99">
        <w:rPr>
          <w:rFonts w:ascii="Times New Roman" w:eastAsia="Calibri" w:hAnsi="Times New Roman" w:cs="Times New Roman"/>
          <w:b/>
          <w:sz w:val="24"/>
          <w:szCs w:val="24"/>
        </w:rPr>
        <w:t>«2»</w:t>
      </w:r>
    </w:p>
    <w:p w:rsidR="00294ABF" w:rsidRPr="00853C99" w:rsidRDefault="00294ABF" w:rsidP="00294ABF">
      <w:pPr>
        <w:jc w:val="both"/>
        <w:rPr>
          <w:rFonts w:ascii="Times New Roman" w:eastAsia="Calibri" w:hAnsi="Times New Roman" w:cs="Times New Roman"/>
          <w:b/>
          <w:sz w:val="24"/>
          <w:szCs w:val="24"/>
        </w:rPr>
      </w:pPr>
      <w:r w:rsidRPr="00853C99">
        <w:rPr>
          <w:rFonts w:ascii="Times New Roman" w:eastAsia="Calibri" w:hAnsi="Times New Roman" w:cs="Times New Roman"/>
          <w:sz w:val="24"/>
          <w:szCs w:val="24"/>
        </w:rPr>
        <w:t xml:space="preserve">8-12 б - </w:t>
      </w:r>
      <w:r w:rsidRPr="00853C99">
        <w:rPr>
          <w:rFonts w:ascii="Times New Roman" w:eastAsia="Calibri" w:hAnsi="Times New Roman" w:cs="Times New Roman"/>
          <w:b/>
          <w:sz w:val="24"/>
          <w:szCs w:val="24"/>
        </w:rPr>
        <w:t>«3»</w:t>
      </w:r>
    </w:p>
    <w:p w:rsidR="00294ABF" w:rsidRPr="00853C99" w:rsidRDefault="00294ABF" w:rsidP="00294ABF">
      <w:pPr>
        <w:jc w:val="both"/>
        <w:rPr>
          <w:rFonts w:ascii="Times New Roman" w:eastAsia="Calibri" w:hAnsi="Times New Roman" w:cs="Times New Roman"/>
          <w:b/>
          <w:sz w:val="24"/>
          <w:szCs w:val="24"/>
        </w:rPr>
      </w:pPr>
      <w:r w:rsidRPr="00853C99">
        <w:rPr>
          <w:rFonts w:ascii="Times New Roman" w:eastAsia="Calibri" w:hAnsi="Times New Roman" w:cs="Times New Roman"/>
          <w:sz w:val="24"/>
          <w:szCs w:val="24"/>
        </w:rPr>
        <w:t xml:space="preserve">14-17 б - </w:t>
      </w:r>
      <w:r w:rsidRPr="00853C99">
        <w:rPr>
          <w:rFonts w:ascii="Times New Roman" w:eastAsia="Calibri" w:hAnsi="Times New Roman" w:cs="Times New Roman"/>
          <w:b/>
          <w:sz w:val="24"/>
          <w:szCs w:val="24"/>
        </w:rPr>
        <w:t>«4»</w:t>
      </w:r>
    </w:p>
    <w:p w:rsidR="00294ABF" w:rsidRPr="00853C99" w:rsidRDefault="00294ABF" w:rsidP="00294ABF">
      <w:pPr>
        <w:jc w:val="both"/>
        <w:rPr>
          <w:rFonts w:ascii="Times New Roman" w:eastAsia="Calibri" w:hAnsi="Times New Roman" w:cs="Times New Roman"/>
          <w:b/>
          <w:sz w:val="24"/>
          <w:szCs w:val="24"/>
        </w:rPr>
      </w:pPr>
      <w:r w:rsidRPr="00853C99">
        <w:rPr>
          <w:rFonts w:ascii="Times New Roman" w:eastAsia="Calibri" w:hAnsi="Times New Roman" w:cs="Times New Roman"/>
          <w:sz w:val="24"/>
          <w:szCs w:val="24"/>
        </w:rPr>
        <w:t xml:space="preserve">18-20 б - </w:t>
      </w:r>
      <w:r w:rsidRPr="00853C99">
        <w:rPr>
          <w:rFonts w:ascii="Times New Roman" w:eastAsia="Calibri" w:hAnsi="Times New Roman" w:cs="Times New Roman"/>
          <w:b/>
          <w:sz w:val="24"/>
          <w:szCs w:val="24"/>
        </w:rPr>
        <w:t>«5»</w:t>
      </w:r>
    </w:p>
    <w:p w:rsidR="00294ABF" w:rsidRPr="00853C99" w:rsidRDefault="00294ABF" w:rsidP="00294ABF">
      <w:pPr>
        <w:spacing w:after="0" w:line="23" w:lineRule="atLeast"/>
        <w:jc w:val="both"/>
        <w:rPr>
          <w:rFonts w:ascii="Times New Roman" w:eastAsia="Times New Roman" w:hAnsi="Times New Roman" w:cs="Times New Roman"/>
          <w:sz w:val="24"/>
          <w:szCs w:val="24"/>
          <w:lang w:eastAsia="ru-RU"/>
        </w:rPr>
      </w:pPr>
    </w:p>
    <w:p w:rsidR="00294ABF" w:rsidRPr="00853C99" w:rsidRDefault="00294ABF" w:rsidP="00294ABF">
      <w:pPr>
        <w:spacing w:after="0" w:line="23" w:lineRule="atLeast"/>
        <w:ind w:firstLine="709"/>
        <w:jc w:val="both"/>
        <w:rPr>
          <w:rFonts w:ascii="Times New Roman" w:eastAsia="Times New Roman" w:hAnsi="Times New Roman" w:cs="Times New Roman"/>
          <w:sz w:val="24"/>
          <w:szCs w:val="24"/>
          <w:lang w:eastAsia="ru-RU"/>
        </w:rPr>
      </w:pPr>
    </w:p>
    <w:p w:rsidR="00294ABF" w:rsidRPr="00853C99" w:rsidRDefault="00294ABF" w:rsidP="00294ABF">
      <w:pPr>
        <w:spacing w:after="0" w:line="23" w:lineRule="atLeast"/>
        <w:ind w:firstLine="709"/>
        <w:jc w:val="both"/>
        <w:rPr>
          <w:rFonts w:ascii="Times New Roman" w:eastAsia="Times New Roman" w:hAnsi="Times New Roman" w:cs="Times New Roman"/>
          <w:sz w:val="24"/>
          <w:szCs w:val="24"/>
          <w:lang w:eastAsia="ru-RU"/>
        </w:rPr>
      </w:pPr>
    </w:p>
    <w:p w:rsidR="00294ABF" w:rsidRPr="00853C99" w:rsidRDefault="00294ABF" w:rsidP="00294ABF">
      <w:pPr>
        <w:spacing w:after="0" w:line="23" w:lineRule="atLeast"/>
        <w:ind w:firstLine="709"/>
        <w:jc w:val="both"/>
        <w:rPr>
          <w:rFonts w:ascii="Times New Roman" w:eastAsia="Times New Roman" w:hAnsi="Times New Roman" w:cs="Times New Roman"/>
          <w:sz w:val="24"/>
          <w:szCs w:val="24"/>
          <w:lang w:eastAsia="ru-RU"/>
        </w:rPr>
      </w:pPr>
    </w:p>
    <w:p w:rsidR="00294ABF" w:rsidRPr="00853C99" w:rsidRDefault="00294ABF" w:rsidP="00294ABF">
      <w:pPr>
        <w:spacing w:after="0" w:line="23" w:lineRule="atLeast"/>
        <w:ind w:firstLine="709"/>
        <w:jc w:val="both"/>
        <w:rPr>
          <w:rFonts w:ascii="Times New Roman" w:eastAsia="Times New Roman" w:hAnsi="Times New Roman" w:cs="Times New Roman"/>
          <w:sz w:val="24"/>
          <w:szCs w:val="24"/>
          <w:lang w:eastAsia="ru-RU"/>
        </w:rPr>
      </w:pPr>
    </w:p>
    <w:p w:rsidR="00294ABF" w:rsidRPr="00853C99" w:rsidRDefault="00294ABF" w:rsidP="00294ABF">
      <w:pPr>
        <w:spacing w:after="0" w:line="240" w:lineRule="auto"/>
        <w:jc w:val="both"/>
        <w:rPr>
          <w:rFonts w:ascii="Times New Roman" w:eastAsia="Times New Roman" w:hAnsi="Times New Roman" w:cs="Times New Roman"/>
          <w:sz w:val="24"/>
          <w:szCs w:val="24"/>
          <w:lang w:eastAsia="ru-RU"/>
        </w:rPr>
      </w:pPr>
    </w:p>
    <w:p w:rsidR="00294ABF" w:rsidRPr="00853C99" w:rsidRDefault="00294ABF" w:rsidP="00294ABF">
      <w:pPr>
        <w:spacing w:after="0" w:line="240" w:lineRule="auto"/>
        <w:jc w:val="both"/>
        <w:rPr>
          <w:rFonts w:ascii="Times New Roman" w:eastAsia="Times New Roman" w:hAnsi="Times New Roman" w:cs="Times New Roman"/>
          <w:sz w:val="24"/>
          <w:szCs w:val="24"/>
          <w:lang w:eastAsia="ru-RU"/>
        </w:rPr>
      </w:pPr>
    </w:p>
    <w:p w:rsidR="00294ABF" w:rsidRPr="00853C99" w:rsidRDefault="00294ABF" w:rsidP="00294ABF">
      <w:pPr>
        <w:spacing w:after="0" w:line="240" w:lineRule="auto"/>
        <w:jc w:val="both"/>
        <w:rPr>
          <w:rFonts w:ascii="Times New Roman" w:eastAsia="Times New Roman" w:hAnsi="Times New Roman" w:cs="Times New Roman"/>
          <w:sz w:val="24"/>
          <w:szCs w:val="24"/>
          <w:lang w:eastAsia="ru-RU"/>
        </w:rPr>
      </w:pPr>
    </w:p>
    <w:p w:rsidR="00B149A5" w:rsidRPr="00853C99" w:rsidRDefault="00B149A5" w:rsidP="00294ABF">
      <w:pPr>
        <w:tabs>
          <w:tab w:val="left" w:pos="5685"/>
        </w:tabs>
        <w:suppressAutoHyphens/>
        <w:spacing w:after="0" w:line="276" w:lineRule="auto"/>
        <w:jc w:val="both"/>
        <w:rPr>
          <w:rFonts w:ascii="Times New Roman" w:eastAsia="Times New Roman" w:hAnsi="Times New Roman" w:cs="Times New Roman"/>
          <w:sz w:val="24"/>
          <w:szCs w:val="24"/>
          <w:lang w:eastAsia="ar-SA"/>
        </w:rPr>
      </w:pPr>
    </w:p>
    <w:p w:rsidR="007A138C" w:rsidRPr="00853C99" w:rsidRDefault="007A138C" w:rsidP="00294ABF">
      <w:pPr>
        <w:tabs>
          <w:tab w:val="left" w:pos="5685"/>
        </w:tabs>
        <w:suppressAutoHyphens/>
        <w:spacing w:after="0" w:line="276" w:lineRule="auto"/>
        <w:jc w:val="both"/>
        <w:rPr>
          <w:rFonts w:ascii="Times New Roman" w:eastAsia="Times New Roman" w:hAnsi="Times New Roman" w:cs="Times New Roman"/>
          <w:sz w:val="24"/>
          <w:szCs w:val="24"/>
          <w:lang w:eastAsia="ar-SA"/>
        </w:rPr>
      </w:pPr>
    </w:p>
    <w:p w:rsidR="00853C99" w:rsidRPr="00853C99" w:rsidRDefault="00853C99" w:rsidP="00A63599">
      <w:pPr>
        <w:spacing w:after="0" w:line="23" w:lineRule="atLeast"/>
        <w:ind w:firstLine="709"/>
        <w:jc w:val="center"/>
        <w:rPr>
          <w:rFonts w:ascii="Times New Roman" w:eastAsia="Times New Roman" w:hAnsi="Times New Roman" w:cs="Times New Roman"/>
          <w:b/>
          <w:sz w:val="24"/>
          <w:szCs w:val="24"/>
          <w:lang w:eastAsia="ru-RU"/>
        </w:rPr>
      </w:pPr>
    </w:p>
    <w:p w:rsidR="00853C99" w:rsidRPr="00853C99" w:rsidRDefault="00853C99" w:rsidP="00A63599">
      <w:pPr>
        <w:spacing w:after="0" w:line="23" w:lineRule="atLeast"/>
        <w:ind w:firstLine="709"/>
        <w:jc w:val="center"/>
        <w:rPr>
          <w:rFonts w:ascii="Times New Roman" w:eastAsia="Times New Roman" w:hAnsi="Times New Roman" w:cs="Times New Roman"/>
          <w:b/>
          <w:sz w:val="24"/>
          <w:szCs w:val="24"/>
          <w:lang w:eastAsia="ru-RU"/>
        </w:rPr>
      </w:pPr>
    </w:p>
    <w:p w:rsidR="00853C99" w:rsidRPr="00853C99" w:rsidRDefault="00853C99" w:rsidP="00A63599">
      <w:pPr>
        <w:spacing w:after="0" w:line="23" w:lineRule="atLeast"/>
        <w:ind w:firstLine="709"/>
        <w:jc w:val="center"/>
        <w:rPr>
          <w:rFonts w:ascii="Times New Roman" w:eastAsia="Times New Roman" w:hAnsi="Times New Roman" w:cs="Times New Roman"/>
          <w:b/>
          <w:sz w:val="24"/>
          <w:szCs w:val="24"/>
          <w:lang w:eastAsia="ru-RU"/>
        </w:rPr>
      </w:pPr>
    </w:p>
    <w:p w:rsidR="00853C99" w:rsidRPr="00853C99" w:rsidRDefault="00853C99" w:rsidP="00A63599">
      <w:pPr>
        <w:spacing w:after="0" w:line="23" w:lineRule="atLeast"/>
        <w:ind w:firstLine="709"/>
        <w:jc w:val="center"/>
        <w:rPr>
          <w:rFonts w:ascii="Times New Roman" w:eastAsia="Times New Roman" w:hAnsi="Times New Roman" w:cs="Times New Roman"/>
          <w:b/>
          <w:sz w:val="24"/>
          <w:szCs w:val="24"/>
          <w:lang w:eastAsia="ru-RU"/>
        </w:rPr>
      </w:pPr>
    </w:p>
    <w:p w:rsidR="00853C99" w:rsidRPr="00853C99" w:rsidRDefault="00853C99" w:rsidP="00A63599">
      <w:pPr>
        <w:spacing w:after="0" w:line="23" w:lineRule="atLeast"/>
        <w:ind w:firstLine="709"/>
        <w:jc w:val="center"/>
        <w:rPr>
          <w:rFonts w:ascii="Times New Roman" w:eastAsia="Times New Roman" w:hAnsi="Times New Roman" w:cs="Times New Roman"/>
          <w:b/>
          <w:sz w:val="24"/>
          <w:szCs w:val="24"/>
          <w:lang w:eastAsia="ru-RU"/>
        </w:rPr>
      </w:pPr>
    </w:p>
    <w:p w:rsidR="00853C99" w:rsidRPr="00853C99" w:rsidRDefault="00853C99" w:rsidP="00A63599">
      <w:pPr>
        <w:spacing w:after="0" w:line="23" w:lineRule="atLeast"/>
        <w:ind w:firstLine="709"/>
        <w:jc w:val="center"/>
        <w:rPr>
          <w:rFonts w:ascii="Times New Roman" w:eastAsia="Times New Roman" w:hAnsi="Times New Roman" w:cs="Times New Roman"/>
          <w:b/>
          <w:sz w:val="24"/>
          <w:szCs w:val="24"/>
          <w:lang w:eastAsia="ru-RU"/>
        </w:rPr>
      </w:pPr>
    </w:p>
    <w:p w:rsidR="00A63599" w:rsidRPr="00853C99" w:rsidRDefault="00A63599" w:rsidP="00A63599">
      <w:pPr>
        <w:spacing w:after="0" w:line="23" w:lineRule="atLeast"/>
        <w:ind w:firstLine="709"/>
        <w:jc w:val="center"/>
        <w:rPr>
          <w:rFonts w:ascii="Times New Roman" w:eastAsia="Times New Roman" w:hAnsi="Times New Roman" w:cs="Times New Roman"/>
          <w:b/>
          <w:sz w:val="24"/>
          <w:szCs w:val="24"/>
          <w:lang w:eastAsia="ru-RU"/>
        </w:rPr>
      </w:pPr>
      <w:r w:rsidRPr="00853C99">
        <w:rPr>
          <w:rFonts w:ascii="Times New Roman" w:eastAsia="Times New Roman" w:hAnsi="Times New Roman" w:cs="Times New Roman"/>
          <w:b/>
          <w:sz w:val="24"/>
          <w:szCs w:val="24"/>
          <w:lang w:eastAsia="ru-RU"/>
        </w:rPr>
        <w:t>Контрольная работа № 1</w:t>
      </w:r>
    </w:p>
    <w:p w:rsidR="007A138C" w:rsidRPr="00853C99" w:rsidRDefault="007A138C" w:rsidP="007A138C">
      <w:pPr>
        <w:spacing w:after="0" w:line="276" w:lineRule="auto"/>
        <w:jc w:val="center"/>
        <w:rPr>
          <w:rFonts w:ascii="Times New Roman" w:hAnsi="Times New Roman" w:cs="Times New Roman"/>
          <w:b/>
          <w:sz w:val="24"/>
          <w:szCs w:val="24"/>
        </w:rPr>
      </w:pPr>
      <w:r w:rsidRPr="00853C99">
        <w:rPr>
          <w:rFonts w:ascii="Times New Roman" w:hAnsi="Times New Roman" w:cs="Times New Roman"/>
          <w:b/>
          <w:sz w:val="24"/>
          <w:szCs w:val="24"/>
        </w:rPr>
        <w:t>Вариант № 1</w:t>
      </w:r>
    </w:p>
    <w:p w:rsidR="007A138C" w:rsidRPr="00853C99" w:rsidRDefault="007A138C" w:rsidP="007A138C">
      <w:pPr>
        <w:widowControl w:val="0"/>
        <w:tabs>
          <w:tab w:val="left" w:pos="826"/>
        </w:tabs>
        <w:spacing w:after="0" w:line="240" w:lineRule="auto"/>
        <w:ind w:left="142"/>
        <w:jc w:val="center"/>
        <w:rPr>
          <w:rFonts w:ascii="Times New Roman" w:eastAsia="Times New Roman" w:hAnsi="Times New Roman" w:cs="Times New Roman"/>
          <w:b/>
          <w:sz w:val="24"/>
          <w:szCs w:val="24"/>
          <w:lang w:eastAsia="ru-RU"/>
        </w:rPr>
      </w:pPr>
      <w:r w:rsidRPr="00853C99">
        <w:rPr>
          <w:rFonts w:ascii="Times New Roman" w:eastAsia="Times New Roman" w:hAnsi="Times New Roman" w:cs="Times New Roman"/>
          <w:b/>
          <w:sz w:val="24"/>
          <w:szCs w:val="24"/>
          <w:lang w:val="en-US" w:eastAsia="ru-RU"/>
        </w:rPr>
        <w:t>I</w:t>
      </w:r>
      <w:r w:rsidRPr="00853C99">
        <w:rPr>
          <w:rFonts w:ascii="Times New Roman" w:eastAsia="Times New Roman" w:hAnsi="Times New Roman" w:cs="Times New Roman"/>
          <w:b/>
          <w:sz w:val="24"/>
          <w:szCs w:val="24"/>
          <w:lang w:eastAsia="ru-RU"/>
        </w:rPr>
        <w:t xml:space="preserve"> уровень</w:t>
      </w:r>
    </w:p>
    <w:p w:rsidR="007A138C" w:rsidRPr="00853C99" w:rsidRDefault="007A138C" w:rsidP="007A138C">
      <w:pPr>
        <w:numPr>
          <w:ilvl w:val="0"/>
          <w:numId w:val="6"/>
        </w:numPr>
        <w:tabs>
          <w:tab w:val="num" w:pos="360"/>
        </w:tabs>
        <w:spacing w:after="0" w:line="276" w:lineRule="auto"/>
        <w:ind w:left="142"/>
        <w:rPr>
          <w:rFonts w:ascii="Times New Roman" w:hAnsi="Times New Roman" w:cs="Times New Roman"/>
          <w:sz w:val="24"/>
          <w:szCs w:val="24"/>
        </w:rPr>
      </w:pPr>
      <w:r w:rsidRPr="00853C99">
        <w:rPr>
          <w:rFonts w:ascii="Times New Roman" w:hAnsi="Times New Roman" w:cs="Times New Roman"/>
          <w:sz w:val="24"/>
          <w:szCs w:val="24"/>
        </w:rPr>
        <w:t>Замените определение термином:</w:t>
      </w:r>
    </w:p>
    <w:p w:rsidR="007A138C" w:rsidRPr="00853C99" w:rsidRDefault="007A138C" w:rsidP="007A138C">
      <w:pPr>
        <w:numPr>
          <w:ilvl w:val="1"/>
          <w:numId w:val="6"/>
        </w:numPr>
        <w:tabs>
          <w:tab w:val="num" w:pos="709"/>
        </w:tabs>
        <w:spacing w:after="0" w:line="276" w:lineRule="auto"/>
        <w:ind w:left="142"/>
        <w:rPr>
          <w:rFonts w:ascii="Times New Roman" w:hAnsi="Times New Roman" w:cs="Times New Roman"/>
          <w:sz w:val="24"/>
          <w:szCs w:val="24"/>
        </w:rPr>
      </w:pPr>
      <w:r w:rsidRPr="00853C99">
        <w:rPr>
          <w:rFonts w:ascii="Times New Roman" w:hAnsi="Times New Roman" w:cs="Times New Roman"/>
          <w:sz w:val="24"/>
          <w:szCs w:val="24"/>
        </w:rPr>
        <w:t>Широкие религиозные и социально-политические движения, выступающие за реформу католической церкви и порядков, с ней связанных_________________.</w:t>
      </w:r>
    </w:p>
    <w:p w:rsidR="007A138C" w:rsidRPr="00853C99" w:rsidRDefault="007A138C" w:rsidP="007A138C">
      <w:pPr>
        <w:numPr>
          <w:ilvl w:val="1"/>
          <w:numId w:val="6"/>
        </w:numPr>
        <w:spacing w:after="0" w:line="276" w:lineRule="auto"/>
        <w:ind w:left="142"/>
        <w:jc w:val="both"/>
        <w:rPr>
          <w:rFonts w:ascii="Times New Roman" w:hAnsi="Times New Roman" w:cs="Times New Roman"/>
          <w:sz w:val="24"/>
          <w:szCs w:val="24"/>
        </w:rPr>
      </w:pPr>
      <w:r w:rsidRPr="00853C99">
        <w:rPr>
          <w:rFonts w:ascii="Times New Roman" w:hAnsi="Times New Roman" w:cs="Times New Roman"/>
          <w:sz w:val="24"/>
          <w:szCs w:val="24"/>
        </w:rPr>
        <w:t>Страна или территория, находящаяся под властью иностранного государства_________.</w:t>
      </w:r>
    </w:p>
    <w:p w:rsidR="007A138C" w:rsidRPr="00853C99" w:rsidRDefault="007A138C" w:rsidP="007A138C">
      <w:pPr>
        <w:numPr>
          <w:ilvl w:val="1"/>
          <w:numId w:val="6"/>
        </w:numPr>
        <w:spacing w:after="0" w:line="276" w:lineRule="auto"/>
        <w:ind w:left="142"/>
        <w:rPr>
          <w:rFonts w:ascii="Times New Roman" w:hAnsi="Times New Roman" w:cs="Times New Roman"/>
          <w:sz w:val="24"/>
          <w:szCs w:val="24"/>
        </w:rPr>
      </w:pPr>
      <w:r w:rsidRPr="00853C99">
        <w:rPr>
          <w:rFonts w:ascii="Times New Roman" w:hAnsi="Times New Roman" w:cs="Times New Roman"/>
          <w:sz w:val="24"/>
          <w:szCs w:val="24"/>
        </w:rPr>
        <w:t xml:space="preserve">Форма правления, когда монарху принадлежит неограниченная власть_____________. </w:t>
      </w:r>
    </w:p>
    <w:p w:rsidR="007A138C" w:rsidRPr="00853C99" w:rsidRDefault="007A138C" w:rsidP="007A138C">
      <w:pPr>
        <w:spacing w:after="0" w:line="276" w:lineRule="auto"/>
        <w:ind w:left="142"/>
        <w:jc w:val="center"/>
        <w:rPr>
          <w:rFonts w:ascii="Times New Roman" w:hAnsi="Times New Roman" w:cs="Times New Roman"/>
          <w:b/>
          <w:sz w:val="24"/>
          <w:szCs w:val="24"/>
        </w:rPr>
      </w:pPr>
      <w:r w:rsidRPr="00853C99">
        <w:rPr>
          <w:rFonts w:ascii="Times New Roman" w:hAnsi="Times New Roman" w:cs="Times New Roman"/>
          <w:b/>
          <w:sz w:val="24"/>
          <w:szCs w:val="24"/>
        </w:rPr>
        <w:t>II уровень</w:t>
      </w:r>
    </w:p>
    <w:p w:rsidR="007A138C" w:rsidRPr="00853C99" w:rsidRDefault="007A138C" w:rsidP="007A138C">
      <w:pPr>
        <w:spacing w:after="0" w:line="276" w:lineRule="auto"/>
        <w:ind w:left="-218"/>
        <w:rPr>
          <w:rFonts w:ascii="Times New Roman" w:hAnsi="Times New Roman" w:cs="Times New Roman"/>
          <w:sz w:val="24"/>
          <w:szCs w:val="24"/>
        </w:rPr>
      </w:pPr>
      <w:r w:rsidRPr="00853C99">
        <w:rPr>
          <w:rFonts w:ascii="Times New Roman" w:hAnsi="Times New Roman" w:cs="Times New Roman"/>
          <w:sz w:val="24"/>
          <w:szCs w:val="24"/>
        </w:rPr>
        <w:t>2. Соотнесите названия стран с приведёнными в списке именами, терминами, понятиями и событиями:</w:t>
      </w:r>
    </w:p>
    <w:tbl>
      <w:tblPr>
        <w:tblStyle w:val="4"/>
        <w:tblW w:w="5000" w:type="pct"/>
        <w:tblLook w:val="01E0" w:firstRow="1" w:lastRow="1" w:firstColumn="1" w:lastColumn="1" w:noHBand="0" w:noVBand="0"/>
      </w:tblPr>
      <w:tblGrid>
        <w:gridCol w:w="5228"/>
        <w:gridCol w:w="5228"/>
      </w:tblGrid>
      <w:tr w:rsidR="007A138C" w:rsidRPr="00853C99" w:rsidTr="00A63599">
        <w:tc>
          <w:tcPr>
            <w:tcW w:w="2500" w:type="pct"/>
            <w:vMerge w:val="restart"/>
          </w:tcPr>
          <w:p w:rsidR="007A138C" w:rsidRPr="00853C99" w:rsidRDefault="007A138C" w:rsidP="007A138C">
            <w:pPr>
              <w:spacing w:line="276" w:lineRule="auto"/>
              <w:ind w:left="142"/>
              <w:rPr>
                <w:sz w:val="24"/>
                <w:szCs w:val="24"/>
              </w:rPr>
            </w:pPr>
            <w:r w:rsidRPr="00853C99">
              <w:rPr>
                <w:sz w:val="24"/>
                <w:szCs w:val="24"/>
              </w:rPr>
              <w:t>1. Германия</w:t>
            </w:r>
          </w:p>
        </w:tc>
        <w:tc>
          <w:tcPr>
            <w:tcW w:w="2500" w:type="pct"/>
          </w:tcPr>
          <w:p w:rsidR="007A138C" w:rsidRPr="00853C99" w:rsidRDefault="007A138C" w:rsidP="007A138C">
            <w:pPr>
              <w:spacing w:line="276" w:lineRule="auto"/>
              <w:ind w:left="142"/>
              <w:rPr>
                <w:sz w:val="24"/>
                <w:szCs w:val="24"/>
              </w:rPr>
            </w:pPr>
            <w:r w:rsidRPr="00853C99">
              <w:rPr>
                <w:sz w:val="24"/>
                <w:szCs w:val="24"/>
              </w:rPr>
              <w:t xml:space="preserve">а) Генрих </w:t>
            </w:r>
            <w:r w:rsidRPr="00853C99">
              <w:rPr>
                <w:sz w:val="24"/>
                <w:szCs w:val="24"/>
                <w:lang w:val="en-US"/>
              </w:rPr>
              <w:t>VIII</w:t>
            </w:r>
          </w:p>
        </w:tc>
      </w:tr>
      <w:tr w:rsidR="007A138C" w:rsidRPr="00853C99" w:rsidTr="00A63599">
        <w:tc>
          <w:tcPr>
            <w:tcW w:w="2500" w:type="pct"/>
            <w:vMerge/>
          </w:tcPr>
          <w:p w:rsidR="007A138C" w:rsidRPr="00853C99" w:rsidRDefault="007A138C" w:rsidP="007A138C">
            <w:pPr>
              <w:spacing w:line="276" w:lineRule="auto"/>
              <w:ind w:left="142"/>
              <w:rPr>
                <w:sz w:val="24"/>
                <w:szCs w:val="24"/>
              </w:rPr>
            </w:pPr>
          </w:p>
        </w:tc>
        <w:tc>
          <w:tcPr>
            <w:tcW w:w="2500" w:type="pct"/>
          </w:tcPr>
          <w:p w:rsidR="007A138C" w:rsidRPr="00853C99" w:rsidRDefault="007A138C" w:rsidP="007A138C">
            <w:pPr>
              <w:spacing w:line="276" w:lineRule="auto"/>
              <w:ind w:left="142"/>
              <w:rPr>
                <w:sz w:val="24"/>
                <w:szCs w:val="24"/>
              </w:rPr>
            </w:pPr>
            <w:r w:rsidRPr="00853C99">
              <w:rPr>
                <w:sz w:val="24"/>
                <w:szCs w:val="24"/>
              </w:rPr>
              <w:t>б) пресвитерианская церковь</w:t>
            </w:r>
          </w:p>
        </w:tc>
      </w:tr>
      <w:tr w:rsidR="007A138C" w:rsidRPr="00853C99" w:rsidTr="00A63599">
        <w:tc>
          <w:tcPr>
            <w:tcW w:w="2500" w:type="pct"/>
            <w:vMerge w:val="restart"/>
          </w:tcPr>
          <w:p w:rsidR="007A138C" w:rsidRPr="00853C99" w:rsidRDefault="007A138C" w:rsidP="007A138C">
            <w:pPr>
              <w:spacing w:line="276" w:lineRule="auto"/>
              <w:ind w:left="142"/>
              <w:rPr>
                <w:sz w:val="24"/>
                <w:szCs w:val="24"/>
              </w:rPr>
            </w:pPr>
            <w:r w:rsidRPr="00853C99">
              <w:rPr>
                <w:sz w:val="24"/>
                <w:szCs w:val="24"/>
              </w:rPr>
              <w:t>2. Англия</w:t>
            </w:r>
          </w:p>
        </w:tc>
        <w:tc>
          <w:tcPr>
            <w:tcW w:w="2500" w:type="pct"/>
          </w:tcPr>
          <w:p w:rsidR="007A138C" w:rsidRPr="00853C99" w:rsidRDefault="007A138C" w:rsidP="007A138C">
            <w:pPr>
              <w:spacing w:line="276" w:lineRule="auto"/>
              <w:ind w:left="142"/>
              <w:rPr>
                <w:sz w:val="24"/>
                <w:szCs w:val="24"/>
              </w:rPr>
            </w:pPr>
            <w:r w:rsidRPr="00853C99">
              <w:rPr>
                <w:sz w:val="24"/>
                <w:szCs w:val="24"/>
              </w:rPr>
              <w:t>в) Крестьянская война</w:t>
            </w:r>
          </w:p>
        </w:tc>
      </w:tr>
      <w:tr w:rsidR="007A138C" w:rsidRPr="00853C99" w:rsidTr="00A63599">
        <w:tc>
          <w:tcPr>
            <w:tcW w:w="2500" w:type="pct"/>
            <w:vMerge/>
          </w:tcPr>
          <w:p w:rsidR="007A138C" w:rsidRPr="00853C99" w:rsidRDefault="007A138C" w:rsidP="007A138C">
            <w:pPr>
              <w:spacing w:line="276" w:lineRule="auto"/>
              <w:ind w:left="142"/>
              <w:rPr>
                <w:sz w:val="24"/>
                <w:szCs w:val="24"/>
              </w:rPr>
            </w:pPr>
          </w:p>
        </w:tc>
        <w:tc>
          <w:tcPr>
            <w:tcW w:w="2500" w:type="pct"/>
          </w:tcPr>
          <w:p w:rsidR="007A138C" w:rsidRPr="00853C99" w:rsidRDefault="007A138C" w:rsidP="007A138C">
            <w:pPr>
              <w:spacing w:line="276" w:lineRule="auto"/>
              <w:ind w:left="142"/>
              <w:rPr>
                <w:sz w:val="24"/>
                <w:szCs w:val="24"/>
              </w:rPr>
            </w:pPr>
            <w:r w:rsidRPr="00853C99">
              <w:rPr>
                <w:sz w:val="24"/>
                <w:szCs w:val="24"/>
              </w:rPr>
              <w:t>г) кальвинизм</w:t>
            </w:r>
          </w:p>
        </w:tc>
      </w:tr>
      <w:tr w:rsidR="007A138C" w:rsidRPr="00853C99" w:rsidTr="00A63599">
        <w:tc>
          <w:tcPr>
            <w:tcW w:w="2500" w:type="pct"/>
            <w:vMerge w:val="restart"/>
          </w:tcPr>
          <w:p w:rsidR="007A138C" w:rsidRPr="00853C99" w:rsidRDefault="007A138C" w:rsidP="007A138C">
            <w:pPr>
              <w:spacing w:line="276" w:lineRule="auto"/>
              <w:ind w:left="142"/>
              <w:rPr>
                <w:sz w:val="24"/>
                <w:szCs w:val="24"/>
              </w:rPr>
            </w:pPr>
            <w:r w:rsidRPr="00853C99">
              <w:rPr>
                <w:sz w:val="24"/>
                <w:szCs w:val="24"/>
              </w:rPr>
              <w:t>3. Швейцария</w:t>
            </w:r>
          </w:p>
        </w:tc>
        <w:tc>
          <w:tcPr>
            <w:tcW w:w="2500" w:type="pct"/>
          </w:tcPr>
          <w:p w:rsidR="007A138C" w:rsidRPr="00853C99" w:rsidRDefault="007A138C" w:rsidP="007A138C">
            <w:pPr>
              <w:spacing w:line="276" w:lineRule="auto"/>
              <w:ind w:left="142"/>
              <w:rPr>
                <w:sz w:val="24"/>
                <w:szCs w:val="24"/>
              </w:rPr>
            </w:pPr>
            <w:r w:rsidRPr="00853C99">
              <w:rPr>
                <w:sz w:val="24"/>
                <w:szCs w:val="24"/>
              </w:rPr>
              <w:t>д) «кровавое законодательство»</w:t>
            </w:r>
          </w:p>
        </w:tc>
      </w:tr>
      <w:tr w:rsidR="007A138C" w:rsidRPr="00853C99" w:rsidTr="00A63599">
        <w:tc>
          <w:tcPr>
            <w:tcW w:w="2500" w:type="pct"/>
            <w:vMerge/>
          </w:tcPr>
          <w:p w:rsidR="007A138C" w:rsidRPr="00853C99" w:rsidRDefault="007A138C" w:rsidP="007A138C">
            <w:pPr>
              <w:spacing w:line="276" w:lineRule="auto"/>
              <w:ind w:left="142"/>
              <w:rPr>
                <w:sz w:val="24"/>
                <w:szCs w:val="24"/>
              </w:rPr>
            </w:pPr>
          </w:p>
        </w:tc>
        <w:tc>
          <w:tcPr>
            <w:tcW w:w="2500" w:type="pct"/>
          </w:tcPr>
          <w:p w:rsidR="007A138C" w:rsidRPr="00853C99" w:rsidRDefault="007A138C" w:rsidP="007A138C">
            <w:pPr>
              <w:spacing w:line="276" w:lineRule="auto"/>
              <w:ind w:left="142"/>
              <w:rPr>
                <w:sz w:val="24"/>
                <w:szCs w:val="24"/>
              </w:rPr>
            </w:pPr>
            <w:r w:rsidRPr="00853C99">
              <w:rPr>
                <w:sz w:val="24"/>
                <w:szCs w:val="24"/>
              </w:rPr>
              <w:t>е)  Мартин Лютер</w:t>
            </w:r>
          </w:p>
        </w:tc>
      </w:tr>
      <w:tr w:rsidR="007A138C" w:rsidRPr="00853C99" w:rsidTr="00A63599">
        <w:tc>
          <w:tcPr>
            <w:tcW w:w="2500" w:type="pct"/>
          </w:tcPr>
          <w:p w:rsidR="007A138C" w:rsidRPr="00853C99" w:rsidRDefault="007A138C" w:rsidP="007A138C">
            <w:pPr>
              <w:spacing w:line="276" w:lineRule="auto"/>
              <w:ind w:left="142"/>
              <w:rPr>
                <w:sz w:val="24"/>
                <w:szCs w:val="24"/>
              </w:rPr>
            </w:pPr>
          </w:p>
        </w:tc>
        <w:tc>
          <w:tcPr>
            <w:tcW w:w="2500" w:type="pct"/>
          </w:tcPr>
          <w:p w:rsidR="007A138C" w:rsidRPr="00853C99" w:rsidRDefault="007A138C" w:rsidP="007A138C">
            <w:pPr>
              <w:spacing w:line="276" w:lineRule="auto"/>
              <w:ind w:left="142"/>
              <w:rPr>
                <w:sz w:val="24"/>
                <w:szCs w:val="24"/>
              </w:rPr>
            </w:pPr>
            <w:r w:rsidRPr="00853C99">
              <w:rPr>
                <w:sz w:val="24"/>
                <w:szCs w:val="24"/>
              </w:rPr>
              <w:t>ж) религиозные войны</w:t>
            </w:r>
          </w:p>
        </w:tc>
      </w:tr>
    </w:tbl>
    <w:p w:rsidR="007A138C" w:rsidRPr="00853C99" w:rsidRDefault="007A138C" w:rsidP="007A138C">
      <w:pPr>
        <w:spacing w:after="0" w:line="276" w:lineRule="auto"/>
        <w:rPr>
          <w:rFonts w:ascii="Times New Roman" w:hAnsi="Times New Roman" w:cs="Times New Roman"/>
          <w:sz w:val="24"/>
          <w:szCs w:val="24"/>
        </w:rPr>
      </w:pPr>
      <w:r w:rsidRPr="00853C99">
        <w:rPr>
          <w:rFonts w:ascii="Times New Roman" w:hAnsi="Times New Roman" w:cs="Times New Roman"/>
          <w:sz w:val="24"/>
          <w:szCs w:val="24"/>
        </w:rPr>
        <w:t xml:space="preserve">3. Соотнесите деятеля культуры эпохи Возрождения и произведение искусства: </w:t>
      </w:r>
    </w:p>
    <w:tbl>
      <w:tblPr>
        <w:tblStyle w:val="4"/>
        <w:tblW w:w="0" w:type="auto"/>
        <w:tblLook w:val="04A0" w:firstRow="1" w:lastRow="0" w:firstColumn="1" w:lastColumn="0" w:noHBand="0" w:noVBand="1"/>
      </w:tblPr>
      <w:tblGrid>
        <w:gridCol w:w="5240"/>
        <w:gridCol w:w="5216"/>
      </w:tblGrid>
      <w:tr w:rsidR="007A138C" w:rsidRPr="00853C99" w:rsidTr="00A63599">
        <w:tc>
          <w:tcPr>
            <w:tcW w:w="5635" w:type="dxa"/>
          </w:tcPr>
          <w:p w:rsidR="007A138C" w:rsidRPr="00853C99" w:rsidRDefault="007A138C" w:rsidP="007A138C">
            <w:pPr>
              <w:spacing w:line="276" w:lineRule="auto"/>
              <w:ind w:left="142"/>
              <w:rPr>
                <w:sz w:val="24"/>
                <w:szCs w:val="24"/>
              </w:rPr>
            </w:pPr>
            <w:r w:rsidRPr="00853C99">
              <w:rPr>
                <w:sz w:val="24"/>
                <w:szCs w:val="24"/>
              </w:rPr>
              <w:t xml:space="preserve">1. Микеланджело Буонарроти </w:t>
            </w:r>
          </w:p>
        </w:tc>
        <w:tc>
          <w:tcPr>
            <w:tcW w:w="5636" w:type="dxa"/>
          </w:tcPr>
          <w:p w:rsidR="007A138C" w:rsidRPr="00853C99" w:rsidRDefault="007A138C" w:rsidP="007A138C">
            <w:pPr>
              <w:spacing w:line="276" w:lineRule="auto"/>
              <w:ind w:left="142"/>
              <w:rPr>
                <w:sz w:val="24"/>
                <w:szCs w:val="24"/>
              </w:rPr>
            </w:pPr>
            <w:r w:rsidRPr="00853C99">
              <w:rPr>
                <w:sz w:val="24"/>
                <w:szCs w:val="24"/>
              </w:rPr>
              <w:t xml:space="preserve">А) Тайная вечеря </w:t>
            </w:r>
          </w:p>
        </w:tc>
      </w:tr>
      <w:tr w:rsidR="007A138C" w:rsidRPr="00853C99" w:rsidTr="00A63599">
        <w:tc>
          <w:tcPr>
            <w:tcW w:w="5635" w:type="dxa"/>
          </w:tcPr>
          <w:p w:rsidR="007A138C" w:rsidRPr="00853C99" w:rsidRDefault="007A138C" w:rsidP="007A138C">
            <w:pPr>
              <w:spacing w:line="276" w:lineRule="auto"/>
              <w:ind w:left="142"/>
              <w:rPr>
                <w:sz w:val="24"/>
                <w:szCs w:val="24"/>
              </w:rPr>
            </w:pPr>
            <w:r w:rsidRPr="00853C99">
              <w:rPr>
                <w:sz w:val="24"/>
                <w:szCs w:val="24"/>
              </w:rPr>
              <w:t xml:space="preserve">2. Сандро Боттичелли </w:t>
            </w:r>
          </w:p>
        </w:tc>
        <w:tc>
          <w:tcPr>
            <w:tcW w:w="5636" w:type="dxa"/>
          </w:tcPr>
          <w:p w:rsidR="007A138C" w:rsidRPr="00853C99" w:rsidRDefault="007A138C" w:rsidP="007A138C">
            <w:pPr>
              <w:spacing w:line="276" w:lineRule="auto"/>
              <w:ind w:left="142"/>
              <w:rPr>
                <w:sz w:val="24"/>
                <w:szCs w:val="24"/>
              </w:rPr>
            </w:pPr>
            <w:r w:rsidRPr="00853C99">
              <w:rPr>
                <w:sz w:val="24"/>
                <w:szCs w:val="24"/>
              </w:rPr>
              <w:t>Б) Сотворение Адама</w:t>
            </w:r>
          </w:p>
        </w:tc>
      </w:tr>
      <w:tr w:rsidR="007A138C" w:rsidRPr="00853C99" w:rsidTr="00A63599">
        <w:tc>
          <w:tcPr>
            <w:tcW w:w="5635" w:type="dxa"/>
          </w:tcPr>
          <w:p w:rsidR="007A138C" w:rsidRPr="00853C99" w:rsidRDefault="007A138C" w:rsidP="007A138C">
            <w:pPr>
              <w:spacing w:line="276" w:lineRule="auto"/>
              <w:ind w:left="142"/>
              <w:rPr>
                <w:sz w:val="24"/>
                <w:szCs w:val="24"/>
              </w:rPr>
            </w:pPr>
            <w:r w:rsidRPr="00853C99">
              <w:rPr>
                <w:sz w:val="24"/>
                <w:szCs w:val="24"/>
              </w:rPr>
              <w:t>3. Рафаэль Санти</w:t>
            </w:r>
          </w:p>
        </w:tc>
        <w:tc>
          <w:tcPr>
            <w:tcW w:w="5636" w:type="dxa"/>
          </w:tcPr>
          <w:p w:rsidR="007A138C" w:rsidRPr="00853C99" w:rsidRDefault="007A138C" w:rsidP="007A138C">
            <w:pPr>
              <w:spacing w:line="276" w:lineRule="auto"/>
              <w:ind w:left="142"/>
              <w:rPr>
                <w:sz w:val="24"/>
                <w:szCs w:val="24"/>
              </w:rPr>
            </w:pPr>
            <w:r w:rsidRPr="00853C99">
              <w:rPr>
                <w:sz w:val="24"/>
                <w:szCs w:val="24"/>
              </w:rPr>
              <w:t>В) Рождение Венеры</w:t>
            </w:r>
          </w:p>
        </w:tc>
      </w:tr>
      <w:tr w:rsidR="007A138C" w:rsidRPr="00853C99" w:rsidTr="00A63599">
        <w:tc>
          <w:tcPr>
            <w:tcW w:w="5635" w:type="dxa"/>
          </w:tcPr>
          <w:p w:rsidR="007A138C" w:rsidRPr="00853C99" w:rsidRDefault="007A138C" w:rsidP="007A138C">
            <w:pPr>
              <w:spacing w:line="276" w:lineRule="auto"/>
              <w:ind w:left="142"/>
              <w:rPr>
                <w:sz w:val="24"/>
                <w:szCs w:val="24"/>
              </w:rPr>
            </w:pPr>
            <w:r w:rsidRPr="00853C99">
              <w:rPr>
                <w:sz w:val="24"/>
                <w:szCs w:val="24"/>
              </w:rPr>
              <w:t>4. Леонардо да Винчи</w:t>
            </w:r>
          </w:p>
        </w:tc>
        <w:tc>
          <w:tcPr>
            <w:tcW w:w="5636" w:type="dxa"/>
          </w:tcPr>
          <w:p w:rsidR="007A138C" w:rsidRPr="00853C99" w:rsidRDefault="007A138C" w:rsidP="007A138C">
            <w:pPr>
              <w:spacing w:line="276" w:lineRule="auto"/>
              <w:ind w:left="142"/>
              <w:rPr>
                <w:sz w:val="24"/>
                <w:szCs w:val="24"/>
              </w:rPr>
            </w:pPr>
            <w:r w:rsidRPr="00853C99">
              <w:rPr>
                <w:sz w:val="24"/>
                <w:szCs w:val="24"/>
              </w:rPr>
              <w:t xml:space="preserve">Г) Сикстинская Мадонна </w:t>
            </w:r>
          </w:p>
        </w:tc>
      </w:tr>
      <w:tr w:rsidR="007A138C" w:rsidRPr="00853C99" w:rsidTr="00A63599">
        <w:tc>
          <w:tcPr>
            <w:tcW w:w="5635" w:type="dxa"/>
          </w:tcPr>
          <w:p w:rsidR="007A138C" w:rsidRPr="00853C99" w:rsidRDefault="007A138C" w:rsidP="007A138C">
            <w:pPr>
              <w:spacing w:line="276" w:lineRule="auto"/>
              <w:ind w:left="142"/>
              <w:rPr>
                <w:sz w:val="24"/>
                <w:szCs w:val="24"/>
              </w:rPr>
            </w:pPr>
          </w:p>
        </w:tc>
        <w:tc>
          <w:tcPr>
            <w:tcW w:w="5636" w:type="dxa"/>
          </w:tcPr>
          <w:p w:rsidR="007A138C" w:rsidRPr="00853C99" w:rsidRDefault="007A138C" w:rsidP="007A138C">
            <w:pPr>
              <w:spacing w:line="276" w:lineRule="auto"/>
              <w:ind w:left="142"/>
              <w:rPr>
                <w:sz w:val="24"/>
                <w:szCs w:val="24"/>
              </w:rPr>
            </w:pPr>
            <w:r w:rsidRPr="00853C99">
              <w:rPr>
                <w:sz w:val="24"/>
                <w:szCs w:val="24"/>
              </w:rPr>
              <w:t>Д)</w:t>
            </w:r>
          </w:p>
        </w:tc>
      </w:tr>
    </w:tbl>
    <w:p w:rsidR="007A138C" w:rsidRPr="00853C99" w:rsidRDefault="007A138C" w:rsidP="007A138C">
      <w:pPr>
        <w:spacing w:after="0" w:line="276" w:lineRule="auto"/>
        <w:rPr>
          <w:rFonts w:ascii="Times New Roman" w:hAnsi="Times New Roman" w:cs="Times New Roman"/>
          <w:sz w:val="24"/>
          <w:szCs w:val="24"/>
        </w:rPr>
      </w:pPr>
      <w:r w:rsidRPr="00853C99">
        <w:rPr>
          <w:rFonts w:ascii="Times New Roman" w:hAnsi="Times New Roman" w:cs="Times New Roman"/>
          <w:sz w:val="24"/>
          <w:szCs w:val="24"/>
        </w:rPr>
        <w:t>4. Соотнесите мореплавателей и их открытия:</w:t>
      </w:r>
    </w:p>
    <w:p w:rsidR="007A138C" w:rsidRPr="00853C99" w:rsidRDefault="007A138C" w:rsidP="007A138C">
      <w:pPr>
        <w:spacing w:after="0" w:line="276" w:lineRule="auto"/>
        <w:rPr>
          <w:rFonts w:ascii="Times New Roman" w:hAnsi="Times New Roman" w:cs="Times New Roman"/>
          <w:sz w:val="24"/>
          <w:szCs w:val="24"/>
        </w:rPr>
      </w:pPr>
      <w:r w:rsidRPr="00853C99">
        <w:rPr>
          <w:rFonts w:ascii="Times New Roman" w:hAnsi="Times New Roman" w:cs="Times New Roman"/>
          <w:sz w:val="24"/>
          <w:szCs w:val="24"/>
        </w:rPr>
        <w:t xml:space="preserve">    1. Фернан Магеллан                                       а) открыл Америку;</w:t>
      </w:r>
    </w:p>
    <w:p w:rsidR="007A138C" w:rsidRPr="00853C99" w:rsidRDefault="007A138C" w:rsidP="007A138C">
      <w:pPr>
        <w:spacing w:after="0" w:line="276" w:lineRule="auto"/>
        <w:rPr>
          <w:rFonts w:ascii="Times New Roman" w:hAnsi="Times New Roman" w:cs="Times New Roman"/>
          <w:sz w:val="24"/>
          <w:szCs w:val="24"/>
        </w:rPr>
      </w:pPr>
      <w:r w:rsidRPr="00853C99">
        <w:rPr>
          <w:rFonts w:ascii="Times New Roman" w:hAnsi="Times New Roman" w:cs="Times New Roman"/>
          <w:sz w:val="24"/>
          <w:szCs w:val="24"/>
        </w:rPr>
        <w:t xml:space="preserve">    2. Христофор Колумб                                    б) достиг восточного побережья Африки</w:t>
      </w:r>
    </w:p>
    <w:p w:rsidR="007A138C" w:rsidRPr="00853C99" w:rsidRDefault="007A138C" w:rsidP="007A138C">
      <w:pPr>
        <w:spacing w:after="0" w:line="276" w:lineRule="auto"/>
        <w:rPr>
          <w:rFonts w:ascii="Times New Roman" w:hAnsi="Times New Roman" w:cs="Times New Roman"/>
          <w:sz w:val="24"/>
          <w:szCs w:val="24"/>
        </w:rPr>
      </w:pPr>
      <w:r w:rsidRPr="00853C99">
        <w:rPr>
          <w:rFonts w:ascii="Times New Roman" w:hAnsi="Times New Roman" w:cs="Times New Roman"/>
          <w:sz w:val="24"/>
          <w:szCs w:val="24"/>
        </w:rPr>
        <w:t xml:space="preserve">    3. Васко да Гама                                             в) совершил кругосветное путешествие</w:t>
      </w:r>
    </w:p>
    <w:p w:rsidR="007A138C" w:rsidRPr="00853C99" w:rsidRDefault="007A138C" w:rsidP="007A138C">
      <w:pPr>
        <w:spacing w:after="0" w:line="276" w:lineRule="auto"/>
        <w:rPr>
          <w:rFonts w:ascii="Times New Roman" w:hAnsi="Times New Roman" w:cs="Times New Roman"/>
          <w:sz w:val="24"/>
          <w:szCs w:val="24"/>
        </w:rPr>
      </w:pPr>
      <w:r w:rsidRPr="00853C99">
        <w:rPr>
          <w:rFonts w:ascii="Times New Roman" w:hAnsi="Times New Roman" w:cs="Times New Roman"/>
          <w:sz w:val="24"/>
          <w:szCs w:val="24"/>
        </w:rPr>
        <w:t xml:space="preserve">                                                                              г) открыл морской путь в Индию </w:t>
      </w:r>
    </w:p>
    <w:p w:rsidR="007A138C" w:rsidRPr="00853C99" w:rsidRDefault="007A138C" w:rsidP="007A138C">
      <w:pPr>
        <w:spacing w:after="0" w:line="276" w:lineRule="auto"/>
        <w:jc w:val="center"/>
        <w:rPr>
          <w:rFonts w:ascii="Times New Roman" w:eastAsia="Times New Roman" w:hAnsi="Times New Roman" w:cs="Times New Roman"/>
          <w:b/>
          <w:sz w:val="24"/>
          <w:szCs w:val="24"/>
          <w:lang w:eastAsia="ru-RU"/>
        </w:rPr>
      </w:pPr>
      <w:r w:rsidRPr="00853C99">
        <w:rPr>
          <w:rFonts w:ascii="Times New Roman" w:eastAsia="Times New Roman" w:hAnsi="Times New Roman" w:cs="Times New Roman"/>
          <w:b/>
          <w:sz w:val="24"/>
          <w:szCs w:val="24"/>
          <w:lang w:val="en-US" w:eastAsia="ru-RU"/>
        </w:rPr>
        <w:t>III</w:t>
      </w:r>
      <w:r w:rsidRPr="00853C99">
        <w:rPr>
          <w:rFonts w:ascii="Times New Roman" w:eastAsia="Times New Roman" w:hAnsi="Times New Roman" w:cs="Times New Roman"/>
          <w:b/>
          <w:sz w:val="24"/>
          <w:szCs w:val="24"/>
          <w:lang w:eastAsia="ru-RU"/>
        </w:rPr>
        <w:t xml:space="preserve"> уровень</w:t>
      </w:r>
    </w:p>
    <w:p w:rsidR="007A138C" w:rsidRPr="00853C99" w:rsidRDefault="007A138C" w:rsidP="007A138C">
      <w:pPr>
        <w:spacing w:after="0" w:line="276" w:lineRule="auto"/>
        <w:rPr>
          <w:rFonts w:ascii="Times New Roman" w:hAnsi="Times New Roman" w:cs="Times New Roman"/>
          <w:sz w:val="24"/>
          <w:szCs w:val="24"/>
        </w:rPr>
      </w:pPr>
      <w:r w:rsidRPr="00853C99">
        <w:rPr>
          <w:rFonts w:ascii="Times New Roman" w:hAnsi="Times New Roman" w:cs="Times New Roman"/>
          <w:sz w:val="24"/>
          <w:szCs w:val="24"/>
        </w:rPr>
        <w:t xml:space="preserve">5. Составьте 2 предложения, в которых необходимо употребить следующие понятия: Реформация, «95 тезисов», индекс запрещённых книг, англиканская церковь, Генрих </w:t>
      </w:r>
      <w:r w:rsidRPr="00853C99">
        <w:rPr>
          <w:rFonts w:ascii="Times New Roman" w:hAnsi="Times New Roman" w:cs="Times New Roman"/>
          <w:sz w:val="24"/>
          <w:szCs w:val="24"/>
          <w:lang w:val="en-US"/>
        </w:rPr>
        <w:t>VIII</w:t>
      </w:r>
      <w:r w:rsidRPr="00853C99">
        <w:rPr>
          <w:rFonts w:ascii="Times New Roman" w:hAnsi="Times New Roman" w:cs="Times New Roman"/>
          <w:sz w:val="24"/>
          <w:szCs w:val="24"/>
        </w:rPr>
        <w:t xml:space="preserve">, Мария Кровавая, гугеноты. </w:t>
      </w:r>
    </w:p>
    <w:p w:rsidR="007A138C" w:rsidRPr="00853C99" w:rsidRDefault="007A138C" w:rsidP="007A138C">
      <w:pPr>
        <w:spacing w:after="0" w:line="276" w:lineRule="auto"/>
        <w:rPr>
          <w:rFonts w:ascii="Times New Roman" w:hAnsi="Times New Roman" w:cs="Times New Roman"/>
          <w:sz w:val="24"/>
          <w:szCs w:val="24"/>
        </w:rPr>
      </w:pPr>
      <w:r w:rsidRPr="00853C99">
        <w:rPr>
          <w:rFonts w:ascii="Times New Roman" w:hAnsi="Times New Roman" w:cs="Times New Roman"/>
          <w:sz w:val="24"/>
          <w:szCs w:val="24"/>
        </w:rPr>
        <w:t xml:space="preserve">6. Заполните схему «Европейское общество в раннее Новое время» </w:t>
      </w:r>
      <w:r w:rsidRPr="00853C99">
        <w:rPr>
          <w:rFonts w:ascii="Times New Roman" w:hAnsi="Times New Roman" w:cs="Times New Roman"/>
          <w:noProof/>
          <w:sz w:val="24"/>
          <w:szCs w:val="24"/>
          <w:lang w:eastAsia="ru-RU"/>
        </w:rPr>
        <w:drawing>
          <wp:inline distT="0" distB="0" distL="0" distR="0" wp14:anchorId="0256498A" wp14:editId="434FE93B">
            <wp:extent cx="6724650" cy="790575"/>
            <wp:effectExtent l="0" t="19050" r="0" b="9525"/>
            <wp:docPr id="5" name="Схема 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9" r:lo="rId10" r:qs="rId11" r:cs="rId12"/>
              </a:graphicData>
            </a:graphic>
          </wp:inline>
        </w:drawing>
      </w:r>
    </w:p>
    <w:p w:rsidR="001235F4" w:rsidRPr="00853C99" w:rsidRDefault="001235F4" w:rsidP="00853C99">
      <w:pPr>
        <w:spacing w:after="0" w:line="276" w:lineRule="auto"/>
        <w:rPr>
          <w:rFonts w:ascii="Times New Roman" w:hAnsi="Times New Roman" w:cs="Times New Roman"/>
          <w:b/>
          <w:sz w:val="24"/>
          <w:szCs w:val="24"/>
        </w:rPr>
      </w:pPr>
    </w:p>
    <w:p w:rsidR="00A63599" w:rsidRPr="00853C99" w:rsidRDefault="00A63599" w:rsidP="00A63599">
      <w:pPr>
        <w:spacing w:after="0" w:line="23" w:lineRule="atLeast"/>
        <w:ind w:firstLine="709"/>
        <w:jc w:val="center"/>
        <w:rPr>
          <w:rFonts w:ascii="Times New Roman" w:eastAsia="Times New Roman" w:hAnsi="Times New Roman" w:cs="Times New Roman"/>
          <w:b/>
          <w:sz w:val="24"/>
          <w:szCs w:val="24"/>
          <w:lang w:eastAsia="ru-RU"/>
        </w:rPr>
      </w:pPr>
      <w:r w:rsidRPr="00853C99">
        <w:rPr>
          <w:rFonts w:ascii="Times New Roman" w:eastAsia="Times New Roman" w:hAnsi="Times New Roman" w:cs="Times New Roman"/>
          <w:b/>
          <w:sz w:val="24"/>
          <w:szCs w:val="24"/>
          <w:lang w:eastAsia="ru-RU"/>
        </w:rPr>
        <w:t>Контрольная работа № 1</w:t>
      </w:r>
    </w:p>
    <w:p w:rsidR="007A138C" w:rsidRPr="00853C99" w:rsidRDefault="007A138C" w:rsidP="007A138C">
      <w:pPr>
        <w:spacing w:after="0" w:line="276" w:lineRule="auto"/>
        <w:jc w:val="center"/>
        <w:rPr>
          <w:rFonts w:ascii="Times New Roman" w:hAnsi="Times New Roman" w:cs="Times New Roman"/>
          <w:b/>
          <w:sz w:val="24"/>
          <w:szCs w:val="24"/>
        </w:rPr>
      </w:pPr>
      <w:r w:rsidRPr="00853C99">
        <w:rPr>
          <w:rFonts w:ascii="Times New Roman" w:hAnsi="Times New Roman" w:cs="Times New Roman"/>
          <w:b/>
          <w:sz w:val="24"/>
          <w:szCs w:val="24"/>
        </w:rPr>
        <w:t>Вариант № 2</w:t>
      </w:r>
    </w:p>
    <w:p w:rsidR="007A138C" w:rsidRPr="00853C99" w:rsidRDefault="007A138C" w:rsidP="00B7445B">
      <w:pPr>
        <w:widowControl w:val="0"/>
        <w:tabs>
          <w:tab w:val="left" w:pos="826"/>
        </w:tabs>
        <w:spacing w:after="0" w:line="240" w:lineRule="auto"/>
        <w:jc w:val="center"/>
        <w:rPr>
          <w:rFonts w:ascii="Times New Roman" w:eastAsia="Times New Roman" w:hAnsi="Times New Roman" w:cs="Times New Roman"/>
          <w:b/>
          <w:sz w:val="24"/>
          <w:szCs w:val="24"/>
          <w:lang w:eastAsia="ru-RU"/>
        </w:rPr>
      </w:pPr>
      <w:r w:rsidRPr="00853C99">
        <w:rPr>
          <w:rFonts w:ascii="Times New Roman" w:eastAsia="Times New Roman" w:hAnsi="Times New Roman" w:cs="Times New Roman"/>
          <w:b/>
          <w:sz w:val="24"/>
          <w:szCs w:val="24"/>
          <w:lang w:val="en-US" w:eastAsia="ru-RU"/>
        </w:rPr>
        <w:t>I</w:t>
      </w:r>
      <w:r w:rsidRPr="00853C99">
        <w:rPr>
          <w:rFonts w:ascii="Times New Roman" w:eastAsia="Times New Roman" w:hAnsi="Times New Roman" w:cs="Times New Roman"/>
          <w:b/>
          <w:sz w:val="24"/>
          <w:szCs w:val="24"/>
          <w:lang w:eastAsia="ru-RU"/>
        </w:rPr>
        <w:t xml:space="preserve"> уровень</w:t>
      </w:r>
    </w:p>
    <w:p w:rsidR="007A138C" w:rsidRPr="00853C99" w:rsidRDefault="007A138C" w:rsidP="007A138C">
      <w:pPr>
        <w:spacing w:after="0" w:line="276" w:lineRule="auto"/>
        <w:jc w:val="center"/>
        <w:rPr>
          <w:rFonts w:ascii="Times New Roman" w:hAnsi="Times New Roman" w:cs="Times New Roman"/>
          <w:b/>
          <w:sz w:val="24"/>
          <w:szCs w:val="24"/>
        </w:rPr>
      </w:pPr>
    </w:p>
    <w:p w:rsidR="007A138C" w:rsidRPr="00853C99" w:rsidRDefault="007A138C" w:rsidP="007A138C">
      <w:pPr>
        <w:numPr>
          <w:ilvl w:val="0"/>
          <w:numId w:val="8"/>
        </w:numPr>
        <w:spacing w:after="0" w:line="276" w:lineRule="auto"/>
        <w:ind w:left="142"/>
        <w:contextualSpacing/>
        <w:rPr>
          <w:rFonts w:ascii="Times New Roman" w:hAnsi="Times New Roman" w:cs="Times New Roman"/>
          <w:sz w:val="24"/>
          <w:szCs w:val="24"/>
        </w:rPr>
      </w:pPr>
      <w:r w:rsidRPr="00853C99">
        <w:rPr>
          <w:rFonts w:ascii="Times New Roman" w:hAnsi="Times New Roman" w:cs="Times New Roman"/>
          <w:sz w:val="24"/>
          <w:szCs w:val="24"/>
        </w:rPr>
        <w:t>Завершите фразу:</w:t>
      </w:r>
    </w:p>
    <w:p w:rsidR="007A138C" w:rsidRPr="00853C99" w:rsidRDefault="007A138C" w:rsidP="007A138C">
      <w:pPr>
        <w:numPr>
          <w:ilvl w:val="0"/>
          <w:numId w:val="7"/>
        </w:numPr>
        <w:spacing w:after="0" w:line="276" w:lineRule="auto"/>
        <w:ind w:left="142"/>
        <w:jc w:val="both"/>
        <w:rPr>
          <w:rFonts w:ascii="Times New Roman" w:hAnsi="Times New Roman" w:cs="Times New Roman"/>
          <w:sz w:val="24"/>
          <w:szCs w:val="24"/>
        </w:rPr>
      </w:pPr>
      <w:r w:rsidRPr="00853C99">
        <w:rPr>
          <w:rFonts w:ascii="Times New Roman" w:hAnsi="Times New Roman" w:cs="Times New Roman"/>
          <w:sz w:val="24"/>
          <w:szCs w:val="24"/>
        </w:rPr>
        <w:lastRenderedPageBreak/>
        <w:t>Мелкотоварное капиталистическое предприятие, целью производства которого является получение прибыли, где применяется ручной труд и есть разделение труда, называется</w:t>
      </w:r>
      <w:r w:rsidRPr="00853C99">
        <w:rPr>
          <w:rFonts w:ascii="Times New Roman" w:hAnsi="Times New Roman" w:cs="Times New Roman"/>
          <w:sz w:val="24"/>
          <w:szCs w:val="24"/>
        </w:rPr>
        <w:softHyphen/>
      </w:r>
      <w:r w:rsidRPr="00853C99">
        <w:rPr>
          <w:rFonts w:ascii="Times New Roman" w:hAnsi="Times New Roman" w:cs="Times New Roman"/>
          <w:sz w:val="24"/>
          <w:szCs w:val="24"/>
        </w:rPr>
        <w:softHyphen/>
      </w:r>
      <w:r w:rsidRPr="00853C99">
        <w:rPr>
          <w:rFonts w:ascii="Times New Roman" w:hAnsi="Times New Roman" w:cs="Times New Roman"/>
          <w:sz w:val="24"/>
          <w:szCs w:val="24"/>
        </w:rPr>
        <w:softHyphen/>
      </w:r>
      <w:r w:rsidRPr="00853C99">
        <w:rPr>
          <w:rFonts w:ascii="Times New Roman" w:hAnsi="Times New Roman" w:cs="Times New Roman"/>
          <w:sz w:val="24"/>
          <w:szCs w:val="24"/>
        </w:rPr>
        <w:softHyphen/>
      </w:r>
      <w:r w:rsidRPr="00853C99">
        <w:rPr>
          <w:rFonts w:ascii="Times New Roman" w:hAnsi="Times New Roman" w:cs="Times New Roman"/>
          <w:sz w:val="24"/>
          <w:szCs w:val="24"/>
        </w:rPr>
        <w:softHyphen/>
      </w:r>
      <w:r w:rsidRPr="00853C99">
        <w:rPr>
          <w:rFonts w:ascii="Times New Roman" w:hAnsi="Times New Roman" w:cs="Times New Roman"/>
          <w:sz w:val="24"/>
          <w:szCs w:val="24"/>
        </w:rPr>
        <w:softHyphen/>
      </w:r>
      <w:r w:rsidRPr="00853C99">
        <w:rPr>
          <w:rFonts w:ascii="Times New Roman" w:hAnsi="Times New Roman" w:cs="Times New Roman"/>
          <w:sz w:val="24"/>
          <w:szCs w:val="24"/>
        </w:rPr>
        <w:softHyphen/>
      </w:r>
      <w:r w:rsidRPr="00853C99">
        <w:rPr>
          <w:rFonts w:ascii="Times New Roman" w:hAnsi="Times New Roman" w:cs="Times New Roman"/>
          <w:sz w:val="24"/>
          <w:szCs w:val="24"/>
        </w:rPr>
        <w:softHyphen/>
      </w:r>
      <w:r w:rsidRPr="00853C99">
        <w:rPr>
          <w:rFonts w:ascii="Times New Roman" w:hAnsi="Times New Roman" w:cs="Times New Roman"/>
          <w:sz w:val="24"/>
          <w:szCs w:val="24"/>
        </w:rPr>
        <w:softHyphen/>
      </w:r>
      <w:r w:rsidRPr="00853C99">
        <w:rPr>
          <w:rFonts w:ascii="Times New Roman" w:hAnsi="Times New Roman" w:cs="Times New Roman"/>
          <w:sz w:val="24"/>
          <w:szCs w:val="24"/>
        </w:rPr>
        <w:softHyphen/>
      </w:r>
      <w:r w:rsidRPr="00853C99">
        <w:rPr>
          <w:rFonts w:ascii="Times New Roman" w:hAnsi="Times New Roman" w:cs="Times New Roman"/>
          <w:sz w:val="24"/>
          <w:szCs w:val="24"/>
        </w:rPr>
        <w:softHyphen/>
      </w:r>
      <w:r w:rsidRPr="00853C99">
        <w:rPr>
          <w:rFonts w:ascii="Times New Roman" w:hAnsi="Times New Roman" w:cs="Times New Roman"/>
          <w:sz w:val="24"/>
          <w:szCs w:val="24"/>
        </w:rPr>
        <w:softHyphen/>
      </w:r>
      <w:r w:rsidRPr="00853C99">
        <w:rPr>
          <w:rFonts w:ascii="Times New Roman" w:hAnsi="Times New Roman" w:cs="Times New Roman"/>
          <w:sz w:val="24"/>
          <w:szCs w:val="24"/>
        </w:rPr>
        <w:softHyphen/>
      </w:r>
      <w:r w:rsidRPr="00853C99">
        <w:rPr>
          <w:rFonts w:ascii="Times New Roman" w:hAnsi="Times New Roman" w:cs="Times New Roman"/>
          <w:sz w:val="24"/>
          <w:szCs w:val="24"/>
        </w:rPr>
        <w:softHyphen/>
      </w:r>
      <w:r w:rsidRPr="00853C99">
        <w:rPr>
          <w:rFonts w:ascii="Times New Roman" w:hAnsi="Times New Roman" w:cs="Times New Roman"/>
          <w:sz w:val="24"/>
          <w:szCs w:val="24"/>
        </w:rPr>
        <w:softHyphen/>
      </w:r>
      <w:r w:rsidRPr="00853C99">
        <w:rPr>
          <w:rFonts w:ascii="Times New Roman" w:hAnsi="Times New Roman" w:cs="Times New Roman"/>
          <w:sz w:val="24"/>
          <w:szCs w:val="24"/>
        </w:rPr>
        <w:softHyphen/>
      </w:r>
      <w:r w:rsidRPr="00853C99">
        <w:rPr>
          <w:rFonts w:ascii="Times New Roman" w:hAnsi="Times New Roman" w:cs="Times New Roman"/>
          <w:sz w:val="24"/>
          <w:szCs w:val="24"/>
        </w:rPr>
        <w:softHyphen/>
      </w:r>
      <w:r w:rsidRPr="00853C99">
        <w:rPr>
          <w:rFonts w:ascii="Times New Roman" w:hAnsi="Times New Roman" w:cs="Times New Roman"/>
          <w:sz w:val="24"/>
          <w:szCs w:val="24"/>
        </w:rPr>
        <w:softHyphen/>
      </w:r>
      <w:r w:rsidRPr="00853C99">
        <w:rPr>
          <w:rFonts w:ascii="Times New Roman" w:hAnsi="Times New Roman" w:cs="Times New Roman"/>
          <w:sz w:val="24"/>
          <w:szCs w:val="24"/>
        </w:rPr>
        <w:softHyphen/>
        <w:t>____________________________ …</w:t>
      </w:r>
    </w:p>
    <w:p w:rsidR="007A138C" w:rsidRPr="00853C99" w:rsidRDefault="007A138C" w:rsidP="007A138C">
      <w:pPr>
        <w:numPr>
          <w:ilvl w:val="0"/>
          <w:numId w:val="7"/>
        </w:numPr>
        <w:spacing w:after="0" w:line="276" w:lineRule="auto"/>
        <w:ind w:left="142"/>
        <w:jc w:val="both"/>
        <w:rPr>
          <w:rFonts w:ascii="Times New Roman" w:hAnsi="Times New Roman" w:cs="Times New Roman"/>
          <w:sz w:val="24"/>
          <w:szCs w:val="24"/>
        </w:rPr>
      </w:pPr>
      <w:r w:rsidRPr="00853C99">
        <w:rPr>
          <w:rFonts w:ascii="Times New Roman" w:hAnsi="Times New Roman" w:cs="Times New Roman"/>
          <w:sz w:val="24"/>
          <w:szCs w:val="24"/>
        </w:rPr>
        <w:t>Церковная политика, направленная на то, чтобы остановить распространение протестантизма, получила название____________________________…</w:t>
      </w:r>
    </w:p>
    <w:p w:rsidR="007A138C" w:rsidRPr="00853C99" w:rsidRDefault="007A138C" w:rsidP="007A138C">
      <w:pPr>
        <w:numPr>
          <w:ilvl w:val="0"/>
          <w:numId w:val="7"/>
        </w:numPr>
        <w:spacing w:after="0" w:line="276" w:lineRule="auto"/>
        <w:ind w:left="142"/>
        <w:jc w:val="both"/>
        <w:rPr>
          <w:rFonts w:ascii="Times New Roman" w:hAnsi="Times New Roman" w:cs="Times New Roman"/>
          <w:sz w:val="24"/>
          <w:szCs w:val="24"/>
        </w:rPr>
      </w:pPr>
      <w:r w:rsidRPr="00853C99">
        <w:rPr>
          <w:rFonts w:ascii="Times New Roman" w:hAnsi="Times New Roman" w:cs="Times New Roman"/>
          <w:sz w:val="24"/>
          <w:szCs w:val="24"/>
        </w:rPr>
        <w:t>Страна или территория, находящаяся под властью иностранного государства__________.</w:t>
      </w:r>
    </w:p>
    <w:p w:rsidR="007A138C" w:rsidRPr="00853C99" w:rsidRDefault="007A138C" w:rsidP="007A138C">
      <w:pPr>
        <w:spacing w:after="0" w:line="276" w:lineRule="auto"/>
        <w:ind w:left="360"/>
        <w:jc w:val="center"/>
        <w:rPr>
          <w:rFonts w:ascii="Times New Roman" w:hAnsi="Times New Roman" w:cs="Times New Roman"/>
          <w:b/>
          <w:sz w:val="24"/>
          <w:szCs w:val="24"/>
        </w:rPr>
      </w:pPr>
      <w:r w:rsidRPr="00853C99">
        <w:rPr>
          <w:rFonts w:ascii="Times New Roman" w:hAnsi="Times New Roman" w:cs="Times New Roman"/>
          <w:b/>
          <w:sz w:val="24"/>
          <w:szCs w:val="24"/>
        </w:rPr>
        <w:t>II уровень</w:t>
      </w:r>
    </w:p>
    <w:p w:rsidR="007A138C" w:rsidRPr="00853C99" w:rsidRDefault="007A138C" w:rsidP="007A138C">
      <w:pPr>
        <w:spacing w:after="0" w:line="276" w:lineRule="auto"/>
        <w:ind w:left="-218"/>
        <w:rPr>
          <w:rFonts w:ascii="Times New Roman" w:hAnsi="Times New Roman" w:cs="Times New Roman"/>
          <w:sz w:val="24"/>
          <w:szCs w:val="24"/>
        </w:rPr>
      </w:pPr>
      <w:r w:rsidRPr="00853C99">
        <w:rPr>
          <w:rFonts w:ascii="Times New Roman" w:hAnsi="Times New Roman" w:cs="Times New Roman"/>
          <w:sz w:val="24"/>
          <w:szCs w:val="24"/>
        </w:rPr>
        <w:t>2. Соотнесите названия стран с приведёнными в списке именами, терминами, понятиями и событиями:</w:t>
      </w:r>
    </w:p>
    <w:tbl>
      <w:tblPr>
        <w:tblStyle w:val="4"/>
        <w:tblW w:w="5000" w:type="pct"/>
        <w:tblLook w:val="01E0" w:firstRow="1" w:lastRow="1" w:firstColumn="1" w:lastColumn="1" w:noHBand="0" w:noVBand="0"/>
      </w:tblPr>
      <w:tblGrid>
        <w:gridCol w:w="5228"/>
        <w:gridCol w:w="5228"/>
      </w:tblGrid>
      <w:tr w:rsidR="007A138C" w:rsidRPr="00853C99" w:rsidTr="00A63599">
        <w:tc>
          <w:tcPr>
            <w:tcW w:w="2500" w:type="pct"/>
            <w:vMerge w:val="restart"/>
          </w:tcPr>
          <w:p w:rsidR="007A138C" w:rsidRPr="00853C99" w:rsidRDefault="007A138C" w:rsidP="007A138C">
            <w:pPr>
              <w:spacing w:line="276" w:lineRule="auto"/>
              <w:ind w:left="142"/>
              <w:rPr>
                <w:sz w:val="24"/>
                <w:szCs w:val="24"/>
              </w:rPr>
            </w:pPr>
            <w:r w:rsidRPr="00853C99">
              <w:rPr>
                <w:sz w:val="24"/>
                <w:szCs w:val="24"/>
              </w:rPr>
              <w:t>1. Германия</w:t>
            </w:r>
          </w:p>
        </w:tc>
        <w:tc>
          <w:tcPr>
            <w:tcW w:w="2500" w:type="pct"/>
          </w:tcPr>
          <w:p w:rsidR="007A138C" w:rsidRPr="00853C99" w:rsidRDefault="007A138C" w:rsidP="007A138C">
            <w:pPr>
              <w:spacing w:line="276" w:lineRule="auto"/>
              <w:ind w:left="142"/>
              <w:rPr>
                <w:sz w:val="24"/>
                <w:szCs w:val="24"/>
              </w:rPr>
            </w:pPr>
            <w:r w:rsidRPr="00853C99">
              <w:rPr>
                <w:sz w:val="24"/>
                <w:szCs w:val="24"/>
              </w:rPr>
              <w:t xml:space="preserve">а) Елизавета </w:t>
            </w:r>
            <w:r w:rsidRPr="00853C99">
              <w:rPr>
                <w:sz w:val="24"/>
                <w:szCs w:val="24"/>
                <w:lang w:val="en-US"/>
              </w:rPr>
              <w:t>I</w:t>
            </w:r>
          </w:p>
        </w:tc>
      </w:tr>
      <w:tr w:rsidR="007A138C" w:rsidRPr="00853C99" w:rsidTr="00A63599">
        <w:tc>
          <w:tcPr>
            <w:tcW w:w="2500" w:type="pct"/>
            <w:vMerge/>
          </w:tcPr>
          <w:p w:rsidR="007A138C" w:rsidRPr="00853C99" w:rsidRDefault="007A138C" w:rsidP="007A138C">
            <w:pPr>
              <w:spacing w:line="276" w:lineRule="auto"/>
              <w:ind w:left="142"/>
              <w:rPr>
                <w:sz w:val="24"/>
                <w:szCs w:val="24"/>
              </w:rPr>
            </w:pPr>
          </w:p>
        </w:tc>
        <w:tc>
          <w:tcPr>
            <w:tcW w:w="2500" w:type="pct"/>
          </w:tcPr>
          <w:p w:rsidR="007A138C" w:rsidRPr="00853C99" w:rsidRDefault="007A138C" w:rsidP="007A138C">
            <w:pPr>
              <w:spacing w:line="276" w:lineRule="auto"/>
              <w:ind w:left="142"/>
              <w:rPr>
                <w:sz w:val="24"/>
                <w:szCs w:val="24"/>
              </w:rPr>
            </w:pPr>
            <w:r w:rsidRPr="00853C99">
              <w:rPr>
                <w:sz w:val="24"/>
                <w:szCs w:val="24"/>
              </w:rPr>
              <w:t>б) Ришелье</w:t>
            </w:r>
          </w:p>
        </w:tc>
      </w:tr>
      <w:tr w:rsidR="007A138C" w:rsidRPr="00853C99" w:rsidTr="00A63599">
        <w:tc>
          <w:tcPr>
            <w:tcW w:w="2500" w:type="pct"/>
            <w:vMerge w:val="restart"/>
          </w:tcPr>
          <w:p w:rsidR="007A138C" w:rsidRPr="00853C99" w:rsidRDefault="007A138C" w:rsidP="007A138C">
            <w:pPr>
              <w:spacing w:line="276" w:lineRule="auto"/>
              <w:ind w:left="142"/>
              <w:rPr>
                <w:sz w:val="24"/>
                <w:szCs w:val="24"/>
              </w:rPr>
            </w:pPr>
            <w:r w:rsidRPr="00853C99">
              <w:rPr>
                <w:sz w:val="24"/>
                <w:szCs w:val="24"/>
              </w:rPr>
              <w:t>2. Англия</w:t>
            </w:r>
          </w:p>
        </w:tc>
        <w:tc>
          <w:tcPr>
            <w:tcW w:w="2500" w:type="pct"/>
          </w:tcPr>
          <w:p w:rsidR="007A138C" w:rsidRPr="00853C99" w:rsidRDefault="007A138C" w:rsidP="007A138C">
            <w:pPr>
              <w:spacing w:line="276" w:lineRule="auto"/>
              <w:ind w:left="142"/>
              <w:rPr>
                <w:sz w:val="24"/>
                <w:szCs w:val="24"/>
              </w:rPr>
            </w:pPr>
            <w:r w:rsidRPr="00853C99">
              <w:rPr>
                <w:sz w:val="24"/>
                <w:szCs w:val="24"/>
              </w:rPr>
              <w:t>в) начало Реформации</w:t>
            </w:r>
          </w:p>
        </w:tc>
      </w:tr>
      <w:tr w:rsidR="007A138C" w:rsidRPr="00853C99" w:rsidTr="00A63599">
        <w:tc>
          <w:tcPr>
            <w:tcW w:w="2500" w:type="pct"/>
            <w:vMerge/>
          </w:tcPr>
          <w:p w:rsidR="007A138C" w:rsidRPr="00853C99" w:rsidRDefault="007A138C" w:rsidP="007A138C">
            <w:pPr>
              <w:spacing w:line="276" w:lineRule="auto"/>
              <w:ind w:left="142"/>
              <w:rPr>
                <w:sz w:val="24"/>
                <w:szCs w:val="24"/>
              </w:rPr>
            </w:pPr>
          </w:p>
        </w:tc>
        <w:tc>
          <w:tcPr>
            <w:tcW w:w="2500" w:type="pct"/>
          </w:tcPr>
          <w:p w:rsidR="007A138C" w:rsidRPr="00853C99" w:rsidRDefault="007A138C" w:rsidP="007A138C">
            <w:pPr>
              <w:spacing w:line="276" w:lineRule="auto"/>
              <w:ind w:left="142"/>
              <w:rPr>
                <w:sz w:val="24"/>
                <w:szCs w:val="24"/>
              </w:rPr>
            </w:pPr>
            <w:r w:rsidRPr="00853C99">
              <w:rPr>
                <w:sz w:val="24"/>
                <w:szCs w:val="24"/>
              </w:rPr>
              <w:t>г) Варфоломеевская ночь</w:t>
            </w:r>
          </w:p>
        </w:tc>
      </w:tr>
      <w:tr w:rsidR="007A138C" w:rsidRPr="00853C99" w:rsidTr="00A63599">
        <w:tc>
          <w:tcPr>
            <w:tcW w:w="2500" w:type="pct"/>
            <w:vMerge w:val="restart"/>
          </w:tcPr>
          <w:p w:rsidR="007A138C" w:rsidRPr="00853C99" w:rsidRDefault="007A138C" w:rsidP="007A138C">
            <w:pPr>
              <w:spacing w:line="276" w:lineRule="auto"/>
              <w:ind w:left="142"/>
              <w:rPr>
                <w:sz w:val="24"/>
                <w:szCs w:val="24"/>
              </w:rPr>
            </w:pPr>
            <w:r w:rsidRPr="00853C99">
              <w:rPr>
                <w:sz w:val="24"/>
                <w:szCs w:val="24"/>
              </w:rPr>
              <w:t>3. Франция</w:t>
            </w:r>
          </w:p>
        </w:tc>
        <w:tc>
          <w:tcPr>
            <w:tcW w:w="2500" w:type="pct"/>
          </w:tcPr>
          <w:p w:rsidR="007A138C" w:rsidRPr="00853C99" w:rsidRDefault="007A138C" w:rsidP="007A138C">
            <w:pPr>
              <w:spacing w:line="276" w:lineRule="auto"/>
              <w:ind w:left="142"/>
              <w:rPr>
                <w:sz w:val="24"/>
                <w:szCs w:val="24"/>
              </w:rPr>
            </w:pPr>
            <w:r w:rsidRPr="00853C99">
              <w:rPr>
                <w:sz w:val="24"/>
                <w:szCs w:val="24"/>
              </w:rPr>
              <w:t>д) лютеранская церковь</w:t>
            </w:r>
          </w:p>
        </w:tc>
      </w:tr>
      <w:tr w:rsidR="007A138C" w:rsidRPr="00853C99" w:rsidTr="00A63599">
        <w:tc>
          <w:tcPr>
            <w:tcW w:w="2500" w:type="pct"/>
            <w:vMerge/>
          </w:tcPr>
          <w:p w:rsidR="007A138C" w:rsidRPr="00853C99" w:rsidRDefault="007A138C" w:rsidP="007A138C">
            <w:pPr>
              <w:spacing w:line="276" w:lineRule="auto"/>
              <w:ind w:left="142"/>
              <w:rPr>
                <w:sz w:val="24"/>
                <w:szCs w:val="24"/>
              </w:rPr>
            </w:pPr>
          </w:p>
        </w:tc>
        <w:tc>
          <w:tcPr>
            <w:tcW w:w="2500" w:type="pct"/>
          </w:tcPr>
          <w:p w:rsidR="007A138C" w:rsidRPr="00853C99" w:rsidRDefault="007A138C" w:rsidP="007A138C">
            <w:pPr>
              <w:spacing w:line="276" w:lineRule="auto"/>
              <w:ind w:left="142"/>
              <w:rPr>
                <w:sz w:val="24"/>
                <w:szCs w:val="24"/>
              </w:rPr>
            </w:pPr>
            <w:r w:rsidRPr="00853C99">
              <w:rPr>
                <w:sz w:val="24"/>
                <w:szCs w:val="24"/>
              </w:rPr>
              <w:t>е)  Реформация началась «сверху»</w:t>
            </w:r>
          </w:p>
        </w:tc>
      </w:tr>
      <w:tr w:rsidR="007A138C" w:rsidRPr="00853C99" w:rsidTr="00A63599">
        <w:tc>
          <w:tcPr>
            <w:tcW w:w="2500" w:type="pct"/>
          </w:tcPr>
          <w:p w:rsidR="007A138C" w:rsidRPr="00853C99" w:rsidRDefault="007A138C" w:rsidP="007A138C">
            <w:pPr>
              <w:spacing w:line="276" w:lineRule="auto"/>
              <w:ind w:left="142"/>
              <w:rPr>
                <w:sz w:val="24"/>
                <w:szCs w:val="24"/>
              </w:rPr>
            </w:pPr>
          </w:p>
        </w:tc>
        <w:tc>
          <w:tcPr>
            <w:tcW w:w="2500" w:type="pct"/>
          </w:tcPr>
          <w:p w:rsidR="007A138C" w:rsidRPr="00853C99" w:rsidRDefault="007A138C" w:rsidP="007A138C">
            <w:pPr>
              <w:spacing w:line="276" w:lineRule="auto"/>
              <w:ind w:left="142"/>
              <w:rPr>
                <w:sz w:val="24"/>
                <w:szCs w:val="24"/>
              </w:rPr>
            </w:pPr>
            <w:r w:rsidRPr="00853C99">
              <w:rPr>
                <w:sz w:val="24"/>
                <w:szCs w:val="24"/>
              </w:rPr>
              <w:t>ж) Ж. Кальвин</w:t>
            </w:r>
          </w:p>
        </w:tc>
      </w:tr>
    </w:tbl>
    <w:p w:rsidR="007A138C" w:rsidRPr="00853C99" w:rsidRDefault="007A138C" w:rsidP="007A138C">
      <w:pPr>
        <w:spacing w:after="0" w:line="276" w:lineRule="auto"/>
        <w:rPr>
          <w:rFonts w:ascii="Times New Roman" w:hAnsi="Times New Roman" w:cs="Times New Roman"/>
          <w:sz w:val="24"/>
          <w:szCs w:val="24"/>
        </w:rPr>
      </w:pPr>
      <w:r w:rsidRPr="00853C99">
        <w:rPr>
          <w:rFonts w:ascii="Times New Roman" w:hAnsi="Times New Roman" w:cs="Times New Roman"/>
          <w:sz w:val="24"/>
          <w:szCs w:val="24"/>
        </w:rPr>
        <w:t xml:space="preserve">3.Соотнесите деятеля культуры эпохи Возрождения и произведение искусства: </w:t>
      </w:r>
    </w:p>
    <w:tbl>
      <w:tblPr>
        <w:tblStyle w:val="4"/>
        <w:tblW w:w="0" w:type="auto"/>
        <w:tblLook w:val="04A0" w:firstRow="1" w:lastRow="0" w:firstColumn="1" w:lastColumn="0" w:noHBand="0" w:noVBand="1"/>
      </w:tblPr>
      <w:tblGrid>
        <w:gridCol w:w="5240"/>
        <w:gridCol w:w="5216"/>
      </w:tblGrid>
      <w:tr w:rsidR="007A138C" w:rsidRPr="00853C99" w:rsidTr="00A63599">
        <w:tc>
          <w:tcPr>
            <w:tcW w:w="5635" w:type="dxa"/>
          </w:tcPr>
          <w:p w:rsidR="007A138C" w:rsidRPr="00853C99" w:rsidRDefault="007A138C" w:rsidP="007A138C">
            <w:pPr>
              <w:spacing w:line="276" w:lineRule="auto"/>
              <w:ind w:left="142"/>
              <w:rPr>
                <w:sz w:val="24"/>
                <w:szCs w:val="24"/>
              </w:rPr>
            </w:pPr>
            <w:r w:rsidRPr="00853C99">
              <w:rPr>
                <w:sz w:val="24"/>
                <w:szCs w:val="24"/>
              </w:rPr>
              <w:t xml:space="preserve">1. Микеланджело Буонарроти </w:t>
            </w:r>
          </w:p>
        </w:tc>
        <w:tc>
          <w:tcPr>
            <w:tcW w:w="5636" w:type="dxa"/>
          </w:tcPr>
          <w:p w:rsidR="007A138C" w:rsidRPr="00853C99" w:rsidRDefault="007A138C" w:rsidP="007A138C">
            <w:pPr>
              <w:spacing w:line="276" w:lineRule="auto"/>
              <w:ind w:left="142"/>
              <w:rPr>
                <w:sz w:val="24"/>
                <w:szCs w:val="24"/>
              </w:rPr>
            </w:pPr>
            <w:r w:rsidRPr="00853C99">
              <w:rPr>
                <w:sz w:val="24"/>
                <w:szCs w:val="24"/>
              </w:rPr>
              <w:t>А) Рождение Венеры</w:t>
            </w:r>
          </w:p>
        </w:tc>
      </w:tr>
      <w:tr w:rsidR="007A138C" w:rsidRPr="00853C99" w:rsidTr="00A63599">
        <w:tc>
          <w:tcPr>
            <w:tcW w:w="5635" w:type="dxa"/>
          </w:tcPr>
          <w:p w:rsidR="007A138C" w:rsidRPr="00853C99" w:rsidRDefault="007A138C" w:rsidP="007A138C">
            <w:pPr>
              <w:spacing w:line="276" w:lineRule="auto"/>
              <w:ind w:left="142"/>
              <w:rPr>
                <w:sz w:val="24"/>
                <w:szCs w:val="24"/>
              </w:rPr>
            </w:pPr>
            <w:r w:rsidRPr="00853C99">
              <w:rPr>
                <w:sz w:val="24"/>
                <w:szCs w:val="24"/>
              </w:rPr>
              <w:t xml:space="preserve">2.Леонардо да Винчи </w:t>
            </w:r>
          </w:p>
        </w:tc>
        <w:tc>
          <w:tcPr>
            <w:tcW w:w="5636" w:type="dxa"/>
          </w:tcPr>
          <w:p w:rsidR="007A138C" w:rsidRPr="00853C99" w:rsidRDefault="007A138C" w:rsidP="007A138C">
            <w:pPr>
              <w:spacing w:line="276" w:lineRule="auto"/>
              <w:ind w:left="142"/>
              <w:rPr>
                <w:sz w:val="24"/>
                <w:szCs w:val="24"/>
              </w:rPr>
            </w:pPr>
            <w:r w:rsidRPr="00853C99">
              <w:rPr>
                <w:sz w:val="24"/>
                <w:szCs w:val="24"/>
              </w:rPr>
              <w:t>Б) Сотворение Адама</w:t>
            </w:r>
          </w:p>
        </w:tc>
      </w:tr>
      <w:tr w:rsidR="007A138C" w:rsidRPr="00853C99" w:rsidTr="00A63599">
        <w:tc>
          <w:tcPr>
            <w:tcW w:w="5635" w:type="dxa"/>
          </w:tcPr>
          <w:p w:rsidR="007A138C" w:rsidRPr="00853C99" w:rsidRDefault="007A138C" w:rsidP="007A138C">
            <w:pPr>
              <w:spacing w:line="276" w:lineRule="auto"/>
              <w:ind w:left="142"/>
              <w:rPr>
                <w:sz w:val="24"/>
                <w:szCs w:val="24"/>
              </w:rPr>
            </w:pPr>
            <w:r w:rsidRPr="00853C99">
              <w:rPr>
                <w:sz w:val="24"/>
                <w:szCs w:val="24"/>
              </w:rPr>
              <w:t>3. Рафаэль Санти</w:t>
            </w:r>
          </w:p>
        </w:tc>
        <w:tc>
          <w:tcPr>
            <w:tcW w:w="5636" w:type="dxa"/>
          </w:tcPr>
          <w:p w:rsidR="007A138C" w:rsidRPr="00853C99" w:rsidRDefault="007A138C" w:rsidP="007A138C">
            <w:pPr>
              <w:spacing w:line="276" w:lineRule="auto"/>
              <w:ind w:left="142"/>
              <w:rPr>
                <w:sz w:val="24"/>
                <w:szCs w:val="24"/>
              </w:rPr>
            </w:pPr>
            <w:r w:rsidRPr="00853C99">
              <w:rPr>
                <w:sz w:val="24"/>
                <w:szCs w:val="24"/>
              </w:rPr>
              <w:t xml:space="preserve">В) Тайная вечеря </w:t>
            </w:r>
          </w:p>
        </w:tc>
      </w:tr>
      <w:tr w:rsidR="007A138C" w:rsidRPr="00853C99" w:rsidTr="00A63599">
        <w:tc>
          <w:tcPr>
            <w:tcW w:w="5635" w:type="dxa"/>
          </w:tcPr>
          <w:p w:rsidR="007A138C" w:rsidRPr="00853C99" w:rsidRDefault="007A138C" w:rsidP="007A138C">
            <w:pPr>
              <w:spacing w:line="276" w:lineRule="auto"/>
              <w:ind w:left="142"/>
              <w:rPr>
                <w:sz w:val="24"/>
                <w:szCs w:val="24"/>
              </w:rPr>
            </w:pPr>
            <w:r w:rsidRPr="00853C99">
              <w:rPr>
                <w:sz w:val="24"/>
                <w:szCs w:val="24"/>
              </w:rPr>
              <w:t xml:space="preserve">4. Сандро Боттичелли </w:t>
            </w:r>
          </w:p>
        </w:tc>
        <w:tc>
          <w:tcPr>
            <w:tcW w:w="5636" w:type="dxa"/>
          </w:tcPr>
          <w:p w:rsidR="007A138C" w:rsidRPr="00853C99" w:rsidRDefault="007A138C" w:rsidP="007A138C">
            <w:pPr>
              <w:spacing w:line="276" w:lineRule="auto"/>
              <w:ind w:left="142"/>
              <w:rPr>
                <w:sz w:val="24"/>
                <w:szCs w:val="24"/>
              </w:rPr>
            </w:pPr>
            <w:r w:rsidRPr="00853C99">
              <w:rPr>
                <w:sz w:val="24"/>
                <w:szCs w:val="24"/>
              </w:rPr>
              <w:t xml:space="preserve">Г) Сикстинская Мадонна </w:t>
            </w:r>
          </w:p>
        </w:tc>
      </w:tr>
      <w:tr w:rsidR="007A138C" w:rsidRPr="00853C99" w:rsidTr="00A63599">
        <w:tc>
          <w:tcPr>
            <w:tcW w:w="5635" w:type="dxa"/>
          </w:tcPr>
          <w:p w:rsidR="007A138C" w:rsidRPr="00853C99" w:rsidRDefault="007A138C" w:rsidP="007A138C">
            <w:pPr>
              <w:spacing w:line="276" w:lineRule="auto"/>
              <w:ind w:left="142"/>
              <w:rPr>
                <w:sz w:val="24"/>
                <w:szCs w:val="24"/>
              </w:rPr>
            </w:pPr>
          </w:p>
        </w:tc>
        <w:tc>
          <w:tcPr>
            <w:tcW w:w="5636" w:type="dxa"/>
          </w:tcPr>
          <w:p w:rsidR="007A138C" w:rsidRPr="00853C99" w:rsidRDefault="007A138C" w:rsidP="007A138C">
            <w:pPr>
              <w:spacing w:line="276" w:lineRule="auto"/>
              <w:ind w:left="142"/>
              <w:rPr>
                <w:sz w:val="24"/>
                <w:szCs w:val="24"/>
              </w:rPr>
            </w:pPr>
            <w:r w:rsidRPr="00853C99">
              <w:rPr>
                <w:sz w:val="24"/>
                <w:szCs w:val="24"/>
              </w:rPr>
              <w:t>Д)</w:t>
            </w:r>
          </w:p>
        </w:tc>
      </w:tr>
    </w:tbl>
    <w:p w:rsidR="007A138C" w:rsidRPr="00853C99" w:rsidRDefault="007A138C" w:rsidP="007A138C">
      <w:pPr>
        <w:spacing w:after="0" w:line="276" w:lineRule="auto"/>
        <w:rPr>
          <w:rFonts w:ascii="Times New Roman" w:hAnsi="Times New Roman" w:cs="Times New Roman"/>
          <w:sz w:val="24"/>
          <w:szCs w:val="24"/>
        </w:rPr>
      </w:pPr>
      <w:r w:rsidRPr="00853C99">
        <w:rPr>
          <w:rFonts w:ascii="Times New Roman" w:hAnsi="Times New Roman" w:cs="Times New Roman"/>
          <w:sz w:val="24"/>
          <w:szCs w:val="24"/>
        </w:rPr>
        <w:t>4. Соотнесите мореплавателей и их открытия:</w:t>
      </w:r>
    </w:p>
    <w:p w:rsidR="007A138C" w:rsidRPr="00853C99" w:rsidRDefault="007A138C" w:rsidP="007A138C">
      <w:pPr>
        <w:spacing w:after="0" w:line="276" w:lineRule="auto"/>
        <w:rPr>
          <w:rFonts w:ascii="Times New Roman" w:hAnsi="Times New Roman" w:cs="Times New Roman"/>
          <w:sz w:val="24"/>
          <w:szCs w:val="24"/>
        </w:rPr>
      </w:pPr>
      <w:r w:rsidRPr="00853C99">
        <w:rPr>
          <w:rFonts w:ascii="Times New Roman" w:hAnsi="Times New Roman" w:cs="Times New Roman"/>
          <w:sz w:val="24"/>
          <w:szCs w:val="24"/>
        </w:rPr>
        <w:t xml:space="preserve">    1. Фернан Магеллан                                       а) открыл Америку;</w:t>
      </w:r>
    </w:p>
    <w:p w:rsidR="007A138C" w:rsidRPr="00853C99" w:rsidRDefault="007A138C" w:rsidP="007A138C">
      <w:pPr>
        <w:spacing w:after="0" w:line="276" w:lineRule="auto"/>
        <w:rPr>
          <w:rFonts w:ascii="Times New Roman" w:hAnsi="Times New Roman" w:cs="Times New Roman"/>
          <w:sz w:val="24"/>
          <w:szCs w:val="24"/>
        </w:rPr>
      </w:pPr>
      <w:r w:rsidRPr="00853C99">
        <w:rPr>
          <w:rFonts w:ascii="Times New Roman" w:hAnsi="Times New Roman" w:cs="Times New Roman"/>
          <w:sz w:val="24"/>
          <w:szCs w:val="24"/>
        </w:rPr>
        <w:t xml:space="preserve">    2. Христофор Колумб                                    б) достиг восточного побережья Африки</w:t>
      </w:r>
    </w:p>
    <w:p w:rsidR="007A138C" w:rsidRPr="00853C99" w:rsidRDefault="007A138C" w:rsidP="007A138C">
      <w:pPr>
        <w:spacing w:after="0" w:line="276" w:lineRule="auto"/>
        <w:rPr>
          <w:rFonts w:ascii="Times New Roman" w:hAnsi="Times New Roman" w:cs="Times New Roman"/>
          <w:sz w:val="24"/>
          <w:szCs w:val="24"/>
        </w:rPr>
      </w:pPr>
      <w:r w:rsidRPr="00853C99">
        <w:rPr>
          <w:rFonts w:ascii="Times New Roman" w:hAnsi="Times New Roman" w:cs="Times New Roman"/>
          <w:sz w:val="24"/>
          <w:szCs w:val="24"/>
        </w:rPr>
        <w:t xml:space="preserve">    3. Васко да Гама                                             в) совершил кругосветное путешествие</w:t>
      </w:r>
    </w:p>
    <w:p w:rsidR="007A138C" w:rsidRPr="00853C99" w:rsidRDefault="007A138C" w:rsidP="007A138C">
      <w:pPr>
        <w:spacing w:after="0" w:line="276" w:lineRule="auto"/>
        <w:rPr>
          <w:rFonts w:ascii="Times New Roman" w:hAnsi="Times New Roman" w:cs="Times New Roman"/>
          <w:sz w:val="24"/>
          <w:szCs w:val="24"/>
        </w:rPr>
      </w:pPr>
      <w:r w:rsidRPr="00853C99">
        <w:rPr>
          <w:rFonts w:ascii="Times New Roman" w:hAnsi="Times New Roman" w:cs="Times New Roman"/>
          <w:sz w:val="24"/>
          <w:szCs w:val="24"/>
        </w:rPr>
        <w:t xml:space="preserve">                                                                              г) открыл морской путь в Индию</w:t>
      </w:r>
    </w:p>
    <w:p w:rsidR="007A138C" w:rsidRPr="00853C99" w:rsidRDefault="007A138C" w:rsidP="007A138C">
      <w:pPr>
        <w:spacing w:after="0" w:line="276" w:lineRule="auto"/>
        <w:jc w:val="center"/>
        <w:rPr>
          <w:rFonts w:ascii="Times New Roman" w:eastAsia="Times New Roman" w:hAnsi="Times New Roman" w:cs="Times New Roman"/>
          <w:b/>
          <w:sz w:val="24"/>
          <w:szCs w:val="24"/>
          <w:lang w:eastAsia="ru-RU"/>
        </w:rPr>
      </w:pPr>
      <w:r w:rsidRPr="00853C99">
        <w:rPr>
          <w:rFonts w:ascii="Times New Roman" w:eastAsia="Times New Roman" w:hAnsi="Times New Roman" w:cs="Times New Roman"/>
          <w:b/>
          <w:sz w:val="24"/>
          <w:szCs w:val="24"/>
          <w:lang w:val="en-US" w:eastAsia="ru-RU"/>
        </w:rPr>
        <w:t>III</w:t>
      </w:r>
      <w:r w:rsidRPr="00853C99">
        <w:rPr>
          <w:rFonts w:ascii="Times New Roman" w:eastAsia="Times New Roman" w:hAnsi="Times New Roman" w:cs="Times New Roman"/>
          <w:b/>
          <w:sz w:val="24"/>
          <w:szCs w:val="24"/>
          <w:lang w:eastAsia="ru-RU"/>
        </w:rPr>
        <w:t xml:space="preserve"> уровень</w:t>
      </w:r>
    </w:p>
    <w:p w:rsidR="007A138C" w:rsidRPr="00853C99" w:rsidRDefault="007A138C" w:rsidP="007A138C">
      <w:pPr>
        <w:spacing w:after="0" w:line="276" w:lineRule="auto"/>
        <w:jc w:val="both"/>
        <w:rPr>
          <w:rFonts w:ascii="Times New Roman" w:hAnsi="Times New Roman" w:cs="Times New Roman"/>
          <w:sz w:val="24"/>
          <w:szCs w:val="24"/>
        </w:rPr>
      </w:pPr>
      <w:r w:rsidRPr="00853C99">
        <w:rPr>
          <w:rFonts w:ascii="Times New Roman" w:hAnsi="Times New Roman" w:cs="Times New Roman"/>
          <w:sz w:val="24"/>
          <w:szCs w:val="24"/>
        </w:rPr>
        <w:t xml:space="preserve">5.Составьте 2 предложения, в которых необходимо употребить следующие понятия: Реформация, Варфоломеевская ночь, Генрих Наваррский, англиканская церковь, Генрих </w:t>
      </w:r>
      <w:r w:rsidRPr="00853C99">
        <w:rPr>
          <w:rFonts w:ascii="Times New Roman" w:hAnsi="Times New Roman" w:cs="Times New Roman"/>
          <w:sz w:val="24"/>
          <w:szCs w:val="24"/>
          <w:lang w:val="en-US"/>
        </w:rPr>
        <w:t>VIII</w:t>
      </w:r>
      <w:r w:rsidRPr="00853C99">
        <w:rPr>
          <w:rFonts w:ascii="Times New Roman" w:hAnsi="Times New Roman" w:cs="Times New Roman"/>
          <w:sz w:val="24"/>
          <w:szCs w:val="24"/>
        </w:rPr>
        <w:t xml:space="preserve">, Мария Кровавая, гугеноты. </w:t>
      </w:r>
    </w:p>
    <w:p w:rsidR="007A138C" w:rsidRPr="00853C99" w:rsidRDefault="007A138C" w:rsidP="007A138C">
      <w:pPr>
        <w:spacing w:after="0" w:line="276" w:lineRule="auto"/>
        <w:rPr>
          <w:rFonts w:ascii="Times New Roman" w:hAnsi="Times New Roman" w:cs="Times New Roman"/>
          <w:sz w:val="24"/>
          <w:szCs w:val="24"/>
        </w:rPr>
      </w:pPr>
      <w:r w:rsidRPr="00853C99">
        <w:rPr>
          <w:rFonts w:ascii="Times New Roman" w:hAnsi="Times New Roman" w:cs="Times New Roman"/>
          <w:sz w:val="24"/>
          <w:szCs w:val="24"/>
        </w:rPr>
        <w:t xml:space="preserve">6. Заполните схему «Европейское общество в раннее Новое время» </w:t>
      </w:r>
    </w:p>
    <w:p w:rsidR="007A138C" w:rsidRPr="00853C99" w:rsidRDefault="007A138C" w:rsidP="007A138C">
      <w:pPr>
        <w:spacing w:line="240" w:lineRule="auto"/>
        <w:rPr>
          <w:rFonts w:ascii="Times New Roman" w:hAnsi="Times New Roman"/>
          <w:sz w:val="24"/>
          <w:szCs w:val="24"/>
        </w:rPr>
      </w:pPr>
      <w:r w:rsidRPr="00853C99">
        <w:rPr>
          <w:rFonts w:ascii="Times New Roman" w:hAnsi="Times New Roman"/>
          <w:noProof/>
          <w:sz w:val="24"/>
          <w:szCs w:val="24"/>
          <w:lang w:eastAsia="ru-RU"/>
        </w:rPr>
        <w:drawing>
          <wp:inline distT="0" distB="0" distL="0" distR="0" wp14:anchorId="6BB35BD1" wp14:editId="5AD65A88">
            <wp:extent cx="6724650" cy="790575"/>
            <wp:effectExtent l="0" t="19050" r="0" b="9525"/>
            <wp:docPr id="6" name="Схема 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4" r:lo="rId15" r:qs="rId16" r:cs="rId17"/>
              </a:graphicData>
            </a:graphic>
          </wp:inline>
        </w:drawing>
      </w:r>
    </w:p>
    <w:p w:rsidR="007A138C" w:rsidRPr="00853C99" w:rsidRDefault="007A138C" w:rsidP="007A138C">
      <w:pPr>
        <w:spacing w:line="240" w:lineRule="auto"/>
        <w:rPr>
          <w:rFonts w:ascii="Times New Roman" w:hAnsi="Times New Roman"/>
          <w:sz w:val="24"/>
          <w:szCs w:val="24"/>
        </w:rPr>
      </w:pPr>
    </w:p>
    <w:p w:rsidR="007A138C" w:rsidRPr="00853C99" w:rsidRDefault="007A138C" w:rsidP="007A138C">
      <w:pPr>
        <w:spacing w:line="240" w:lineRule="auto"/>
        <w:rPr>
          <w:rFonts w:ascii="Times New Roman" w:hAnsi="Times New Roman"/>
          <w:sz w:val="24"/>
          <w:szCs w:val="24"/>
        </w:rPr>
      </w:pPr>
    </w:p>
    <w:p w:rsidR="007A138C" w:rsidRPr="00853C99" w:rsidRDefault="007A138C" w:rsidP="007A138C">
      <w:pPr>
        <w:spacing w:line="240" w:lineRule="auto"/>
        <w:rPr>
          <w:rFonts w:ascii="Times New Roman" w:hAnsi="Times New Roman"/>
          <w:sz w:val="24"/>
          <w:szCs w:val="24"/>
        </w:rPr>
      </w:pPr>
    </w:p>
    <w:p w:rsidR="007A138C" w:rsidRPr="00853C99" w:rsidRDefault="007A138C" w:rsidP="007A138C">
      <w:pPr>
        <w:spacing w:after="0" w:line="276" w:lineRule="auto"/>
        <w:ind w:firstLine="709"/>
        <w:jc w:val="both"/>
        <w:rPr>
          <w:rFonts w:ascii="Times New Roman" w:eastAsia="Times New Roman" w:hAnsi="Times New Roman" w:cs="Times New Roman"/>
          <w:b/>
          <w:sz w:val="24"/>
          <w:szCs w:val="24"/>
          <w:lang w:eastAsia="ru-RU"/>
        </w:rPr>
      </w:pPr>
      <w:r w:rsidRPr="00853C99">
        <w:rPr>
          <w:rFonts w:ascii="Times New Roman" w:eastAsia="Times New Roman" w:hAnsi="Times New Roman" w:cs="Times New Roman"/>
          <w:b/>
          <w:sz w:val="24"/>
          <w:szCs w:val="24"/>
          <w:lang w:eastAsia="ru-RU"/>
        </w:rPr>
        <w:t>Критерии оценивания</w:t>
      </w:r>
    </w:p>
    <w:p w:rsidR="007A138C" w:rsidRPr="00853C99" w:rsidRDefault="007A138C" w:rsidP="007A138C">
      <w:pPr>
        <w:spacing w:after="0" w:line="276" w:lineRule="auto"/>
        <w:ind w:firstLine="709"/>
        <w:jc w:val="both"/>
        <w:rPr>
          <w:rFonts w:ascii="Times New Roman" w:eastAsia="Times New Roman" w:hAnsi="Times New Roman" w:cs="Times New Roman"/>
          <w:b/>
          <w:sz w:val="24"/>
          <w:szCs w:val="24"/>
          <w:lang w:eastAsia="ru-RU"/>
        </w:rPr>
      </w:pPr>
    </w:p>
    <w:p w:rsidR="007A138C" w:rsidRPr="00853C99" w:rsidRDefault="007A138C" w:rsidP="007A138C">
      <w:pPr>
        <w:spacing w:after="0" w:line="276" w:lineRule="auto"/>
        <w:ind w:firstLine="709"/>
        <w:jc w:val="both"/>
        <w:rPr>
          <w:rFonts w:ascii="Times New Roman" w:eastAsia="Calibri" w:hAnsi="Times New Roman" w:cs="Times New Roman"/>
          <w:sz w:val="24"/>
          <w:szCs w:val="24"/>
        </w:rPr>
      </w:pPr>
      <w:r w:rsidRPr="00853C99">
        <w:rPr>
          <w:rFonts w:ascii="Times New Roman" w:eastAsia="Calibri" w:hAnsi="Times New Roman" w:cs="Times New Roman"/>
          <w:sz w:val="24"/>
          <w:szCs w:val="24"/>
        </w:rPr>
        <w:t xml:space="preserve">Полный правильный ответ на задания </w:t>
      </w:r>
      <w:r w:rsidRPr="00853C99">
        <w:rPr>
          <w:rFonts w:ascii="Times New Roman" w:eastAsia="Calibri" w:hAnsi="Times New Roman" w:cs="Times New Roman"/>
          <w:b/>
          <w:sz w:val="24"/>
          <w:szCs w:val="24"/>
        </w:rPr>
        <w:t xml:space="preserve">1 </w:t>
      </w:r>
      <w:r w:rsidRPr="00853C99">
        <w:rPr>
          <w:rFonts w:ascii="Times New Roman" w:eastAsia="Calibri" w:hAnsi="Times New Roman" w:cs="Times New Roman"/>
          <w:sz w:val="24"/>
          <w:szCs w:val="24"/>
        </w:rPr>
        <w:t xml:space="preserve">оценивается </w:t>
      </w:r>
      <w:r w:rsidRPr="00853C99">
        <w:rPr>
          <w:rFonts w:ascii="Times New Roman" w:eastAsia="Calibri" w:hAnsi="Times New Roman" w:cs="Times New Roman"/>
          <w:b/>
          <w:sz w:val="24"/>
          <w:szCs w:val="24"/>
        </w:rPr>
        <w:t>3 баллами (1 балл за каждый верный термин)</w:t>
      </w:r>
      <w:r w:rsidRPr="00853C99">
        <w:rPr>
          <w:rFonts w:ascii="Times New Roman" w:eastAsia="Calibri" w:hAnsi="Times New Roman" w:cs="Times New Roman"/>
          <w:sz w:val="24"/>
          <w:szCs w:val="24"/>
        </w:rPr>
        <w:t>, задание</w:t>
      </w:r>
      <w:r w:rsidRPr="00853C99">
        <w:rPr>
          <w:rFonts w:ascii="Times New Roman" w:eastAsia="Calibri" w:hAnsi="Times New Roman" w:cs="Times New Roman"/>
          <w:b/>
          <w:sz w:val="24"/>
          <w:szCs w:val="24"/>
        </w:rPr>
        <w:t xml:space="preserve"> 2</w:t>
      </w:r>
      <w:r w:rsidRPr="00853C99">
        <w:rPr>
          <w:rFonts w:ascii="Times New Roman" w:eastAsia="Calibri" w:hAnsi="Times New Roman" w:cs="Times New Roman"/>
          <w:sz w:val="24"/>
          <w:szCs w:val="24"/>
        </w:rPr>
        <w:t xml:space="preserve"> – </w:t>
      </w:r>
      <w:r w:rsidRPr="00853C99">
        <w:rPr>
          <w:rFonts w:ascii="Times New Roman" w:eastAsia="Calibri" w:hAnsi="Times New Roman" w:cs="Times New Roman"/>
          <w:b/>
          <w:sz w:val="24"/>
          <w:szCs w:val="24"/>
        </w:rPr>
        <w:t>3 баллами</w:t>
      </w:r>
      <w:r w:rsidRPr="00853C99">
        <w:rPr>
          <w:rFonts w:ascii="Times New Roman" w:eastAsia="Calibri" w:hAnsi="Times New Roman" w:cs="Times New Roman"/>
          <w:sz w:val="24"/>
          <w:szCs w:val="24"/>
        </w:rPr>
        <w:t xml:space="preserve">, (каждое правильное соответствие 0,5 балла), задание </w:t>
      </w:r>
      <w:r w:rsidRPr="00853C99">
        <w:rPr>
          <w:rFonts w:ascii="Times New Roman" w:eastAsia="Calibri" w:hAnsi="Times New Roman" w:cs="Times New Roman"/>
          <w:b/>
          <w:sz w:val="24"/>
          <w:szCs w:val="24"/>
        </w:rPr>
        <w:t>3 - 2 баллами</w:t>
      </w:r>
      <w:r w:rsidRPr="00853C99">
        <w:rPr>
          <w:rFonts w:ascii="Times New Roman" w:eastAsia="Calibri" w:hAnsi="Times New Roman" w:cs="Times New Roman"/>
          <w:sz w:val="24"/>
          <w:szCs w:val="24"/>
        </w:rPr>
        <w:t xml:space="preserve">, (каждое правильное соответствие 0,5 балла), задание </w:t>
      </w:r>
      <w:r w:rsidRPr="00853C99">
        <w:rPr>
          <w:rFonts w:ascii="Times New Roman" w:eastAsia="Calibri" w:hAnsi="Times New Roman" w:cs="Times New Roman"/>
          <w:b/>
          <w:sz w:val="24"/>
          <w:szCs w:val="24"/>
        </w:rPr>
        <w:t>4</w:t>
      </w:r>
      <w:r w:rsidRPr="00853C99">
        <w:rPr>
          <w:rFonts w:ascii="Times New Roman" w:eastAsia="Calibri" w:hAnsi="Times New Roman" w:cs="Times New Roman"/>
          <w:sz w:val="24"/>
          <w:szCs w:val="24"/>
        </w:rPr>
        <w:t xml:space="preserve"> – 3 баллами за полный правильный ответ (каждое правильное соответствие - 1 балл), задания 5</w:t>
      </w:r>
      <w:r w:rsidRPr="00853C99">
        <w:rPr>
          <w:rFonts w:ascii="Times New Roman" w:eastAsia="Calibri" w:hAnsi="Times New Roman" w:cs="Times New Roman"/>
          <w:b/>
          <w:sz w:val="24"/>
          <w:szCs w:val="24"/>
        </w:rPr>
        <w:t xml:space="preserve"> </w:t>
      </w:r>
      <w:r w:rsidRPr="00853C99">
        <w:rPr>
          <w:rFonts w:ascii="Times New Roman" w:eastAsia="Calibri" w:hAnsi="Times New Roman" w:cs="Times New Roman"/>
          <w:sz w:val="24"/>
          <w:szCs w:val="24"/>
        </w:rPr>
        <w:t>оценивается 2</w:t>
      </w:r>
      <w:r w:rsidRPr="00853C99">
        <w:rPr>
          <w:rFonts w:ascii="Times New Roman" w:eastAsia="Calibri" w:hAnsi="Times New Roman" w:cs="Times New Roman"/>
          <w:b/>
          <w:sz w:val="24"/>
          <w:szCs w:val="24"/>
        </w:rPr>
        <w:t xml:space="preserve"> баллами, </w:t>
      </w:r>
      <w:r w:rsidRPr="00853C99">
        <w:rPr>
          <w:rFonts w:ascii="Times New Roman" w:eastAsia="Calibri" w:hAnsi="Times New Roman" w:cs="Times New Roman"/>
          <w:sz w:val="24"/>
          <w:szCs w:val="24"/>
        </w:rPr>
        <w:t>полное правильное выполнение задания 8</w:t>
      </w:r>
      <w:r w:rsidRPr="00853C99">
        <w:rPr>
          <w:rFonts w:ascii="Times New Roman" w:eastAsia="Calibri" w:hAnsi="Times New Roman" w:cs="Times New Roman"/>
          <w:b/>
          <w:sz w:val="24"/>
          <w:szCs w:val="24"/>
        </w:rPr>
        <w:t>- 2 баллами.</w:t>
      </w:r>
      <w:r w:rsidRPr="00853C99">
        <w:rPr>
          <w:rFonts w:ascii="Times New Roman" w:eastAsia="Calibri" w:hAnsi="Times New Roman" w:cs="Times New Roman"/>
          <w:sz w:val="24"/>
          <w:szCs w:val="24"/>
        </w:rPr>
        <w:t xml:space="preserve">  </w:t>
      </w:r>
    </w:p>
    <w:p w:rsidR="007A138C" w:rsidRPr="00853C99" w:rsidRDefault="007A138C" w:rsidP="007A138C">
      <w:pPr>
        <w:spacing w:after="0" w:line="276" w:lineRule="auto"/>
        <w:ind w:firstLine="709"/>
        <w:jc w:val="both"/>
        <w:rPr>
          <w:rFonts w:ascii="Times New Roman" w:eastAsia="Calibri" w:hAnsi="Times New Roman" w:cs="Times New Roman"/>
          <w:sz w:val="24"/>
          <w:szCs w:val="24"/>
        </w:rPr>
      </w:pPr>
      <w:r w:rsidRPr="00853C99">
        <w:rPr>
          <w:rFonts w:ascii="Times New Roman" w:eastAsia="Calibri" w:hAnsi="Times New Roman" w:cs="Times New Roman"/>
          <w:sz w:val="24"/>
          <w:szCs w:val="24"/>
        </w:rPr>
        <w:t xml:space="preserve"> 0 - 5 б - «2»</w:t>
      </w:r>
    </w:p>
    <w:p w:rsidR="007A138C" w:rsidRPr="00853C99" w:rsidRDefault="007A138C" w:rsidP="007A138C">
      <w:pPr>
        <w:spacing w:after="0" w:line="276" w:lineRule="auto"/>
        <w:ind w:firstLine="709"/>
        <w:jc w:val="both"/>
        <w:rPr>
          <w:rFonts w:ascii="Times New Roman" w:eastAsia="Calibri" w:hAnsi="Times New Roman" w:cs="Times New Roman"/>
          <w:sz w:val="24"/>
          <w:szCs w:val="24"/>
        </w:rPr>
      </w:pPr>
      <w:r w:rsidRPr="00853C99">
        <w:rPr>
          <w:rFonts w:ascii="Times New Roman" w:eastAsia="Calibri" w:hAnsi="Times New Roman" w:cs="Times New Roman"/>
          <w:sz w:val="24"/>
          <w:szCs w:val="24"/>
        </w:rPr>
        <w:lastRenderedPageBreak/>
        <w:t xml:space="preserve"> 6 - 9 б - «3»</w:t>
      </w:r>
    </w:p>
    <w:p w:rsidR="007A138C" w:rsidRPr="00853C99" w:rsidRDefault="007A138C" w:rsidP="007A138C">
      <w:pPr>
        <w:spacing w:after="0" w:line="276" w:lineRule="auto"/>
        <w:ind w:firstLine="709"/>
        <w:jc w:val="both"/>
        <w:rPr>
          <w:rFonts w:ascii="Times New Roman" w:eastAsia="Calibri" w:hAnsi="Times New Roman" w:cs="Times New Roman"/>
          <w:sz w:val="24"/>
          <w:szCs w:val="24"/>
        </w:rPr>
      </w:pPr>
      <w:r w:rsidRPr="00853C99">
        <w:rPr>
          <w:rFonts w:ascii="Times New Roman" w:eastAsia="Calibri" w:hAnsi="Times New Roman" w:cs="Times New Roman"/>
          <w:sz w:val="24"/>
          <w:szCs w:val="24"/>
        </w:rPr>
        <w:t xml:space="preserve"> 10 - 12 б - «4»</w:t>
      </w:r>
    </w:p>
    <w:p w:rsidR="007A138C" w:rsidRPr="00853C99" w:rsidRDefault="007A138C" w:rsidP="007A138C">
      <w:pPr>
        <w:spacing w:after="0" w:line="276" w:lineRule="auto"/>
        <w:ind w:firstLine="709"/>
        <w:jc w:val="both"/>
        <w:rPr>
          <w:rFonts w:ascii="Times New Roman" w:hAnsi="Times New Roman" w:cs="Times New Roman"/>
          <w:sz w:val="24"/>
          <w:szCs w:val="24"/>
        </w:rPr>
      </w:pPr>
      <w:r w:rsidRPr="00853C99">
        <w:rPr>
          <w:rFonts w:ascii="Times New Roman" w:eastAsia="Calibri" w:hAnsi="Times New Roman" w:cs="Times New Roman"/>
          <w:sz w:val="24"/>
          <w:szCs w:val="24"/>
        </w:rPr>
        <w:t xml:space="preserve"> 13 - 15 б - «5»</w:t>
      </w:r>
    </w:p>
    <w:p w:rsidR="007A138C" w:rsidRPr="00853C99" w:rsidRDefault="007A138C" w:rsidP="007A138C">
      <w:pPr>
        <w:spacing w:line="240" w:lineRule="auto"/>
        <w:rPr>
          <w:rFonts w:ascii="Times New Roman" w:hAnsi="Times New Roman"/>
          <w:sz w:val="24"/>
          <w:szCs w:val="24"/>
        </w:rPr>
      </w:pPr>
    </w:p>
    <w:p w:rsidR="007A138C" w:rsidRPr="00853C99" w:rsidRDefault="007A138C" w:rsidP="00294ABF">
      <w:pPr>
        <w:tabs>
          <w:tab w:val="left" w:pos="5685"/>
        </w:tabs>
        <w:suppressAutoHyphens/>
        <w:spacing w:after="0" w:line="276" w:lineRule="auto"/>
        <w:jc w:val="both"/>
        <w:rPr>
          <w:rFonts w:ascii="Times New Roman" w:eastAsia="Times New Roman" w:hAnsi="Times New Roman" w:cs="Times New Roman"/>
          <w:sz w:val="24"/>
          <w:szCs w:val="24"/>
          <w:lang w:eastAsia="ar-SA"/>
        </w:rPr>
      </w:pPr>
    </w:p>
    <w:p w:rsidR="001235F4" w:rsidRPr="00853C99" w:rsidRDefault="001235F4" w:rsidP="00294ABF">
      <w:pPr>
        <w:tabs>
          <w:tab w:val="left" w:pos="5685"/>
        </w:tabs>
        <w:suppressAutoHyphens/>
        <w:spacing w:after="0" w:line="276" w:lineRule="auto"/>
        <w:jc w:val="both"/>
        <w:rPr>
          <w:rFonts w:ascii="Times New Roman" w:eastAsia="Times New Roman" w:hAnsi="Times New Roman" w:cs="Times New Roman"/>
          <w:sz w:val="24"/>
          <w:szCs w:val="24"/>
          <w:lang w:eastAsia="ar-SA"/>
        </w:rPr>
      </w:pPr>
    </w:p>
    <w:p w:rsidR="001235F4" w:rsidRPr="00853C99" w:rsidRDefault="001235F4" w:rsidP="00294ABF">
      <w:pPr>
        <w:tabs>
          <w:tab w:val="left" w:pos="5685"/>
        </w:tabs>
        <w:suppressAutoHyphens/>
        <w:spacing w:after="0" w:line="276" w:lineRule="auto"/>
        <w:jc w:val="both"/>
        <w:rPr>
          <w:rFonts w:ascii="Times New Roman" w:eastAsia="Times New Roman" w:hAnsi="Times New Roman" w:cs="Times New Roman"/>
          <w:sz w:val="24"/>
          <w:szCs w:val="24"/>
          <w:lang w:eastAsia="ar-SA"/>
        </w:rPr>
      </w:pPr>
    </w:p>
    <w:p w:rsidR="001235F4" w:rsidRPr="00853C99" w:rsidRDefault="001235F4" w:rsidP="00294ABF">
      <w:pPr>
        <w:tabs>
          <w:tab w:val="left" w:pos="5685"/>
        </w:tabs>
        <w:suppressAutoHyphens/>
        <w:spacing w:after="0" w:line="276" w:lineRule="auto"/>
        <w:jc w:val="both"/>
        <w:rPr>
          <w:rFonts w:ascii="Times New Roman" w:eastAsia="Times New Roman" w:hAnsi="Times New Roman" w:cs="Times New Roman"/>
          <w:sz w:val="24"/>
          <w:szCs w:val="24"/>
          <w:lang w:eastAsia="ar-SA"/>
        </w:rPr>
      </w:pPr>
    </w:p>
    <w:p w:rsidR="001235F4" w:rsidRPr="00853C99" w:rsidRDefault="001235F4" w:rsidP="00294ABF">
      <w:pPr>
        <w:tabs>
          <w:tab w:val="left" w:pos="5685"/>
        </w:tabs>
        <w:suppressAutoHyphens/>
        <w:spacing w:after="0" w:line="276" w:lineRule="auto"/>
        <w:jc w:val="both"/>
        <w:rPr>
          <w:rFonts w:ascii="Times New Roman" w:eastAsia="Times New Roman" w:hAnsi="Times New Roman" w:cs="Times New Roman"/>
          <w:sz w:val="24"/>
          <w:szCs w:val="24"/>
          <w:lang w:eastAsia="ar-SA"/>
        </w:rPr>
      </w:pPr>
    </w:p>
    <w:p w:rsidR="001235F4" w:rsidRPr="00853C99" w:rsidRDefault="001235F4" w:rsidP="00294ABF">
      <w:pPr>
        <w:tabs>
          <w:tab w:val="left" w:pos="5685"/>
        </w:tabs>
        <w:suppressAutoHyphens/>
        <w:spacing w:after="0" w:line="276" w:lineRule="auto"/>
        <w:jc w:val="both"/>
        <w:rPr>
          <w:rFonts w:ascii="Times New Roman" w:eastAsia="Times New Roman" w:hAnsi="Times New Roman" w:cs="Times New Roman"/>
          <w:sz w:val="24"/>
          <w:szCs w:val="24"/>
          <w:lang w:eastAsia="ar-SA"/>
        </w:rPr>
      </w:pPr>
    </w:p>
    <w:p w:rsidR="001235F4" w:rsidRPr="00853C99" w:rsidRDefault="001235F4" w:rsidP="00294ABF">
      <w:pPr>
        <w:tabs>
          <w:tab w:val="left" w:pos="5685"/>
        </w:tabs>
        <w:suppressAutoHyphens/>
        <w:spacing w:after="0" w:line="276" w:lineRule="auto"/>
        <w:jc w:val="both"/>
        <w:rPr>
          <w:rFonts w:ascii="Times New Roman" w:eastAsia="Times New Roman" w:hAnsi="Times New Roman" w:cs="Times New Roman"/>
          <w:sz w:val="24"/>
          <w:szCs w:val="24"/>
          <w:lang w:eastAsia="ar-SA"/>
        </w:rPr>
      </w:pPr>
    </w:p>
    <w:p w:rsidR="001235F4" w:rsidRPr="00853C99" w:rsidRDefault="001235F4" w:rsidP="00294ABF">
      <w:pPr>
        <w:tabs>
          <w:tab w:val="left" w:pos="5685"/>
        </w:tabs>
        <w:suppressAutoHyphens/>
        <w:spacing w:after="0" w:line="276" w:lineRule="auto"/>
        <w:jc w:val="both"/>
        <w:rPr>
          <w:rFonts w:ascii="Times New Roman" w:eastAsia="Times New Roman" w:hAnsi="Times New Roman" w:cs="Times New Roman"/>
          <w:sz w:val="24"/>
          <w:szCs w:val="24"/>
          <w:lang w:eastAsia="ar-SA"/>
        </w:rPr>
      </w:pPr>
    </w:p>
    <w:p w:rsidR="001235F4" w:rsidRPr="00853C99" w:rsidRDefault="001235F4" w:rsidP="00294ABF">
      <w:pPr>
        <w:tabs>
          <w:tab w:val="left" w:pos="5685"/>
        </w:tabs>
        <w:suppressAutoHyphens/>
        <w:spacing w:after="0" w:line="276" w:lineRule="auto"/>
        <w:jc w:val="both"/>
        <w:rPr>
          <w:rFonts w:ascii="Times New Roman" w:eastAsia="Times New Roman" w:hAnsi="Times New Roman" w:cs="Times New Roman"/>
          <w:sz w:val="24"/>
          <w:szCs w:val="24"/>
          <w:lang w:eastAsia="ar-SA"/>
        </w:rPr>
      </w:pPr>
    </w:p>
    <w:p w:rsidR="001235F4" w:rsidRPr="00853C99" w:rsidRDefault="001235F4" w:rsidP="00294ABF">
      <w:pPr>
        <w:tabs>
          <w:tab w:val="left" w:pos="5685"/>
        </w:tabs>
        <w:suppressAutoHyphens/>
        <w:spacing w:after="0" w:line="276" w:lineRule="auto"/>
        <w:jc w:val="both"/>
        <w:rPr>
          <w:rFonts w:ascii="Times New Roman" w:eastAsia="Times New Roman" w:hAnsi="Times New Roman" w:cs="Times New Roman"/>
          <w:sz w:val="24"/>
          <w:szCs w:val="24"/>
          <w:lang w:eastAsia="ar-SA"/>
        </w:rPr>
      </w:pPr>
    </w:p>
    <w:p w:rsidR="001235F4" w:rsidRPr="00853C99" w:rsidRDefault="001235F4" w:rsidP="00294ABF">
      <w:pPr>
        <w:tabs>
          <w:tab w:val="left" w:pos="5685"/>
        </w:tabs>
        <w:suppressAutoHyphens/>
        <w:spacing w:after="0" w:line="276" w:lineRule="auto"/>
        <w:jc w:val="both"/>
        <w:rPr>
          <w:rFonts w:ascii="Times New Roman" w:eastAsia="Times New Roman" w:hAnsi="Times New Roman" w:cs="Times New Roman"/>
          <w:sz w:val="24"/>
          <w:szCs w:val="24"/>
          <w:lang w:eastAsia="ar-SA"/>
        </w:rPr>
      </w:pPr>
    </w:p>
    <w:p w:rsidR="001235F4" w:rsidRPr="00853C99" w:rsidRDefault="001235F4" w:rsidP="00294ABF">
      <w:pPr>
        <w:tabs>
          <w:tab w:val="left" w:pos="5685"/>
        </w:tabs>
        <w:suppressAutoHyphens/>
        <w:spacing w:after="0" w:line="276" w:lineRule="auto"/>
        <w:jc w:val="both"/>
        <w:rPr>
          <w:rFonts w:ascii="Times New Roman" w:eastAsia="Times New Roman" w:hAnsi="Times New Roman" w:cs="Times New Roman"/>
          <w:sz w:val="24"/>
          <w:szCs w:val="24"/>
          <w:lang w:eastAsia="ar-SA"/>
        </w:rPr>
      </w:pPr>
    </w:p>
    <w:p w:rsidR="001235F4" w:rsidRPr="00853C99" w:rsidRDefault="001235F4" w:rsidP="00294ABF">
      <w:pPr>
        <w:tabs>
          <w:tab w:val="left" w:pos="5685"/>
        </w:tabs>
        <w:suppressAutoHyphens/>
        <w:spacing w:after="0" w:line="276" w:lineRule="auto"/>
        <w:jc w:val="both"/>
        <w:rPr>
          <w:rFonts w:ascii="Times New Roman" w:eastAsia="Times New Roman" w:hAnsi="Times New Roman" w:cs="Times New Roman"/>
          <w:sz w:val="24"/>
          <w:szCs w:val="24"/>
          <w:lang w:eastAsia="ar-SA"/>
        </w:rPr>
      </w:pPr>
    </w:p>
    <w:p w:rsidR="001235F4" w:rsidRPr="00853C99" w:rsidRDefault="001235F4" w:rsidP="00294ABF">
      <w:pPr>
        <w:tabs>
          <w:tab w:val="left" w:pos="5685"/>
        </w:tabs>
        <w:suppressAutoHyphens/>
        <w:spacing w:after="0" w:line="276" w:lineRule="auto"/>
        <w:jc w:val="both"/>
        <w:rPr>
          <w:rFonts w:ascii="Times New Roman" w:eastAsia="Times New Roman" w:hAnsi="Times New Roman" w:cs="Times New Roman"/>
          <w:sz w:val="24"/>
          <w:szCs w:val="24"/>
          <w:lang w:eastAsia="ar-SA"/>
        </w:rPr>
      </w:pPr>
    </w:p>
    <w:p w:rsidR="00853C99" w:rsidRPr="00853C99" w:rsidRDefault="00853C99" w:rsidP="00A63599">
      <w:pPr>
        <w:spacing w:after="0" w:line="23" w:lineRule="atLeast"/>
        <w:ind w:firstLine="709"/>
        <w:jc w:val="center"/>
        <w:rPr>
          <w:rFonts w:ascii="Times New Roman" w:eastAsia="Times New Roman" w:hAnsi="Times New Roman" w:cs="Times New Roman"/>
          <w:b/>
          <w:sz w:val="24"/>
          <w:szCs w:val="24"/>
          <w:lang w:eastAsia="ru-RU"/>
        </w:rPr>
      </w:pPr>
    </w:p>
    <w:p w:rsidR="00853C99" w:rsidRPr="00853C99" w:rsidRDefault="00853C99" w:rsidP="00A63599">
      <w:pPr>
        <w:spacing w:after="0" w:line="23" w:lineRule="atLeast"/>
        <w:ind w:firstLine="709"/>
        <w:jc w:val="center"/>
        <w:rPr>
          <w:rFonts w:ascii="Times New Roman" w:eastAsia="Times New Roman" w:hAnsi="Times New Roman" w:cs="Times New Roman"/>
          <w:b/>
          <w:sz w:val="24"/>
          <w:szCs w:val="24"/>
          <w:lang w:eastAsia="ru-RU"/>
        </w:rPr>
      </w:pPr>
    </w:p>
    <w:p w:rsidR="00853C99" w:rsidRPr="00853C99" w:rsidRDefault="00853C99" w:rsidP="00A63599">
      <w:pPr>
        <w:spacing w:after="0" w:line="23" w:lineRule="atLeast"/>
        <w:ind w:firstLine="709"/>
        <w:jc w:val="center"/>
        <w:rPr>
          <w:rFonts w:ascii="Times New Roman" w:eastAsia="Times New Roman" w:hAnsi="Times New Roman" w:cs="Times New Roman"/>
          <w:b/>
          <w:sz w:val="24"/>
          <w:szCs w:val="24"/>
          <w:lang w:eastAsia="ru-RU"/>
        </w:rPr>
      </w:pPr>
    </w:p>
    <w:p w:rsidR="00853C99" w:rsidRPr="00853C99" w:rsidRDefault="00853C99" w:rsidP="00A63599">
      <w:pPr>
        <w:spacing w:after="0" w:line="23" w:lineRule="atLeast"/>
        <w:ind w:firstLine="709"/>
        <w:jc w:val="center"/>
        <w:rPr>
          <w:rFonts w:ascii="Times New Roman" w:eastAsia="Times New Roman" w:hAnsi="Times New Roman" w:cs="Times New Roman"/>
          <w:b/>
          <w:sz w:val="24"/>
          <w:szCs w:val="24"/>
          <w:lang w:eastAsia="ru-RU"/>
        </w:rPr>
      </w:pPr>
    </w:p>
    <w:p w:rsidR="00853C99" w:rsidRPr="00853C99" w:rsidRDefault="00853C99" w:rsidP="00A63599">
      <w:pPr>
        <w:spacing w:after="0" w:line="23" w:lineRule="atLeast"/>
        <w:ind w:firstLine="709"/>
        <w:jc w:val="center"/>
        <w:rPr>
          <w:rFonts w:ascii="Times New Roman" w:eastAsia="Times New Roman" w:hAnsi="Times New Roman" w:cs="Times New Roman"/>
          <w:b/>
          <w:sz w:val="24"/>
          <w:szCs w:val="24"/>
          <w:lang w:eastAsia="ru-RU"/>
        </w:rPr>
      </w:pPr>
    </w:p>
    <w:p w:rsidR="00853C99" w:rsidRPr="00853C99" w:rsidRDefault="00853C99" w:rsidP="00A63599">
      <w:pPr>
        <w:spacing w:after="0" w:line="23" w:lineRule="atLeast"/>
        <w:ind w:firstLine="709"/>
        <w:jc w:val="center"/>
        <w:rPr>
          <w:rFonts w:ascii="Times New Roman" w:eastAsia="Times New Roman" w:hAnsi="Times New Roman" w:cs="Times New Roman"/>
          <w:b/>
          <w:sz w:val="24"/>
          <w:szCs w:val="24"/>
          <w:lang w:eastAsia="ru-RU"/>
        </w:rPr>
      </w:pPr>
    </w:p>
    <w:p w:rsidR="00853C99" w:rsidRPr="00853C99" w:rsidRDefault="00853C99" w:rsidP="00A63599">
      <w:pPr>
        <w:spacing w:after="0" w:line="23" w:lineRule="atLeast"/>
        <w:ind w:firstLine="709"/>
        <w:jc w:val="center"/>
        <w:rPr>
          <w:rFonts w:ascii="Times New Roman" w:eastAsia="Times New Roman" w:hAnsi="Times New Roman" w:cs="Times New Roman"/>
          <w:b/>
          <w:sz w:val="24"/>
          <w:szCs w:val="24"/>
          <w:lang w:eastAsia="ru-RU"/>
        </w:rPr>
      </w:pPr>
    </w:p>
    <w:p w:rsidR="00853C99" w:rsidRPr="00853C99" w:rsidRDefault="00853C99" w:rsidP="00A63599">
      <w:pPr>
        <w:spacing w:after="0" w:line="23" w:lineRule="atLeast"/>
        <w:ind w:firstLine="709"/>
        <w:jc w:val="center"/>
        <w:rPr>
          <w:rFonts w:ascii="Times New Roman" w:eastAsia="Times New Roman" w:hAnsi="Times New Roman" w:cs="Times New Roman"/>
          <w:b/>
          <w:sz w:val="24"/>
          <w:szCs w:val="24"/>
          <w:lang w:eastAsia="ru-RU"/>
        </w:rPr>
      </w:pPr>
    </w:p>
    <w:p w:rsidR="00A63599" w:rsidRPr="00853C99" w:rsidRDefault="00A63599" w:rsidP="00A63599">
      <w:pPr>
        <w:spacing w:after="0" w:line="23" w:lineRule="atLeast"/>
        <w:ind w:firstLine="709"/>
        <w:jc w:val="center"/>
        <w:rPr>
          <w:rFonts w:ascii="Times New Roman" w:eastAsia="Times New Roman" w:hAnsi="Times New Roman" w:cs="Times New Roman"/>
          <w:b/>
          <w:sz w:val="24"/>
          <w:szCs w:val="24"/>
          <w:lang w:eastAsia="ru-RU"/>
        </w:rPr>
      </w:pPr>
      <w:r w:rsidRPr="00853C99">
        <w:rPr>
          <w:rFonts w:ascii="Times New Roman" w:eastAsia="Times New Roman" w:hAnsi="Times New Roman" w:cs="Times New Roman"/>
          <w:b/>
          <w:sz w:val="24"/>
          <w:szCs w:val="24"/>
          <w:lang w:eastAsia="ru-RU"/>
        </w:rPr>
        <w:t>Контрольная работа № 1</w:t>
      </w:r>
    </w:p>
    <w:p w:rsidR="00A63599" w:rsidRPr="00853C99" w:rsidRDefault="00A63599" w:rsidP="00A63599">
      <w:pPr>
        <w:spacing w:after="0"/>
        <w:ind w:firstLine="709"/>
        <w:jc w:val="center"/>
        <w:rPr>
          <w:rFonts w:ascii="Times New Roman" w:hAnsi="Times New Roman" w:cs="Times New Roman"/>
          <w:b/>
          <w:bCs/>
          <w:sz w:val="24"/>
          <w:szCs w:val="24"/>
        </w:rPr>
      </w:pPr>
      <w:r w:rsidRPr="00853C99">
        <w:rPr>
          <w:rFonts w:ascii="Times New Roman" w:hAnsi="Times New Roman" w:cs="Times New Roman"/>
          <w:b/>
          <w:bCs/>
          <w:sz w:val="24"/>
          <w:szCs w:val="24"/>
        </w:rPr>
        <w:t>1 вариант</w:t>
      </w:r>
    </w:p>
    <w:p w:rsidR="00A63599" w:rsidRPr="00853C99" w:rsidRDefault="00A63599" w:rsidP="00A63599">
      <w:pPr>
        <w:widowControl w:val="0"/>
        <w:tabs>
          <w:tab w:val="left" w:pos="826"/>
        </w:tabs>
        <w:spacing w:after="0" w:line="240" w:lineRule="auto"/>
        <w:jc w:val="center"/>
        <w:rPr>
          <w:rFonts w:ascii="Times New Roman" w:eastAsia="Times New Roman" w:hAnsi="Times New Roman" w:cs="Times New Roman"/>
          <w:b/>
          <w:sz w:val="24"/>
          <w:szCs w:val="24"/>
          <w:lang w:eastAsia="ru-RU"/>
        </w:rPr>
      </w:pPr>
      <w:r w:rsidRPr="00853C99">
        <w:rPr>
          <w:rFonts w:ascii="Times New Roman" w:eastAsia="Times New Roman" w:hAnsi="Times New Roman" w:cs="Times New Roman"/>
          <w:b/>
          <w:sz w:val="24"/>
          <w:szCs w:val="24"/>
          <w:lang w:val="en-US" w:eastAsia="ru-RU"/>
        </w:rPr>
        <w:t>I</w:t>
      </w:r>
      <w:r w:rsidRPr="00853C99">
        <w:rPr>
          <w:rFonts w:ascii="Times New Roman" w:eastAsia="Times New Roman" w:hAnsi="Times New Roman" w:cs="Times New Roman"/>
          <w:b/>
          <w:sz w:val="24"/>
          <w:szCs w:val="24"/>
          <w:lang w:eastAsia="ru-RU"/>
        </w:rPr>
        <w:t xml:space="preserve"> уровень</w:t>
      </w:r>
    </w:p>
    <w:p w:rsidR="00A63599" w:rsidRPr="00853C99" w:rsidRDefault="00A63599" w:rsidP="00A63599">
      <w:pPr>
        <w:spacing w:after="0" w:line="276" w:lineRule="auto"/>
        <w:rPr>
          <w:rFonts w:ascii="Times New Roman" w:hAnsi="Times New Roman" w:cs="Times New Roman"/>
          <w:bCs/>
          <w:sz w:val="24"/>
          <w:szCs w:val="24"/>
        </w:rPr>
      </w:pPr>
      <w:r w:rsidRPr="00853C99">
        <w:rPr>
          <w:rFonts w:ascii="Times New Roman" w:hAnsi="Times New Roman" w:cs="Times New Roman"/>
          <w:b/>
          <w:bCs/>
          <w:sz w:val="24"/>
          <w:szCs w:val="24"/>
        </w:rPr>
        <w:t xml:space="preserve">1. </w:t>
      </w:r>
      <w:r w:rsidRPr="00853C99">
        <w:rPr>
          <w:rFonts w:ascii="Times New Roman" w:hAnsi="Times New Roman" w:cs="Times New Roman"/>
          <w:bCs/>
          <w:sz w:val="24"/>
          <w:szCs w:val="24"/>
        </w:rPr>
        <w:t>Ништадтский мирный договор, которым окончилась Северная война, был подписан в</w:t>
      </w:r>
    </w:p>
    <w:p w:rsidR="00A63599" w:rsidRPr="00853C99" w:rsidRDefault="00A63599" w:rsidP="00A63599">
      <w:pPr>
        <w:spacing w:after="0" w:line="276" w:lineRule="auto"/>
        <w:rPr>
          <w:rFonts w:ascii="Times New Roman" w:hAnsi="Times New Roman" w:cs="Times New Roman"/>
          <w:bCs/>
          <w:sz w:val="24"/>
          <w:szCs w:val="24"/>
        </w:rPr>
      </w:pPr>
      <w:r w:rsidRPr="00853C99">
        <w:rPr>
          <w:rFonts w:ascii="Times New Roman" w:hAnsi="Times New Roman" w:cs="Times New Roman"/>
          <w:bCs/>
          <w:sz w:val="24"/>
          <w:szCs w:val="24"/>
        </w:rPr>
        <w:t>1) 1711 г.</w:t>
      </w:r>
    </w:p>
    <w:p w:rsidR="00A63599" w:rsidRPr="00853C99" w:rsidRDefault="00A63599" w:rsidP="00A63599">
      <w:pPr>
        <w:spacing w:after="0" w:line="276" w:lineRule="auto"/>
        <w:rPr>
          <w:rFonts w:ascii="Times New Roman" w:hAnsi="Times New Roman" w:cs="Times New Roman"/>
          <w:bCs/>
          <w:sz w:val="24"/>
          <w:szCs w:val="24"/>
        </w:rPr>
      </w:pPr>
      <w:r w:rsidRPr="00853C99">
        <w:rPr>
          <w:rFonts w:ascii="Times New Roman" w:hAnsi="Times New Roman" w:cs="Times New Roman"/>
          <w:bCs/>
          <w:sz w:val="24"/>
          <w:szCs w:val="24"/>
        </w:rPr>
        <w:t>2) 1715 г.</w:t>
      </w:r>
    </w:p>
    <w:p w:rsidR="00A63599" w:rsidRPr="00853C99" w:rsidRDefault="00A63599" w:rsidP="00A63599">
      <w:pPr>
        <w:spacing w:after="0" w:line="276" w:lineRule="auto"/>
        <w:rPr>
          <w:rFonts w:ascii="Times New Roman" w:hAnsi="Times New Roman" w:cs="Times New Roman"/>
          <w:bCs/>
          <w:sz w:val="24"/>
          <w:szCs w:val="24"/>
        </w:rPr>
      </w:pPr>
      <w:r w:rsidRPr="00853C99">
        <w:rPr>
          <w:rFonts w:ascii="Times New Roman" w:hAnsi="Times New Roman" w:cs="Times New Roman"/>
          <w:bCs/>
          <w:sz w:val="24"/>
          <w:szCs w:val="24"/>
        </w:rPr>
        <w:t>3) 1721 г.</w:t>
      </w:r>
    </w:p>
    <w:p w:rsidR="00A63599" w:rsidRPr="00853C99" w:rsidRDefault="00A63599" w:rsidP="00A63599">
      <w:pPr>
        <w:spacing w:after="0" w:line="276" w:lineRule="auto"/>
        <w:rPr>
          <w:rFonts w:ascii="Times New Roman" w:hAnsi="Times New Roman" w:cs="Times New Roman"/>
          <w:bCs/>
          <w:sz w:val="24"/>
          <w:szCs w:val="24"/>
        </w:rPr>
      </w:pPr>
      <w:r w:rsidRPr="00853C99">
        <w:rPr>
          <w:rFonts w:ascii="Times New Roman" w:hAnsi="Times New Roman" w:cs="Times New Roman"/>
          <w:bCs/>
          <w:sz w:val="24"/>
          <w:szCs w:val="24"/>
        </w:rPr>
        <w:t>4) 1726 г.</w:t>
      </w:r>
    </w:p>
    <w:p w:rsidR="00A63599" w:rsidRPr="00853C99" w:rsidRDefault="00A63599" w:rsidP="00A63599">
      <w:pPr>
        <w:spacing w:after="0"/>
        <w:rPr>
          <w:rFonts w:ascii="Times New Roman" w:hAnsi="Times New Roman" w:cs="Times New Roman"/>
          <w:sz w:val="24"/>
          <w:szCs w:val="24"/>
        </w:rPr>
      </w:pPr>
      <w:r w:rsidRPr="00853C99">
        <w:rPr>
          <w:rFonts w:ascii="Times New Roman" w:hAnsi="Times New Roman" w:cs="Times New Roman"/>
          <w:b/>
          <w:bCs/>
          <w:sz w:val="24"/>
          <w:szCs w:val="24"/>
        </w:rPr>
        <w:t xml:space="preserve">2. </w:t>
      </w:r>
      <w:r w:rsidRPr="00853C99">
        <w:rPr>
          <w:rFonts w:ascii="Times New Roman" w:hAnsi="Times New Roman" w:cs="Times New Roman"/>
          <w:sz w:val="24"/>
          <w:szCs w:val="24"/>
        </w:rPr>
        <w:t>К характеристике абсолютизма относится</w:t>
      </w:r>
      <w:r w:rsidRPr="00853C99">
        <w:rPr>
          <w:rFonts w:ascii="Times New Roman" w:hAnsi="Times New Roman" w:cs="Times New Roman"/>
          <w:sz w:val="24"/>
          <w:szCs w:val="24"/>
        </w:rPr>
        <w:br/>
        <w:t>1) наличие представительного органа власти</w:t>
      </w:r>
      <w:r w:rsidRPr="00853C99">
        <w:rPr>
          <w:rFonts w:ascii="Times New Roman" w:hAnsi="Times New Roman" w:cs="Times New Roman"/>
          <w:sz w:val="24"/>
          <w:szCs w:val="24"/>
        </w:rPr>
        <w:br/>
        <w:t>2) неограниченный характер власти монарха</w:t>
      </w:r>
      <w:r w:rsidRPr="00853C99">
        <w:rPr>
          <w:rFonts w:ascii="Times New Roman" w:hAnsi="Times New Roman" w:cs="Times New Roman"/>
          <w:sz w:val="24"/>
          <w:szCs w:val="24"/>
        </w:rPr>
        <w:br/>
        <w:t>3) контроль народа над работой государственной власти</w:t>
      </w:r>
      <w:r w:rsidRPr="00853C99">
        <w:rPr>
          <w:rFonts w:ascii="Times New Roman" w:hAnsi="Times New Roman" w:cs="Times New Roman"/>
          <w:sz w:val="24"/>
          <w:szCs w:val="24"/>
        </w:rPr>
        <w:br/>
        <w:t>4) создание местного самоуправления</w:t>
      </w:r>
      <w:r w:rsidRPr="00853C99">
        <w:rPr>
          <w:rFonts w:ascii="Times New Roman" w:hAnsi="Times New Roman" w:cs="Times New Roman"/>
          <w:sz w:val="24"/>
          <w:szCs w:val="24"/>
        </w:rPr>
        <w:br/>
      </w:r>
      <w:r w:rsidRPr="00853C99">
        <w:rPr>
          <w:rFonts w:ascii="Times New Roman" w:hAnsi="Times New Roman" w:cs="Times New Roman"/>
          <w:b/>
          <w:bCs/>
          <w:sz w:val="24"/>
          <w:szCs w:val="24"/>
        </w:rPr>
        <w:t xml:space="preserve">3. </w:t>
      </w:r>
      <w:r w:rsidRPr="00853C99">
        <w:rPr>
          <w:rFonts w:ascii="Times New Roman" w:hAnsi="Times New Roman" w:cs="Times New Roman"/>
          <w:sz w:val="24"/>
          <w:szCs w:val="24"/>
        </w:rPr>
        <w:t>Как назывался государственный орган власти, подчинённый императору и назначаемый</w:t>
      </w:r>
      <w:r w:rsidRPr="00853C99">
        <w:rPr>
          <w:rFonts w:ascii="Times New Roman" w:hAnsi="Times New Roman" w:cs="Times New Roman"/>
          <w:sz w:val="24"/>
          <w:szCs w:val="24"/>
        </w:rPr>
        <w:br/>
        <w:t>им?</w:t>
      </w:r>
      <w:r w:rsidRPr="00853C99">
        <w:rPr>
          <w:rFonts w:ascii="Times New Roman" w:hAnsi="Times New Roman" w:cs="Times New Roman"/>
          <w:sz w:val="24"/>
          <w:szCs w:val="24"/>
        </w:rPr>
        <w:br/>
        <w:t>1) Святейший Синод</w:t>
      </w:r>
      <w:r w:rsidRPr="00853C99">
        <w:rPr>
          <w:rFonts w:ascii="Times New Roman" w:hAnsi="Times New Roman" w:cs="Times New Roman"/>
          <w:sz w:val="24"/>
          <w:szCs w:val="24"/>
        </w:rPr>
        <w:br/>
        <w:t>2) Сенат</w:t>
      </w:r>
      <w:r w:rsidRPr="00853C99">
        <w:rPr>
          <w:rFonts w:ascii="Times New Roman" w:hAnsi="Times New Roman" w:cs="Times New Roman"/>
          <w:sz w:val="24"/>
          <w:szCs w:val="24"/>
        </w:rPr>
        <w:br/>
        <w:t>3) Верховный тайный совет</w:t>
      </w:r>
      <w:r w:rsidRPr="00853C99">
        <w:rPr>
          <w:rFonts w:ascii="Times New Roman" w:hAnsi="Times New Roman" w:cs="Times New Roman"/>
          <w:sz w:val="24"/>
          <w:szCs w:val="24"/>
        </w:rPr>
        <w:br/>
        <w:t>4) Негласный комитет</w:t>
      </w:r>
      <w:r w:rsidRPr="00853C99">
        <w:rPr>
          <w:rFonts w:ascii="Times New Roman" w:hAnsi="Times New Roman" w:cs="Times New Roman"/>
          <w:sz w:val="24"/>
          <w:szCs w:val="24"/>
        </w:rPr>
        <w:br/>
      </w:r>
      <w:r w:rsidRPr="00853C99">
        <w:rPr>
          <w:rFonts w:ascii="Times New Roman" w:hAnsi="Times New Roman" w:cs="Times New Roman"/>
          <w:b/>
          <w:bCs/>
          <w:sz w:val="24"/>
          <w:szCs w:val="24"/>
        </w:rPr>
        <w:t xml:space="preserve">4. </w:t>
      </w:r>
      <w:r w:rsidRPr="00853C99">
        <w:rPr>
          <w:rFonts w:ascii="Times New Roman" w:hAnsi="Times New Roman" w:cs="Times New Roman"/>
          <w:sz w:val="24"/>
          <w:szCs w:val="24"/>
        </w:rPr>
        <w:t>Все чиновники были разделены на 14 разрядов и, начиная с 8-го разряда, могли получить</w:t>
      </w:r>
      <w:r w:rsidRPr="00853C99">
        <w:rPr>
          <w:rFonts w:ascii="Times New Roman" w:hAnsi="Times New Roman" w:cs="Times New Roman"/>
          <w:sz w:val="24"/>
          <w:szCs w:val="24"/>
        </w:rPr>
        <w:br/>
        <w:t>потомственное дворянство в соответствии с</w:t>
      </w:r>
      <w:r w:rsidRPr="00853C99">
        <w:rPr>
          <w:rFonts w:ascii="Times New Roman" w:hAnsi="Times New Roman" w:cs="Times New Roman"/>
          <w:sz w:val="24"/>
          <w:szCs w:val="24"/>
        </w:rPr>
        <w:br/>
        <w:t>1) указом о единонаследии</w:t>
      </w:r>
      <w:r w:rsidRPr="00853C99">
        <w:rPr>
          <w:rFonts w:ascii="Times New Roman" w:hAnsi="Times New Roman" w:cs="Times New Roman"/>
          <w:sz w:val="24"/>
          <w:szCs w:val="24"/>
        </w:rPr>
        <w:br/>
        <w:t>2) «Табелью о рангах»</w:t>
      </w:r>
      <w:r w:rsidRPr="00853C99">
        <w:rPr>
          <w:rFonts w:ascii="Times New Roman" w:hAnsi="Times New Roman" w:cs="Times New Roman"/>
          <w:sz w:val="24"/>
          <w:szCs w:val="24"/>
        </w:rPr>
        <w:br/>
        <w:t>3) указом о престолонаследии</w:t>
      </w:r>
      <w:r w:rsidRPr="00853C99">
        <w:rPr>
          <w:rFonts w:ascii="Times New Roman" w:hAnsi="Times New Roman" w:cs="Times New Roman"/>
          <w:sz w:val="24"/>
          <w:szCs w:val="24"/>
        </w:rPr>
        <w:br/>
      </w:r>
      <w:r w:rsidRPr="00853C99">
        <w:rPr>
          <w:rFonts w:ascii="Times New Roman" w:hAnsi="Times New Roman" w:cs="Times New Roman"/>
          <w:sz w:val="24"/>
          <w:szCs w:val="24"/>
        </w:rPr>
        <w:lastRenderedPageBreak/>
        <w:t>4) реформой городского самоуправления</w:t>
      </w:r>
      <w:r w:rsidRPr="00853C99">
        <w:rPr>
          <w:rFonts w:ascii="Times New Roman" w:hAnsi="Times New Roman" w:cs="Times New Roman"/>
          <w:sz w:val="24"/>
          <w:szCs w:val="24"/>
        </w:rPr>
        <w:br/>
      </w:r>
      <w:r w:rsidRPr="00853C99">
        <w:rPr>
          <w:rFonts w:ascii="Times New Roman" w:hAnsi="Times New Roman" w:cs="Times New Roman"/>
          <w:b/>
          <w:bCs/>
          <w:sz w:val="24"/>
          <w:szCs w:val="24"/>
        </w:rPr>
        <w:t xml:space="preserve">5. </w:t>
      </w:r>
      <w:r w:rsidRPr="00853C99">
        <w:rPr>
          <w:rFonts w:ascii="Times New Roman" w:hAnsi="Times New Roman" w:cs="Times New Roman"/>
          <w:sz w:val="24"/>
          <w:szCs w:val="24"/>
        </w:rPr>
        <w:t>Управлением делами церкви стал заниматься государственный орган —</w:t>
      </w:r>
      <w:r w:rsidRPr="00853C99">
        <w:rPr>
          <w:rFonts w:ascii="Times New Roman" w:hAnsi="Times New Roman" w:cs="Times New Roman"/>
          <w:sz w:val="24"/>
          <w:szCs w:val="24"/>
        </w:rPr>
        <w:br/>
        <w:t>1) Юстиц-коллегия</w:t>
      </w:r>
      <w:r w:rsidRPr="00853C99">
        <w:rPr>
          <w:rFonts w:ascii="Times New Roman" w:hAnsi="Times New Roman" w:cs="Times New Roman"/>
          <w:sz w:val="24"/>
          <w:szCs w:val="24"/>
        </w:rPr>
        <w:br/>
        <w:t>2) главный магистрат</w:t>
      </w:r>
      <w:r w:rsidRPr="00853C99">
        <w:rPr>
          <w:rFonts w:ascii="Times New Roman" w:hAnsi="Times New Roman" w:cs="Times New Roman"/>
          <w:sz w:val="24"/>
          <w:szCs w:val="24"/>
        </w:rPr>
        <w:br/>
        <w:t>3) Синод</w:t>
      </w:r>
      <w:r w:rsidRPr="00853C99">
        <w:rPr>
          <w:rFonts w:ascii="Times New Roman" w:hAnsi="Times New Roman" w:cs="Times New Roman"/>
          <w:sz w:val="24"/>
          <w:szCs w:val="24"/>
        </w:rPr>
        <w:br/>
        <w:t>4) Монастырский приказ</w:t>
      </w:r>
      <w:r w:rsidRPr="00853C99">
        <w:rPr>
          <w:rFonts w:ascii="Times New Roman" w:hAnsi="Times New Roman" w:cs="Times New Roman"/>
          <w:sz w:val="24"/>
          <w:szCs w:val="24"/>
        </w:rPr>
        <w:br/>
      </w:r>
      <w:r w:rsidRPr="00853C99">
        <w:rPr>
          <w:rFonts w:ascii="Times New Roman" w:hAnsi="Times New Roman" w:cs="Times New Roman"/>
          <w:b/>
          <w:bCs/>
          <w:sz w:val="24"/>
          <w:szCs w:val="24"/>
        </w:rPr>
        <w:t xml:space="preserve">6. </w:t>
      </w:r>
      <w:r w:rsidRPr="00853C99">
        <w:rPr>
          <w:rFonts w:ascii="Times New Roman" w:hAnsi="Times New Roman" w:cs="Times New Roman"/>
          <w:sz w:val="24"/>
          <w:szCs w:val="24"/>
        </w:rPr>
        <w:t>К реформам Петра I относится</w:t>
      </w:r>
      <w:r w:rsidRPr="00853C99">
        <w:rPr>
          <w:rFonts w:ascii="Times New Roman" w:hAnsi="Times New Roman" w:cs="Times New Roman"/>
          <w:sz w:val="24"/>
          <w:szCs w:val="24"/>
        </w:rPr>
        <w:br/>
        <w:t>1) отмена местничества</w:t>
      </w:r>
      <w:r w:rsidRPr="00853C99">
        <w:rPr>
          <w:rFonts w:ascii="Times New Roman" w:hAnsi="Times New Roman" w:cs="Times New Roman"/>
          <w:sz w:val="24"/>
          <w:szCs w:val="24"/>
        </w:rPr>
        <w:br/>
        <w:t>2) учреждение патриаршества</w:t>
      </w:r>
      <w:r w:rsidRPr="00853C99">
        <w:rPr>
          <w:rFonts w:ascii="Times New Roman" w:hAnsi="Times New Roman" w:cs="Times New Roman"/>
          <w:sz w:val="24"/>
          <w:szCs w:val="24"/>
        </w:rPr>
        <w:br/>
        <w:t>3) создание министерств</w:t>
      </w:r>
      <w:r w:rsidRPr="00853C99">
        <w:rPr>
          <w:rFonts w:ascii="Times New Roman" w:hAnsi="Times New Roman" w:cs="Times New Roman"/>
          <w:sz w:val="24"/>
          <w:szCs w:val="24"/>
        </w:rPr>
        <w:br/>
        <w:t>4) разделение страны на губернии</w:t>
      </w:r>
    </w:p>
    <w:p w:rsidR="00A63599" w:rsidRPr="00853C99" w:rsidRDefault="00A63599" w:rsidP="00A63599">
      <w:pPr>
        <w:spacing w:after="0" w:line="276" w:lineRule="auto"/>
        <w:ind w:left="360"/>
        <w:jc w:val="center"/>
        <w:rPr>
          <w:rFonts w:ascii="Times New Roman" w:hAnsi="Times New Roman" w:cs="Times New Roman"/>
          <w:b/>
          <w:sz w:val="24"/>
          <w:szCs w:val="24"/>
        </w:rPr>
      </w:pPr>
      <w:r w:rsidRPr="00853C99">
        <w:rPr>
          <w:rFonts w:ascii="Times New Roman" w:hAnsi="Times New Roman" w:cs="Times New Roman"/>
          <w:b/>
          <w:sz w:val="24"/>
          <w:szCs w:val="24"/>
        </w:rPr>
        <w:t>II уровень</w:t>
      </w:r>
    </w:p>
    <w:p w:rsidR="00A63599" w:rsidRPr="00853C99" w:rsidRDefault="00A63599" w:rsidP="00A63599">
      <w:pPr>
        <w:spacing w:after="0"/>
        <w:rPr>
          <w:rFonts w:ascii="Times New Roman" w:hAnsi="Times New Roman" w:cs="Times New Roman"/>
          <w:sz w:val="24"/>
          <w:szCs w:val="24"/>
        </w:rPr>
      </w:pPr>
    </w:p>
    <w:p w:rsidR="00A63599" w:rsidRPr="00853C99" w:rsidRDefault="00A63599" w:rsidP="00A63599">
      <w:pPr>
        <w:spacing w:after="0"/>
        <w:jc w:val="both"/>
        <w:rPr>
          <w:rFonts w:ascii="Times New Roman" w:hAnsi="Times New Roman" w:cs="Times New Roman"/>
          <w:sz w:val="24"/>
          <w:szCs w:val="24"/>
        </w:rPr>
      </w:pPr>
      <w:r w:rsidRPr="00853C99">
        <w:rPr>
          <w:rFonts w:ascii="Times New Roman" w:hAnsi="Times New Roman" w:cs="Times New Roman"/>
          <w:b/>
          <w:bCs/>
          <w:sz w:val="24"/>
          <w:szCs w:val="24"/>
        </w:rPr>
        <w:t xml:space="preserve">7. </w:t>
      </w:r>
      <w:r w:rsidRPr="00853C99">
        <w:rPr>
          <w:rFonts w:ascii="Times New Roman" w:hAnsi="Times New Roman" w:cs="Times New Roman"/>
          <w:sz w:val="24"/>
          <w:szCs w:val="24"/>
        </w:rPr>
        <w:t>Установите соответствие между созданными Петром I органами власти и их</w:t>
      </w:r>
      <w:r w:rsidRPr="00853C99">
        <w:rPr>
          <w:rFonts w:ascii="Times New Roman" w:hAnsi="Times New Roman" w:cs="Times New Roman"/>
          <w:sz w:val="24"/>
          <w:szCs w:val="24"/>
        </w:rPr>
        <w:br/>
        <w:t>полномочиями: к каждому элементу первого столбца подберите соответствующий элемент из второго столбца.</w:t>
      </w:r>
    </w:p>
    <w:p w:rsidR="00A63599" w:rsidRPr="00853C99" w:rsidRDefault="00A63599" w:rsidP="00A63599">
      <w:pPr>
        <w:spacing w:after="0"/>
        <w:ind w:firstLine="709"/>
        <w:rPr>
          <w:rFonts w:ascii="Times New Roman" w:hAnsi="Times New Roman" w:cs="Times New Roman"/>
          <w:sz w:val="24"/>
          <w:szCs w:val="24"/>
        </w:rPr>
      </w:pPr>
      <w:r w:rsidRPr="00853C99">
        <w:rPr>
          <w:rFonts w:ascii="Times New Roman" w:hAnsi="Times New Roman" w:cs="Times New Roman"/>
          <w:i/>
          <w:iCs/>
          <w:sz w:val="24"/>
          <w:szCs w:val="24"/>
        </w:rPr>
        <w:t>Органы власти</w:t>
      </w:r>
      <w:r w:rsidRPr="00853C99">
        <w:rPr>
          <w:rFonts w:ascii="Times New Roman" w:hAnsi="Times New Roman" w:cs="Times New Roman"/>
          <w:sz w:val="24"/>
          <w:szCs w:val="24"/>
        </w:rPr>
        <w:br/>
        <w:t>A) Сенат</w:t>
      </w:r>
      <w:r w:rsidRPr="00853C99">
        <w:rPr>
          <w:rFonts w:ascii="Times New Roman" w:hAnsi="Times New Roman" w:cs="Times New Roman"/>
          <w:sz w:val="24"/>
          <w:szCs w:val="24"/>
        </w:rPr>
        <w:br/>
        <w:t>Б) Синод</w:t>
      </w:r>
      <w:r w:rsidRPr="00853C99">
        <w:rPr>
          <w:rFonts w:ascii="Times New Roman" w:hAnsi="Times New Roman" w:cs="Times New Roman"/>
          <w:sz w:val="24"/>
          <w:szCs w:val="24"/>
        </w:rPr>
        <w:br/>
        <w:t>B) генерал-прокурор</w:t>
      </w:r>
      <w:r w:rsidRPr="00853C99">
        <w:rPr>
          <w:rFonts w:ascii="Times New Roman" w:hAnsi="Times New Roman" w:cs="Times New Roman"/>
          <w:sz w:val="24"/>
          <w:szCs w:val="24"/>
        </w:rPr>
        <w:br/>
      </w:r>
      <w:r w:rsidRPr="00853C99">
        <w:rPr>
          <w:rFonts w:ascii="Times New Roman" w:hAnsi="Times New Roman" w:cs="Times New Roman"/>
          <w:i/>
          <w:iCs/>
          <w:sz w:val="24"/>
          <w:szCs w:val="24"/>
        </w:rPr>
        <w:t>Полномочия</w:t>
      </w:r>
      <w:r w:rsidRPr="00853C99">
        <w:rPr>
          <w:rFonts w:ascii="Times New Roman" w:hAnsi="Times New Roman" w:cs="Times New Roman"/>
          <w:sz w:val="24"/>
          <w:szCs w:val="24"/>
        </w:rPr>
        <w:br/>
        <w:t>1) управление церковными делами</w:t>
      </w:r>
      <w:r w:rsidRPr="00853C99">
        <w:rPr>
          <w:rFonts w:ascii="Times New Roman" w:hAnsi="Times New Roman" w:cs="Times New Roman"/>
          <w:sz w:val="24"/>
          <w:szCs w:val="24"/>
        </w:rPr>
        <w:br/>
        <w:t>2) управление местными магистратами</w:t>
      </w:r>
      <w:r w:rsidRPr="00853C99">
        <w:rPr>
          <w:rFonts w:ascii="Times New Roman" w:hAnsi="Times New Roman" w:cs="Times New Roman"/>
          <w:sz w:val="24"/>
          <w:szCs w:val="24"/>
        </w:rPr>
        <w:br/>
        <w:t>3) контроль над деятельностью других</w:t>
      </w:r>
      <w:r w:rsidRPr="00853C99">
        <w:rPr>
          <w:rFonts w:ascii="Times New Roman" w:hAnsi="Times New Roman" w:cs="Times New Roman"/>
          <w:sz w:val="24"/>
          <w:szCs w:val="24"/>
        </w:rPr>
        <w:br/>
        <w:t>органов власти</w:t>
      </w:r>
      <w:r w:rsidRPr="00853C99">
        <w:rPr>
          <w:rFonts w:ascii="Times New Roman" w:hAnsi="Times New Roman" w:cs="Times New Roman"/>
          <w:sz w:val="24"/>
          <w:szCs w:val="24"/>
        </w:rPr>
        <w:br/>
        <w:t>4) высшее правительственное учреждение</w:t>
      </w:r>
    </w:p>
    <w:p w:rsidR="00A63599" w:rsidRPr="00853C99" w:rsidRDefault="00A63599" w:rsidP="00A63599">
      <w:pPr>
        <w:spacing w:after="0"/>
        <w:jc w:val="both"/>
        <w:rPr>
          <w:rFonts w:ascii="Times New Roman" w:hAnsi="Times New Roman" w:cs="Times New Roman"/>
          <w:sz w:val="24"/>
          <w:szCs w:val="24"/>
        </w:rPr>
      </w:pPr>
      <w:r w:rsidRPr="00853C99">
        <w:rPr>
          <w:rFonts w:ascii="Times New Roman" w:hAnsi="Times New Roman" w:cs="Times New Roman"/>
          <w:b/>
          <w:bCs/>
          <w:sz w:val="24"/>
          <w:szCs w:val="24"/>
        </w:rPr>
        <w:t xml:space="preserve">8. </w:t>
      </w:r>
      <w:r w:rsidRPr="00853C99">
        <w:rPr>
          <w:rFonts w:ascii="Times New Roman" w:hAnsi="Times New Roman" w:cs="Times New Roman"/>
          <w:sz w:val="24"/>
          <w:szCs w:val="24"/>
        </w:rPr>
        <w:t>Расположите в хронологической последовательности исторические события. Запишите цифры, которыми обозначены исторические события, в правильной последовательности в ответ.</w:t>
      </w:r>
    </w:p>
    <w:p w:rsidR="00A63599" w:rsidRPr="00853C99" w:rsidRDefault="00A63599" w:rsidP="00A63599">
      <w:pPr>
        <w:spacing w:after="0"/>
        <w:rPr>
          <w:rFonts w:ascii="Times New Roman" w:hAnsi="Times New Roman" w:cs="Times New Roman"/>
          <w:sz w:val="24"/>
          <w:szCs w:val="24"/>
        </w:rPr>
      </w:pPr>
      <w:r w:rsidRPr="00853C99">
        <w:rPr>
          <w:rFonts w:ascii="Times New Roman" w:hAnsi="Times New Roman" w:cs="Times New Roman"/>
          <w:sz w:val="24"/>
          <w:szCs w:val="24"/>
        </w:rPr>
        <w:t>1) Указ о единонаследии</w:t>
      </w:r>
      <w:r w:rsidRPr="00853C99">
        <w:rPr>
          <w:rFonts w:ascii="Times New Roman" w:hAnsi="Times New Roman" w:cs="Times New Roman"/>
          <w:sz w:val="24"/>
          <w:szCs w:val="24"/>
        </w:rPr>
        <w:br/>
        <w:t>2) создание коллегий</w:t>
      </w:r>
      <w:r w:rsidRPr="00853C99">
        <w:rPr>
          <w:rFonts w:ascii="Times New Roman" w:hAnsi="Times New Roman" w:cs="Times New Roman"/>
          <w:sz w:val="24"/>
          <w:szCs w:val="24"/>
        </w:rPr>
        <w:br/>
        <w:t>3) губернская реформа</w:t>
      </w:r>
      <w:r w:rsidRPr="00853C99">
        <w:rPr>
          <w:rFonts w:ascii="Times New Roman" w:hAnsi="Times New Roman" w:cs="Times New Roman"/>
          <w:sz w:val="24"/>
          <w:szCs w:val="24"/>
        </w:rPr>
        <w:br/>
        <w:t>4) прекращение деятельности Боярской думы</w:t>
      </w:r>
    </w:p>
    <w:p w:rsidR="00A63599" w:rsidRPr="00853C99" w:rsidRDefault="00A63599" w:rsidP="00A63599">
      <w:pPr>
        <w:spacing w:after="0" w:line="276" w:lineRule="auto"/>
        <w:jc w:val="center"/>
        <w:rPr>
          <w:rFonts w:ascii="Times New Roman" w:eastAsia="Times New Roman" w:hAnsi="Times New Roman" w:cs="Times New Roman"/>
          <w:b/>
          <w:sz w:val="24"/>
          <w:szCs w:val="24"/>
          <w:lang w:eastAsia="ru-RU"/>
        </w:rPr>
      </w:pPr>
      <w:r w:rsidRPr="00853C99">
        <w:rPr>
          <w:rFonts w:ascii="Times New Roman" w:eastAsia="Times New Roman" w:hAnsi="Times New Roman" w:cs="Times New Roman"/>
          <w:b/>
          <w:sz w:val="24"/>
          <w:szCs w:val="24"/>
          <w:lang w:val="en-US" w:eastAsia="ru-RU"/>
        </w:rPr>
        <w:t>III</w:t>
      </w:r>
      <w:r w:rsidRPr="00853C99">
        <w:rPr>
          <w:rFonts w:ascii="Times New Roman" w:eastAsia="Times New Roman" w:hAnsi="Times New Roman" w:cs="Times New Roman"/>
          <w:b/>
          <w:sz w:val="24"/>
          <w:szCs w:val="24"/>
          <w:lang w:eastAsia="ru-RU"/>
        </w:rPr>
        <w:t xml:space="preserve"> уровень</w:t>
      </w:r>
    </w:p>
    <w:p w:rsidR="00A63599" w:rsidRPr="00853C99" w:rsidRDefault="00A63599" w:rsidP="00A63599">
      <w:pPr>
        <w:spacing w:after="0"/>
        <w:rPr>
          <w:rFonts w:ascii="Times New Roman" w:hAnsi="Times New Roman" w:cs="Times New Roman"/>
          <w:sz w:val="24"/>
          <w:szCs w:val="24"/>
        </w:rPr>
      </w:pPr>
      <w:r w:rsidRPr="00853C99">
        <w:rPr>
          <w:rFonts w:ascii="Times New Roman" w:hAnsi="Times New Roman" w:cs="Times New Roman"/>
          <w:sz w:val="24"/>
          <w:szCs w:val="24"/>
        </w:rPr>
        <w:t>9. Назовите причины и итоги Северной войны.</w:t>
      </w:r>
    </w:p>
    <w:p w:rsidR="00A63599" w:rsidRPr="00853C99" w:rsidRDefault="00A63599" w:rsidP="00A63599">
      <w:pPr>
        <w:spacing w:after="0"/>
        <w:ind w:firstLine="709"/>
        <w:rPr>
          <w:rFonts w:ascii="Times New Roman" w:hAnsi="Times New Roman" w:cs="Times New Roman"/>
          <w:sz w:val="24"/>
          <w:szCs w:val="24"/>
        </w:rPr>
      </w:pPr>
    </w:p>
    <w:p w:rsidR="00A63599" w:rsidRPr="00853C99" w:rsidRDefault="00A63599" w:rsidP="00A63599">
      <w:pPr>
        <w:spacing w:after="0"/>
        <w:ind w:firstLine="709"/>
        <w:rPr>
          <w:rFonts w:ascii="Times New Roman" w:hAnsi="Times New Roman" w:cs="Times New Roman"/>
          <w:sz w:val="24"/>
          <w:szCs w:val="24"/>
        </w:rPr>
      </w:pPr>
    </w:p>
    <w:p w:rsidR="00A63599" w:rsidRPr="00853C99" w:rsidRDefault="00A63599" w:rsidP="00A63599">
      <w:pPr>
        <w:spacing w:after="0"/>
        <w:ind w:firstLine="709"/>
        <w:rPr>
          <w:rFonts w:ascii="Times New Roman" w:hAnsi="Times New Roman" w:cs="Times New Roman"/>
          <w:sz w:val="24"/>
          <w:szCs w:val="24"/>
        </w:rPr>
      </w:pPr>
    </w:p>
    <w:p w:rsidR="00A63599" w:rsidRPr="00853C99" w:rsidRDefault="00A63599" w:rsidP="00A63599">
      <w:pPr>
        <w:spacing w:after="0"/>
        <w:ind w:firstLine="709"/>
        <w:rPr>
          <w:rFonts w:ascii="Times New Roman" w:hAnsi="Times New Roman" w:cs="Times New Roman"/>
          <w:sz w:val="24"/>
          <w:szCs w:val="24"/>
        </w:rPr>
      </w:pPr>
    </w:p>
    <w:p w:rsidR="00A63599" w:rsidRPr="00853C99" w:rsidRDefault="00A63599" w:rsidP="00A63599">
      <w:pPr>
        <w:spacing w:after="0"/>
        <w:ind w:firstLine="709"/>
        <w:rPr>
          <w:rFonts w:ascii="Times New Roman" w:hAnsi="Times New Roman" w:cs="Times New Roman"/>
          <w:sz w:val="24"/>
          <w:szCs w:val="24"/>
        </w:rPr>
      </w:pPr>
    </w:p>
    <w:p w:rsidR="00A63599" w:rsidRPr="00853C99" w:rsidRDefault="00A63599" w:rsidP="00A63599">
      <w:pPr>
        <w:spacing w:after="0"/>
        <w:ind w:firstLine="709"/>
        <w:rPr>
          <w:rFonts w:ascii="Times New Roman" w:hAnsi="Times New Roman" w:cs="Times New Roman"/>
          <w:sz w:val="24"/>
          <w:szCs w:val="24"/>
        </w:rPr>
      </w:pPr>
    </w:p>
    <w:p w:rsidR="00A63599" w:rsidRPr="00853C99" w:rsidRDefault="00A63599" w:rsidP="00A63599">
      <w:pPr>
        <w:spacing w:after="0"/>
        <w:ind w:firstLine="709"/>
        <w:rPr>
          <w:rFonts w:ascii="Times New Roman" w:hAnsi="Times New Roman" w:cs="Times New Roman"/>
          <w:sz w:val="24"/>
          <w:szCs w:val="24"/>
        </w:rPr>
      </w:pPr>
    </w:p>
    <w:p w:rsidR="00A63599" w:rsidRPr="00853C99" w:rsidRDefault="00A63599" w:rsidP="00A63599">
      <w:pPr>
        <w:spacing w:after="0"/>
        <w:ind w:firstLine="709"/>
        <w:rPr>
          <w:rFonts w:ascii="Times New Roman" w:hAnsi="Times New Roman" w:cs="Times New Roman"/>
          <w:sz w:val="24"/>
          <w:szCs w:val="24"/>
        </w:rPr>
      </w:pPr>
    </w:p>
    <w:p w:rsidR="00A63599" w:rsidRPr="00853C99" w:rsidRDefault="00A63599" w:rsidP="00A63599">
      <w:pPr>
        <w:spacing w:after="0"/>
        <w:ind w:firstLine="709"/>
        <w:rPr>
          <w:rFonts w:ascii="Times New Roman" w:hAnsi="Times New Roman" w:cs="Times New Roman"/>
          <w:sz w:val="24"/>
          <w:szCs w:val="24"/>
        </w:rPr>
      </w:pPr>
    </w:p>
    <w:p w:rsidR="00A63599" w:rsidRPr="00853C99" w:rsidRDefault="00A63599" w:rsidP="00A63599">
      <w:pPr>
        <w:spacing w:after="0"/>
        <w:ind w:firstLine="709"/>
        <w:rPr>
          <w:rFonts w:ascii="Times New Roman" w:hAnsi="Times New Roman" w:cs="Times New Roman"/>
          <w:sz w:val="24"/>
          <w:szCs w:val="24"/>
        </w:rPr>
      </w:pPr>
    </w:p>
    <w:p w:rsidR="00A63599" w:rsidRPr="00853C99" w:rsidRDefault="00A63599" w:rsidP="00A63599">
      <w:pPr>
        <w:spacing w:after="0"/>
        <w:ind w:firstLine="709"/>
        <w:rPr>
          <w:rFonts w:ascii="Times New Roman" w:hAnsi="Times New Roman" w:cs="Times New Roman"/>
          <w:sz w:val="24"/>
          <w:szCs w:val="24"/>
        </w:rPr>
      </w:pPr>
    </w:p>
    <w:p w:rsidR="00A63599" w:rsidRPr="00853C99" w:rsidRDefault="00A63599" w:rsidP="00A63599">
      <w:pPr>
        <w:spacing w:after="0"/>
        <w:ind w:firstLine="709"/>
        <w:rPr>
          <w:rFonts w:ascii="Times New Roman" w:hAnsi="Times New Roman" w:cs="Times New Roman"/>
          <w:sz w:val="24"/>
          <w:szCs w:val="24"/>
        </w:rPr>
      </w:pPr>
    </w:p>
    <w:p w:rsidR="00A63599" w:rsidRPr="00853C99" w:rsidRDefault="00A63599" w:rsidP="00A63599">
      <w:pPr>
        <w:spacing w:after="0"/>
        <w:ind w:firstLine="709"/>
        <w:rPr>
          <w:rFonts w:ascii="Times New Roman" w:hAnsi="Times New Roman" w:cs="Times New Roman"/>
          <w:sz w:val="24"/>
          <w:szCs w:val="24"/>
        </w:rPr>
      </w:pPr>
    </w:p>
    <w:p w:rsidR="00A63599" w:rsidRPr="00853C99" w:rsidRDefault="00A63599" w:rsidP="00A63599">
      <w:pPr>
        <w:spacing w:after="0"/>
        <w:ind w:firstLine="709"/>
        <w:rPr>
          <w:rFonts w:ascii="Times New Roman" w:hAnsi="Times New Roman" w:cs="Times New Roman"/>
          <w:sz w:val="24"/>
          <w:szCs w:val="24"/>
        </w:rPr>
      </w:pPr>
    </w:p>
    <w:p w:rsidR="00A63599" w:rsidRPr="00853C99" w:rsidRDefault="00A63599" w:rsidP="00A63599">
      <w:pPr>
        <w:spacing w:after="0"/>
        <w:ind w:firstLine="709"/>
        <w:rPr>
          <w:rFonts w:ascii="Times New Roman" w:hAnsi="Times New Roman" w:cs="Times New Roman"/>
          <w:sz w:val="24"/>
          <w:szCs w:val="24"/>
        </w:rPr>
      </w:pPr>
    </w:p>
    <w:p w:rsidR="00A63599" w:rsidRPr="00853C99" w:rsidRDefault="00A63599" w:rsidP="00A63599">
      <w:pPr>
        <w:spacing w:after="0"/>
        <w:ind w:firstLine="709"/>
        <w:rPr>
          <w:rFonts w:ascii="Times New Roman" w:hAnsi="Times New Roman" w:cs="Times New Roman"/>
          <w:sz w:val="24"/>
          <w:szCs w:val="24"/>
        </w:rPr>
      </w:pPr>
    </w:p>
    <w:p w:rsidR="00A63599" w:rsidRPr="00853C99" w:rsidRDefault="00A63599" w:rsidP="00A63599">
      <w:pPr>
        <w:spacing w:after="0"/>
        <w:ind w:firstLine="709"/>
        <w:rPr>
          <w:rFonts w:ascii="Times New Roman" w:hAnsi="Times New Roman" w:cs="Times New Roman"/>
          <w:sz w:val="24"/>
          <w:szCs w:val="24"/>
        </w:rPr>
      </w:pPr>
    </w:p>
    <w:p w:rsidR="00A63599" w:rsidRPr="00853C99" w:rsidRDefault="00A63599" w:rsidP="00A63599">
      <w:pPr>
        <w:spacing w:after="0"/>
        <w:ind w:firstLine="709"/>
        <w:rPr>
          <w:rFonts w:ascii="Times New Roman" w:hAnsi="Times New Roman" w:cs="Times New Roman"/>
          <w:sz w:val="24"/>
          <w:szCs w:val="24"/>
        </w:rPr>
      </w:pPr>
    </w:p>
    <w:p w:rsidR="00A63599" w:rsidRPr="00853C99" w:rsidRDefault="00A63599" w:rsidP="00A63599">
      <w:pPr>
        <w:spacing w:after="0"/>
        <w:ind w:firstLine="709"/>
        <w:rPr>
          <w:rFonts w:ascii="Times New Roman" w:hAnsi="Times New Roman" w:cs="Times New Roman"/>
          <w:sz w:val="24"/>
          <w:szCs w:val="24"/>
        </w:rPr>
      </w:pPr>
    </w:p>
    <w:p w:rsidR="00853C99" w:rsidRPr="00853C99" w:rsidRDefault="00853C99" w:rsidP="00A63599">
      <w:pPr>
        <w:spacing w:after="0" w:line="23" w:lineRule="atLeast"/>
        <w:ind w:firstLine="709"/>
        <w:jc w:val="center"/>
        <w:rPr>
          <w:rFonts w:ascii="Times New Roman" w:eastAsia="Times New Roman" w:hAnsi="Times New Roman" w:cs="Times New Roman"/>
          <w:b/>
          <w:sz w:val="24"/>
          <w:szCs w:val="24"/>
          <w:lang w:eastAsia="ru-RU"/>
        </w:rPr>
      </w:pPr>
    </w:p>
    <w:p w:rsidR="00853C99" w:rsidRPr="00853C99" w:rsidRDefault="00853C99" w:rsidP="00A63599">
      <w:pPr>
        <w:spacing w:after="0" w:line="23" w:lineRule="atLeast"/>
        <w:ind w:firstLine="709"/>
        <w:jc w:val="center"/>
        <w:rPr>
          <w:rFonts w:ascii="Times New Roman" w:eastAsia="Times New Roman" w:hAnsi="Times New Roman" w:cs="Times New Roman"/>
          <w:b/>
          <w:sz w:val="24"/>
          <w:szCs w:val="24"/>
          <w:lang w:eastAsia="ru-RU"/>
        </w:rPr>
      </w:pPr>
    </w:p>
    <w:p w:rsidR="00853C99" w:rsidRPr="00853C99" w:rsidRDefault="00853C99" w:rsidP="00A63599">
      <w:pPr>
        <w:spacing w:after="0" w:line="23" w:lineRule="atLeast"/>
        <w:ind w:firstLine="709"/>
        <w:jc w:val="center"/>
        <w:rPr>
          <w:rFonts w:ascii="Times New Roman" w:eastAsia="Times New Roman" w:hAnsi="Times New Roman" w:cs="Times New Roman"/>
          <w:b/>
          <w:sz w:val="24"/>
          <w:szCs w:val="24"/>
          <w:lang w:eastAsia="ru-RU"/>
        </w:rPr>
      </w:pPr>
    </w:p>
    <w:p w:rsidR="00853C99" w:rsidRPr="00853C99" w:rsidRDefault="00853C99" w:rsidP="00A63599">
      <w:pPr>
        <w:spacing w:after="0" w:line="23" w:lineRule="atLeast"/>
        <w:ind w:firstLine="709"/>
        <w:jc w:val="center"/>
        <w:rPr>
          <w:rFonts w:ascii="Times New Roman" w:eastAsia="Times New Roman" w:hAnsi="Times New Roman" w:cs="Times New Roman"/>
          <w:b/>
          <w:sz w:val="24"/>
          <w:szCs w:val="24"/>
          <w:lang w:eastAsia="ru-RU"/>
        </w:rPr>
      </w:pPr>
    </w:p>
    <w:p w:rsidR="00853C99" w:rsidRPr="00853C99" w:rsidRDefault="00853C99" w:rsidP="00A63599">
      <w:pPr>
        <w:spacing w:after="0" w:line="23" w:lineRule="atLeast"/>
        <w:ind w:firstLine="709"/>
        <w:jc w:val="center"/>
        <w:rPr>
          <w:rFonts w:ascii="Times New Roman" w:eastAsia="Times New Roman" w:hAnsi="Times New Roman" w:cs="Times New Roman"/>
          <w:b/>
          <w:sz w:val="24"/>
          <w:szCs w:val="24"/>
          <w:lang w:eastAsia="ru-RU"/>
        </w:rPr>
      </w:pPr>
    </w:p>
    <w:p w:rsidR="00853C99" w:rsidRPr="00853C99" w:rsidRDefault="00853C99" w:rsidP="00A63599">
      <w:pPr>
        <w:spacing w:after="0" w:line="23" w:lineRule="atLeast"/>
        <w:ind w:firstLine="709"/>
        <w:jc w:val="center"/>
        <w:rPr>
          <w:rFonts w:ascii="Times New Roman" w:eastAsia="Times New Roman" w:hAnsi="Times New Roman" w:cs="Times New Roman"/>
          <w:b/>
          <w:sz w:val="24"/>
          <w:szCs w:val="24"/>
          <w:lang w:eastAsia="ru-RU"/>
        </w:rPr>
      </w:pPr>
    </w:p>
    <w:p w:rsidR="00A63599" w:rsidRPr="00853C99" w:rsidRDefault="00A63599" w:rsidP="00A63599">
      <w:pPr>
        <w:spacing w:after="0" w:line="23" w:lineRule="atLeast"/>
        <w:ind w:firstLine="709"/>
        <w:jc w:val="center"/>
        <w:rPr>
          <w:rFonts w:ascii="Times New Roman" w:eastAsia="Times New Roman" w:hAnsi="Times New Roman" w:cs="Times New Roman"/>
          <w:b/>
          <w:sz w:val="24"/>
          <w:szCs w:val="24"/>
          <w:lang w:eastAsia="ru-RU"/>
        </w:rPr>
      </w:pPr>
      <w:r w:rsidRPr="00853C99">
        <w:rPr>
          <w:rFonts w:ascii="Times New Roman" w:eastAsia="Times New Roman" w:hAnsi="Times New Roman" w:cs="Times New Roman"/>
          <w:b/>
          <w:sz w:val="24"/>
          <w:szCs w:val="24"/>
          <w:lang w:eastAsia="ru-RU"/>
        </w:rPr>
        <w:t>Контрольная работа № 1</w:t>
      </w:r>
    </w:p>
    <w:p w:rsidR="00A63599" w:rsidRPr="00853C99" w:rsidRDefault="00A63599" w:rsidP="00A63599">
      <w:pPr>
        <w:spacing w:after="0"/>
        <w:ind w:firstLine="709"/>
        <w:jc w:val="center"/>
        <w:rPr>
          <w:rFonts w:ascii="Times New Roman" w:hAnsi="Times New Roman" w:cs="Times New Roman"/>
          <w:b/>
          <w:bCs/>
          <w:sz w:val="24"/>
          <w:szCs w:val="24"/>
        </w:rPr>
      </w:pPr>
      <w:r w:rsidRPr="00853C99">
        <w:rPr>
          <w:rFonts w:ascii="Times New Roman" w:hAnsi="Times New Roman" w:cs="Times New Roman"/>
          <w:b/>
          <w:bCs/>
          <w:sz w:val="24"/>
          <w:szCs w:val="24"/>
        </w:rPr>
        <w:t>2 вариант</w:t>
      </w:r>
    </w:p>
    <w:p w:rsidR="00A63599" w:rsidRPr="00853C99" w:rsidRDefault="00A63599" w:rsidP="00A63599">
      <w:pPr>
        <w:widowControl w:val="0"/>
        <w:tabs>
          <w:tab w:val="left" w:pos="826"/>
        </w:tabs>
        <w:spacing w:after="0" w:line="240" w:lineRule="auto"/>
        <w:jc w:val="center"/>
        <w:rPr>
          <w:rFonts w:ascii="Times New Roman" w:eastAsia="Times New Roman" w:hAnsi="Times New Roman" w:cs="Times New Roman"/>
          <w:b/>
          <w:sz w:val="24"/>
          <w:szCs w:val="24"/>
          <w:lang w:eastAsia="ru-RU"/>
        </w:rPr>
      </w:pPr>
      <w:r w:rsidRPr="00853C99">
        <w:rPr>
          <w:rFonts w:ascii="Times New Roman" w:eastAsia="Times New Roman" w:hAnsi="Times New Roman" w:cs="Times New Roman"/>
          <w:b/>
          <w:sz w:val="24"/>
          <w:szCs w:val="24"/>
          <w:lang w:val="en-US" w:eastAsia="ru-RU"/>
        </w:rPr>
        <w:t>I</w:t>
      </w:r>
      <w:r w:rsidRPr="00853C99">
        <w:rPr>
          <w:rFonts w:ascii="Times New Roman" w:eastAsia="Times New Roman" w:hAnsi="Times New Roman" w:cs="Times New Roman"/>
          <w:b/>
          <w:sz w:val="24"/>
          <w:szCs w:val="24"/>
          <w:lang w:eastAsia="ru-RU"/>
        </w:rPr>
        <w:t xml:space="preserve"> уровень</w:t>
      </w:r>
    </w:p>
    <w:p w:rsidR="00A63599" w:rsidRPr="00853C99" w:rsidRDefault="00A63599" w:rsidP="00A63599">
      <w:pPr>
        <w:spacing w:after="0"/>
        <w:ind w:firstLine="709"/>
        <w:jc w:val="center"/>
        <w:rPr>
          <w:rFonts w:ascii="Times New Roman" w:hAnsi="Times New Roman" w:cs="Times New Roman"/>
          <w:b/>
          <w:bCs/>
          <w:sz w:val="24"/>
          <w:szCs w:val="24"/>
        </w:rPr>
      </w:pPr>
    </w:p>
    <w:p w:rsidR="00A63599" w:rsidRPr="00853C99" w:rsidRDefault="00A63599" w:rsidP="00A63599">
      <w:pPr>
        <w:spacing w:after="0"/>
        <w:rPr>
          <w:rFonts w:ascii="Times New Roman" w:hAnsi="Times New Roman" w:cs="Times New Roman"/>
          <w:sz w:val="24"/>
          <w:szCs w:val="24"/>
        </w:rPr>
      </w:pPr>
      <w:r w:rsidRPr="00853C99">
        <w:rPr>
          <w:rFonts w:ascii="Times New Roman" w:hAnsi="Times New Roman" w:cs="Times New Roman"/>
          <w:b/>
          <w:bCs/>
          <w:sz w:val="24"/>
          <w:szCs w:val="24"/>
        </w:rPr>
        <w:t xml:space="preserve">1. </w:t>
      </w:r>
      <w:r w:rsidRPr="00853C99">
        <w:rPr>
          <w:rFonts w:ascii="Times New Roman" w:hAnsi="Times New Roman" w:cs="Times New Roman"/>
          <w:sz w:val="24"/>
          <w:szCs w:val="24"/>
        </w:rPr>
        <w:t>«Табель о рангах» был издан в</w:t>
      </w:r>
      <w:r w:rsidRPr="00853C99">
        <w:rPr>
          <w:rFonts w:ascii="Times New Roman" w:hAnsi="Times New Roman" w:cs="Times New Roman"/>
          <w:sz w:val="24"/>
          <w:szCs w:val="24"/>
        </w:rPr>
        <w:br/>
        <w:t>1) 1711 г.</w:t>
      </w:r>
      <w:r w:rsidRPr="00853C99">
        <w:rPr>
          <w:rFonts w:ascii="Times New Roman" w:hAnsi="Times New Roman" w:cs="Times New Roman"/>
          <w:sz w:val="24"/>
          <w:szCs w:val="24"/>
        </w:rPr>
        <w:br/>
        <w:t>2) 1714 г.</w:t>
      </w:r>
      <w:r w:rsidRPr="00853C99">
        <w:rPr>
          <w:rFonts w:ascii="Times New Roman" w:hAnsi="Times New Roman" w:cs="Times New Roman"/>
          <w:sz w:val="24"/>
          <w:szCs w:val="24"/>
        </w:rPr>
        <w:br/>
        <w:t>3) 1722 г.</w:t>
      </w:r>
      <w:r w:rsidRPr="00853C99">
        <w:rPr>
          <w:rFonts w:ascii="Times New Roman" w:hAnsi="Times New Roman" w:cs="Times New Roman"/>
          <w:sz w:val="24"/>
          <w:szCs w:val="24"/>
        </w:rPr>
        <w:br/>
        <w:t>4) 1724 г.</w:t>
      </w:r>
      <w:r w:rsidRPr="00853C99">
        <w:rPr>
          <w:rFonts w:ascii="Times New Roman" w:hAnsi="Times New Roman" w:cs="Times New Roman"/>
          <w:sz w:val="24"/>
          <w:szCs w:val="24"/>
        </w:rPr>
        <w:br/>
      </w:r>
      <w:r w:rsidRPr="00853C99">
        <w:rPr>
          <w:rFonts w:ascii="Times New Roman" w:hAnsi="Times New Roman" w:cs="Times New Roman"/>
          <w:b/>
          <w:bCs/>
          <w:sz w:val="24"/>
          <w:szCs w:val="24"/>
        </w:rPr>
        <w:t xml:space="preserve">2. </w:t>
      </w:r>
      <w:r w:rsidRPr="00853C99">
        <w:rPr>
          <w:rFonts w:ascii="Times New Roman" w:hAnsi="Times New Roman" w:cs="Times New Roman"/>
          <w:sz w:val="24"/>
          <w:szCs w:val="24"/>
        </w:rPr>
        <w:t>Тайная канцелярия занималась</w:t>
      </w:r>
      <w:r w:rsidRPr="00853C99">
        <w:rPr>
          <w:rFonts w:ascii="Times New Roman" w:hAnsi="Times New Roman" w:cs="Times New Roman"/>
          <w:sz w:val="24"/>
          <w:szCs w:val="24"/>
        </w:rPr>
        <w:br/>
        <w:t>1) мануфактурной промышленностью</w:t>
      </w:r>
      <w:r w:rsidRPr="00853C99">
        <w:rPr>
          <w:rFonts w:ascii="Times New Roman" w:hAnsi="Times New Roman" w:cs="Times New Roman"/>
          <w:sz w:val="24"/>
          <w:szCs w:val="24"/>
        </w:rPr>
        <w:br/>
        <w:t>2) морским флотом</w:t>
      </w:r>
      <w:r w:rsidRPr="00853C99">
        <w:rPr>
          <w:rFonts w:ascii="Times New Roman" w:hAnsi="Times New Roman" w:cs="Times New Roman"/>
          <w:sz w:val="24"/>
          <w:szCs w:val="24"/>
        </w:rPr>
        <w:br/>
        <w:t>3) политическим сыском</w:t>
      </w:r>
      <w:r w:rsidRPr="00853C99">
        <w:rPr>
          <w:rFonts w:ascii="Times New Roman" w:hAnsi="Times New Roman" w:cs="Times New Roman"/>
          <w:sz w:val="24"/>
          <w:szCs w:val="24"/>
        </w:rPr>
        <w:br/>
        <w:t>4) поиском новых месторождений железной руды</w:t>
      </w:r>
    </w:p>
    <w:p w:rsidR="00A63599" w:rsidRPr="00853C99" w:rsidRDefault="00A63599" w:rsidP="00A63599">
      <w:pPr>
        <w:spacing w:after="0"/>
        <w:jc w:val="both"/>
        <w:rPr>
          <w:rFonts w:ascii="Times New Roman" w:hAnsi="Times New Roman" w:cs="Times New Roman"/>
          <w:sz w:val="24"/>
          <w:szCs w:val="24"/>
        </w:rPr>
      </w:pPr>
      <w:r w:rsidRPr="00853C99">
        <w:rPr>
          <w:rFonts w:ascii="Times New Roman" w:hAnsi="Times New Roman" w:cs="Times New Roman"/>
          <w:b/>
          <w:bCs/>
          <w:sz w:val="24"/>
          <w:szCs w:val="24"/>
        </w:rPr>
        <w:t xml:space="preserve">3. </w:t>
      </w:r>
      <w:r w:rsidRPr="00853C99">
        <w:rPr>
          <w:rFonts w:ascii="Times New Roman" w:hAnsi="Times New Roman" w:cs="Times New Roman"/>
          <w:sz w:val="24"/>
          <w:szCs w:val="24"/>
        </w:rPr>
        <w:t>Сословный орган, созданный Петром I для управления городами, назывался</w:t>
      </w:r>
    </w:p>
    <w:p w:rsidR="00A63599" w:rsidRPr="00853C99" w:rsidRDefault="00A63599" w:rsidP="00A63599">
      <w:pPr>
        <w:spacing w:after="0"/>
        <w:rPr>
          <w:rFonts w:ascii="Times New Roman" w:hAnsi="Times New Roman" w:cs="Times New Roman"/>
          <w:sz w:val="24"/>
          <w:szCs w:val="24"/>
        </w:rPr>
      </w:pPr>
      <w:r w:rsidRPr="00853C99">
        <w:rPr>
          <w:rFonts w:ascii="Times New Roman" w:hAnsi="Times New Roman" w:cs="Times New Roman"/>
          <w:sz w:val="24"/>
          <w:szCs w:val="24"/>
        </w:rPr>
        <w:t>1) думой</w:t>
      </w:r>
      <w:r w:rsidRPr="00853C99">
        <w:rPr>
          <w:rFonts w:ascii="Times New Roman" w:hAnsi="Times New Roman" w:cs="Times New Roman"/>
          <w:sz w:val="24"/>
          <w:szCs w:val="24"/>
        </w:rPr>
        <w:br/>
        <w:t>2) магистратом</w:t>
      </w:r>
      <w:r w:rsidRPr="00853C99">
        <w:rPr>
          <w:rFonts w:ascii="Times New Roman" w:hAnsi="Times New Roman" w:cs="Times New Roman"/>
          <w:sz w:val="24"/>
          <w:szCs w:val="24"/>
        </w:rPr>
        <w:br/>
        <w:t>3) губной избой</w:t>
      </w:r>
      <w:r w:rsidRPr="00853C99">
        <w:rPr>
          <w:rFonts w:ascii="Times New Roman" w:hAnsi="Times New Roman" w:cs="Times New Roman"/>
          <w:sz w:val="24"/>
          <w:szCs w:val="24"/>
        </w:rPr>
        <w:br/>
        <w:t>4) советом</w:t>
      </w:r>
      <w:r w:rsidRPr="00853C99">
        <w:rPr>
          <w:rFonts w:ascii="Times New Roman" w:hAnsi="Times New Roman" w:cs="Times New Roman"/>
          <w:sz w:val="24"/>
          <w:szCs w:val="24"/>
        </w:rPr>
        <w:br/>
      </w:r>
      <w:r w:rsidRPr="00853C99">
        <w:rPr>
          <w:rFonts w:ascii="Times New Roman" w:hAnsi="Times New Roman" w:cs="Times New Roman"/>
          <w:b/>
          <w:bCs/>
          <w:sz w:val="24"/>
          <w:szCs w:val="24"/>
        </w:rPr>
        <w:t xml:space="preserve">4. </w:t>
      </w:r>
      <w:r w:rsidRPr="00853C99">
        <w:rPr>
          <w:rFonts w:ascii="Times New Roman" w:hAnsi="Times New Roman" w:cs="Times New Roman"/>
          <w:sz w:val="24"/>
          <w:szCs w:val="24"/>
        </w:rPr>
        <w:t>Указ Петра I о престолонаследии</w:t>
      </w:r>
      <w:r w:rsidRPr="00853C99">
        <w:rPr>
          <w:rFonts w:ascii="Times New Roman" w:hAnsi="Times New Roman" w:cs="Times New Roman"/>
          <w:sz w:val="24"/>
          <w:szCs w:val="24"/>
        </w:rPr>
        <w:br/>
        <w:t>1) устанавливал порядок наследования престола строго по мужской линии</w:t>
      </w:r>
      <w:r w:rsidRPr="00853C99">
        <w:rPr>
          <w:rFonts w:ascii="Times New Roman" w:hAnsi="Times New Roman" w:cs="Times New Roman"/>
          <w:sz w:val="24"/>
          <w:szCs w:val="24"/>
        </w:rPr>
        <w:br/>
        <w:t>2) позволял монарху самому определять своего преемника</w:t>
      </w:r>
      <w:r w:rsidRPr="00853C99">
        <w:rPr>
          <w:rFonts w:ascii="Times New Roman" w:hAnsi="Times New Roman" w:cs="Times New Roman"/>
          <w:sz w:val="24"/>
          <w:szCs w:val="24"/>
        </w:rPr>
        <w:br/>
        <w:t>3) запрещал передачу престола дочерям монарха</w:t>
      </w:r>
      <w:r w:rsidRPr="00853C99">
        <w:rPr>
          <w:rFonts w:ascii="Times New Roman" w:hAnsi="Times New Roman" w:cs="Times New Roman"/>
          <w:sz w:val="24"/>
          <w:szCs w:val="24"/>
        </w:rPr>
        <w:br/>
        <w:t>4) запрещал приглашать на престол членов царской семьи, проживающих за</w:t>
      </w:r>
      <w:r w:rsidRPr="00853C99">
        <w:rPr>
          <w:rFonts w:ascii="Times New Roman" w:hAnsi="Times New Roman" w:cs="Times New Roman"/>
          <w:sz w:val="24"/>
          <w:szCs w:val="24"/>
        </w:rPr>
        <w:br/>
        <w:t>границей</w:t>
      </w:r>
      <w:r w:rsidRPr="00853C99">
        <w:rPr>
          <w:rFonts w:ascii="Times New Roman" w:hAnsi="Times New Roman" w:cs="Times New Roman"/>
          <w:sz w:val="24"/>
          <w:szCs w:val="24"/>
        </w:rPr>
        <w:br/>
      </w:r>
      <w:r w:rsidRPr="00853C99">
        <w:rPr>
          <w:rFonts w:ascii="Times New Roman" w:hAnsi="Times New Roman" w:cs="Times New Roman"/>
          <w:b/>
          <w:bCs/>
          <w:sz w:val="24"/>
          <w:szCs w:val="24"/>
        </w:rPr>
        <w:t xml:space="preserve">5. </w:t>
      </w:r>
      <w:r w:rsidRPr="00853C99">
        <w:rPr>
          <w:rFonts w:ascii="Times New Roman" w:hAnsi="Times New Roman" w:cs="Times New Roman"/>
          <w:sz w:val="24"/>
          <w:szCs w:val="24"/>
        </w:rPr>
        <w:t>Какой орган заведовал горно-заводской промышленностью?</w:t>
      </w:r>
      <w:r w:rsidRPr="00853C99">
        <w:rPr>
          <w:rFonts w:ascii="Times New Roman" w:hAnsi="Times New Roman" w:cs="Times New Roman"/>
          <w:sz w:val="24"/>
          <w:szCs w:val="24"/>
        </w:rPr>
        <w:br/>
        <w:t>1) Мануфактур-коллегия</w:t>
      </w:r>
      <w:r w:rsidRPr="00853C99">
        <w:rPr>
          <w:rFonts w:ascii="Times New Roman" w:hAnsi="Times New Roman" w:cs="Times New Roman"/>
          <w:sz w:val="24"/>
          <w:szCs w:val="24"/>
        </w:rPr>
        <w:br/>
        <w:t>2) Преображенский приказ</w:t>
      </w:r>
      <w:r w:rsidRPr="00853C99">
        <w:rPr>
          <w:rFonts w:ascii="Times New Roman" w:hAnsi="Times New Roman" w:cs="Times New Roman"/>
          <w:sz w:val="24"/>
          <w:szCs w:val="24"/>
        </w:rPr>
        <w:br/>
        <w:t>3) Ревизион-коллегия</w:t>
      </w:r>
      <w:r w:rsidRPr="00853C99">
        <w:rPr>
          <w:rFonts w:ascii="Times New Roman" w:hAnsi="Times New Roman" w:cs="Times New Roman"/>
          <w:sz w:val="24"/>
          <w:szCs w:val="24"/>
        </w:rPr>
        <w:br/>
        <w:t>4) Берг-коллегия</w:t>
      </w:r>
    </w:p>
    <w:p w:rsidR="00A63599" w:rsidRPr="00853C99" w:rsidRDefault="00A63599" w:rsidP="00A63599">
      <w:pPr>
        <w:spacing w:after="0"/>
        <w:jc w:val="both"/>
        <w:rPr>
          <w:rFonts w:ascii="Times New Roman" w:hAnsi="Times New Roman" w:cs="Times New Roman"/>
          <w:sz w:val="24"/>
          <w:szCs w:val="24"/>
        </w:rPr>
      </w:pPr>
      <w:r w:rsidRPr="00853C99">
        <w:rPr>
          <w:rFonts w:ascii="Times New Roman" w:hAnsi="Times New Roman" w:cs="Times New Roman"/>
          <w:b/>
          <w:bCs/>
          <w:sz w:val="24"/>
          <w:szCs w:val="24"/>
        </w:rPr>
        <w:t xml:space="preserve">6. </w:t>
      </w:r>
      <w:r w:rsidRPr="00853C99">
        <w:rPr>
          <w:rFonts w:ascii="Times New Roman" w:hAnsi="Times New Roman" w:cs="Times New Roman"/>
          <w:sz w:val="24"/>
          <w:szCs w:val="24"/>
        </w:rPr>
        <w:t>Основная территориально-административная единица России в ходе реформы Петра I называлась</w:t>
      </w:r>
    </w:p>
    <w:p w:rsidR="00A63599" w:rsidRPr="00853C99" w:rsidRDefault="00A63599" w:rsidP="00A63599">
      <w:pPr>
        <w:spacing w:after="0"/>
        <w:rPr>
          <w:rFonts w:ascii="Times New Roman" w:hAnsi="Times New Roman" w:cs="Times New Roman"/>
          <w:sz w:val="24"/>
          <w:szCs w:val="24"/>
        </w:rPr>
      </w:pPr>
      <w:r w:rsidRPr="00853C99">
        <w:rPr>
          <w:rFonts w:ascii="Times New Roman" w:hAnsi="Times New Roman" w:cs="Times New Roman"/>
          <w:sz w:val="24"/>
          <w:szCs w:val="24"/>
        </w:rPr>
        <w:t>1) уездом</w:t>
      </w:r>
      <w:r w:rsidRPr="00853C99">
        <w:rPr>
          <w:rFonts w:ascii="Times New Roman" w:hAnsi="Times New Roman" w:cs="Times New Roman"/>
          <w:sz w:val="24"/>
          <w:szCs w:val="24"/>
        </w:rPr>
        <w:br/>
        <w:t>2) губернией</w:t>
      </w:r>
      <w:r w:rsidRPr="00853C99">
        <w:rPr>
          <w:rFonts w:ascii="Times New Roman" w:hAnsi="Times New Roman" w:cs="Times New Roman"/>
          <w:sz w:val="24"/>
          <w:szCs w:val="24"/>
        </w:rPr>
        <w:br/>
        <w:t>3) пятиной</w:t>
      </w:r>
      <w:r w:rsidRPr="00853C99">
        <w:rPr>
          <w:rFonts w:ascii="Times New Roman" w:hAnsi="Times New Roman" w:cs="Times New Roman"/>
          <w:sz w:val="24"/>
          <w:szCs w:val="24"/>
        </w:rPr>
        <w:br/>
        <w:t>4) гетманством</w:t>
      </w:r>
    </w:p>
    <w:p w:rsidR="00A63599" w:rsidRPr="00853C99" w:rsidRDefault="00A63599" w:rsidP="00A63599">
      <w:pPr>
        <w:spacing w:after="0" w:line="276" w:lineRule="auto"/>
        <w:ind w:left="360"/>
        <w:jc w:val="center"/>
        <w:rPr>
          <w:rFonts w:ascii="Times New Roman" w:hAnsi="Times New Roman" w:cs="Times New Roman"/>
          <w:b/>
          <w:sz w:val="24"/>
          <w:szCs w:val="24"/>
        </w:rPr>
      </w:pPr>
      <w:r w:rsidRPr="00853C99">
        <w:rPr>
          <w:rFonts w:ascii="Times New Roman" w:hAnsi="Times New Roman" w:cs="Times New Roman"/>
          <w:b/>
          <w:sz w:val="24"/>
          <w:szCs w:val="24"/>
        </w:rPr>
        <w:t>II уровень</w:t>
      </w:r>
    </w:p>
    <w:p w:rsidR="00A63599" w:rsidRPr="00853C99" w:rsidRDefault="00A63599" w:rsidP="00A63599">
      <w:pPr>
        <w:spacing w:after="0"/>
        <w:jc w:val="both"/>
        <w:rPr>
          <w:rFonts w:ascii="Times New Roman" w:hAnsi="Times New Roman" w:cs="Times New Roman"/>
          <w:sz w:val="24"/>
          <w:szCs w:val="24"/>
        </w:rPr>
      </w:pPr>
      <w:r w:rsidRPr="00853C99">
        <w:rPr>
          <w:rFonts w:ascii="Times New Roman" w:hAnsi="Times New Roman" w:cs="Times New Roman"/>
          <w:b/>
          <w:bCs/>
          <w:sz w:val="24"/>
          <w:szCs w:val="24"/>
        </w:rPr>
        <w:t xml:space="preserve">7. </w:t>
      </w:r>
      <w:r w:rsidRPr="00853C99">
        <w:rPr>
          <w:rFonts w:ascii="Times New Roman" w:hAnsi="Times New Roman" w:cs="Times New Roman"/>
          <w:sz w:val="24"/>
          <w:szCs w:val="24"/>
        </w:rPr>
        <w:t>Установите соответствие между созданными Петром I органами власти и их</w:t>
      </w:r>
      <w:r w:rsidRPr="00853C99">
        <w:rPr>
          <w:rFonts w:ascii="Times New Roman" w:hAnsi="Times New Roman" w:cs="Times New Roman"/>
          <w:sz w:val="24"/>
          <w:szCs w:val="24"/>
        </w:rPr>
        <w:br/>
        <w:t>полномочиями: к каждому элементу первого столбца подберите соответствующий элемент из второго столбца.</w:t>
      </w:r>
    </w:p>
    <w:p w:rsidR="00A63599" w:rsidRPr="00853C99" w:rsidRDefault="00A63599" w:rsidP="00A63599">
      <w:pPr>
        <w:spacing w:after="0"/>
        <w:rPr>
          <w:rFonts w:ascii="Times New Roman" w:hAnsi="Times New Roman" w:cs="Times New Roman"/>
          <w:sz w:val="24"/>
          <w:szCs w:val="24"/>
        </w:rPr>
      </w:pPr>
      <w:r w:rsidRPr="00853C99">
        <w:rPr>
          <w:rFonts w:ascii="Times New Roman" w:hAnsi="Times New Roman" w:cs="Times New Roman"/>
          <w:i/>
          <w:iCs/>
          <w:sz w:val="24"/>
          <w:szCs w:val="24"/>
        </w:rPr>
        <w:t>Органы власти</w:t>
      </w:r>
      <w:r w:rsidRPr="00853C99">
        <w:rPr>
          <w:rFonts w:ascii="Times New Roman" w:hAnsi="Times New Roman" w:cs="Times New Roman"/>
          <w:sz w:val="24"/>
          <w:szCs w:val="24"/>
        </w:rPr>
        <w:br/>
        <w:t>A) Сенат</w:t>
      </w:r>
      <w:r w:rsidRPr="00853C99">
        <w:rPr>
          <w:rFonts w:ascii="Times New Roman" w:hAnsi="Times New Roman" w:cs="Times New Roman"/>
          <w:sz w:val="24"/>
          <w:szCs w:val="24"/>
        </w:rPr>
        <w:br/>
        <w:t>Б) Синод</w:t>
      </w:r>
      <w:r w:rsidRPr="00853C99">
        <w:rPr>
          <w:rFonts w:ascii="Times New Roman" w:hAnsi="Times New Roman" w:cs="Times New Roman"/>
          <w:sz w:val="24"/>
          <w:szCs w:val="24"/>
        </w:rPr>
        <w:br/>
        <w:t>B) генерал-прокурор</w:t>
      </w:r>
      <w:r w:rsidRPr="00853C99">
        <w:rPr>
          <w:rFonts w:ascii="Times New Roman" w:hAnsi="Times New Roman" w:cs="Times New Roman"/>
          <w:sz w:val="24"/>
          <w:szCs w:val="24"/>
        </w:rPr>
        <w:br/>
      </w:r>
      <w:r w:rsidRPr="00853C99">
        <w:rPr>
          <w:rFonts w:ascii="Times New Roman" w:hAnsi="Times New Roman" w:cs="Times New Roman"/>
          <w:i/>
          <w:iCs/>
          <w:sz w:val="24"/>
          <w:szCs w:val="24"/>
        </w:rPr>
        <w:t>Полномочия</w:t>
      </w:r>
      <w:r w:rsidRPr="00853C99">
        <w:rPr>
          <w:rFonts w:ascii="Times New Roman" w:hAnsi="Times New Roman" w:cs="Times New Roman"/>
          <w:sz w:val="24"/>
          <w:szCs w:val="24"/>
        </w:rPr>
        <w:br/>
      </w:r>
      <w:r w:rsidRPr="00853C99">
        <w:rPr>
          <w:rFonts w:ascii="Times New Roman" w:hAnsi="Times New Roman" w:cs="Times New Roman"/>
          <w:sz w:val="24"/>
          <w:szCs w:val="24"/>
        </w:rPr>
        <w:lastRenderedPageBreak/>
        <w:t>1) управление церковными делами</w:t>
      </w:r>
      <w:r w:rsidRPr="00853C99">
        <w:rPr>
          <w:rFonts w:ascii="Times New Roman" w:hAnsi="Times New Roman" w:cs="Times New Roman"/>
          <w:sz w:val="24"/>
          <w:szCs w:val="24"/>
        </w:rPr>
        <w:br/>
        <w:t>2) управление местными магистратами</w:t>
      </w:r>
      <w:r w:rsidRPr="00853C99">
        <w:rPr>
          <w:rFonts w:ascii="Times New Roman" w:hAnsi="Times New Roman" w:cs="Times New Roman"/>
          <w:sz w:val="24"/>
          <w:szCs w:val="24"/>
        </w:rPr>
        <w:br/>
        <w:t>3) контроль над деятельностью других</w:t>
      </w:r>
      <w:r w:rsidRPr="00853C99">
        <w:rPr>
          <w:rFonts w:ascii="Times New Roman" w:hAnsi="Times New Roman" w:cs="Times New Roman"/>
          <w:sz w:val="24"/>
          <w:szCs w:val="24"/>
        </w:rPr>
        <w:br/>
        <w:t>органов власти</w:t>
      </w:r>
      <w:r w:rsidRPr="00853C99">
        <w:rPr>
          <w:rFonts w:ascii="Times New Roman" w:hAnsi="Times New Roman" w:cs="Times New Roman"/>
          <w:sz w:val="24"/>
          <w:szCs w:val="24"/>
        </w:rPr>
        <w:br/>
        <w:t>4) высшее правительственное учреждение</w:t>
      </w:r>
    </w:p>
    <w:p w:rsidR="00A63599" w:rsidRPr="00853C99" w:rsidRDefault="00A63599" w:rsidP="00A63599">
      <w:pPr>
        <w:spacing w:after="0"/>
        <w:jc w:val="both"/>
        <w:rPr>
          <w:rFonts w:ascii="Times New Roman" w:hAnsi="Times New Roman" w:cs="Times New Roman"/>
          <w:sz w:val="24"/>
          <w:szCs w:val="24"/>
        </w:rPr>
      </w:pPr>
      <w:r w:rsidRPr="00853C99">
        <w:rPr>
          <w:rFonts w:ascii="Times New Roman" w:hAnsi="Times New Roman" w:cs="Times New Roman"/>
          <w:b/>
          <w:bCs/>
          <w:sz w:val="24"/>
          <w:szCs w:val="24"/>
        </w:rPr>
        <w:t xml:space="preserve">8. </w:t>
      </w:r>
      <w:r w:rsidRPr="00853C99">
        <w:rPr>
          <w:rFonts w:ascii="Times New Roman" w:hAnsi="Times New Roman" w:cs="Times New Roman"/>
          <w:sz w:val="24"/>
          <w:szCs w:val="24"/>
        </w:rPr>
        <w:t>Расположите в хронологической последовательности исторические события. Запишите цифры, которыми обозначены исторические события, в правильной последовательности в ответ.</w:t>
      </w:r>
    </w:p>
    <w:p w:rsidR="00A63599" w:rsidRPr="00853C99" w:rsidRDefault="00A63599" w:rsidP="00A63599">
      <w:pPr>
        <w:spacing w:after="0"/>
        <w:rPr>
          <w:rFonts w:ascii="Times New Roman" w:hAnsi="Times New Roman" w:cs="Times New Roman"/>
          <w:sz w:val="24"/>
          <w:szCs w:val="24"/>
        </w:rPr>
      </w:pPr>
      <w:r w:rsidRPr="00853C99">
        <w:rPr>
          <w:rFonts w:ascii="Times New Roman" w:hAnsi="Times New Roman" w:cs="Times New Roman"/>
          <w:sz w:val="24"/>
          <w:szCs w:val="24"/>
        </w:rPr>
        <w:t>1) «Дело» царевича Алексея</w:t>
      </w:r>
      <w:r w:rsidRPr="00853C99">
        <w:rPr>
          <w:rFonts w:ascii="Times New Roman" w:hAnsi="Times New Roman" w:cs="Times New Roman"/>
          <w:sz w:val="24"/>
          <w:szCs w:val="24"/>
        </w:rPr>
        <w:br/>
        <w:t>2) Великое посольство</w:t>
      </w:r>
      <w:r w:rsidRPr="00853C99">
        <w:rPr>
          <w:rFonts w:ascii="Times New Roman" w:hAnsi="Times New Roman" w:cs="Times New Roman"/>
          <w:sz w:val="24"/>
          <w:szCs w:val="24"/>
        </w:rPr>
        <w:br/>
        <w:t>3) создание Сената</w:t>
      </w:r>
      <w:r w:rsidRPr="00853C99">
        <w:rPr>
          <w:rFonts w:ascii="Times New Roman" w:hAnsi="Times New Roman" w:cs="Times New Roman"/>
          <w:sz w:val="24"/>
          <w:szCs w:val="24"/>
        </w:rPr>
        <w:br/>
        <w:t>4) издание «Табели о рангах»</w:t>
      </w:r>
    </w:p>
    <w:p w:rsidR="00A63599" w:rsidRPr="00853C99" w:rsidRDefault="00A63599" w:rsidP="00A63599">
      <w:pPr>
        <w:spacing w:after="0" w:line="276" w:lineRule="auto"/>
        <w:jc w:val="center"/>
        <w:rPr>
          <w:rFonts w:ascii="Times New Roman" w:eastAsia="Times New Roman" w:hAnsi="Times New Roman" w:cs="Times New Roman"/>
          <w:b/>
          <w:sz w:val="24"/>
          <w:szCs w:val="24"/>
          <w:lang w:eastAsia="ru-RU"/>
        </w:rPr>
      </w:pPr>
      <w:r w:rsidRPr="00853C99">
        <w:rPr>
          <w:rFonts w:ascii="Times New Roman" w:eastAsia="Times New Roman" w:hAnsi="Times New Roman" w:cs="Times New Roman"/>
          <w:b/>
          <w:sz w:val="24"/>
          <w:szCs w:val="24"/>
          <w:lang w:val="en-US" w:eastAsia="ru-RU"/>
        </w:rPr>
        <w:t>III</w:t>
      </w:r>
      <w:r w:rsidRPr="00853C99">
        <w:rPr>
          <w:rFonts w:ascii="Times New Roman" w:eastAsia="Times New Roman" w:hAnsi="Times New Roman" w:cs="Times New Roman"/>
          <w:b/>
          <w:sz w:val="24"/>
          <w:szCs w:val="24"/>
          <w:lang w:eastAsia="ru-RU"/>
        </w:rPr>
        <w:t xml:space="preserve"> уровень</w:t>
      </w:r>
    </w:p>
    <w:p w:rsidR="00A63599" w:rsidRPr="00853C99" w:rsidRDefault="00A63599" w:rsidP="00A63599">
      <w:pPr>
        <w:spacing w:after="0"/>
        <w:rPr>
          <w:rFonts w:ascii="Times New Roman" w:hAnsi="Times New Roman" w:cs="Times New Roman"/>
          <w:b/>
          <w:bCs/>
          <w:sz w:val="24"/>
          <w:szCs w:val="24"/>
        </w:rPr>
      </w:pPr>
      <w:r w:rsidRPr="00853C99">
        <w:rPr>
          <w:rFonts w:ascii="Times New Roman" w:hAnsi="Times New Roman" w:cs="Times New Roman"/>
          <w:sz w:val="24"/>
          <w:szCs w:val="24"/>
        </w:rPr>
        <w:t>9. Назовите особенности экономической политики Петра I.К каким итогам она привела?</w:t>
      </w:r>
      <w:r w:rsidRPr="00853C99">
        <w:rPr>
          <w:rFonts w:ascii="Times New Roman" w:hAnsi="Times New Roman" w:cs="Times New Roman"/>
          <w:sz w:val="24"/>
          <w:szCs w:val="24"/>
        </w:rPr>
        <w:br/>
      </w:r>
    </w:p>
    <w:p w:rsidR="00A63599" w:rsidRPr="00853C99" w:rsidRDefault="00A63599" w:rsidP="00A63599">
      <w:pPr>
        <w:spacing w:after="0"/>
        <w:rPr>
          <w:rFonts w:ascii="Times New Roman" w:hAnsi="Times New Roman" w:cs="Times New Roman"/>
          <w:b/>
          <w:bCs/>
          <w:sz w:val="24"/>
          <w:szCs w:val="24"/>
        </w:rPr>
      </w:pPr>
    </w:p>
    <w:p w:rsidR="00A63599" w:rsidRPr="00853C99" w:rsidRDefault="00A63599" w:rsidP="00A63599">
      <w:pPr>
        <w:spacing w:after="0"/>
        <w:rPr>
          <w:rFonts w:ascii="Times New Roman" w:hAnsi="Times New Roman" w:cs="Times New Roman"/>
          <w:b/>
          <w:bCs/>
          <w:sz w:val="24"/>
          <w:szCs w:val="24"/>
        </w:rPr>
      </w:pPr>
    </w:p>
    <w:p w:rsidR="00A63599" w:rsidRPr="00853C99" w:rsidRDefault="00A63599" w:rsidP="00A63599">
      <w:pPr>
        <w:spacing w:after="0"/>
        <w:rPr>
          <w:rFonts w:ascii="Times New Roman" w:hAnsi="Times New Roman" w:cs="Times New Roman"/>
          <w:b/>
          <w:bCs/>
          <w:sz w:val="24"/>
          <w:szCs w:val="24"/>
        </w:rPr>
      </w:pPr>
    </w:p>
    <w:p w:rsidR="00A63599" w:rsidRPr="00853C99" w:rsidRDefault="00A63599" w:rsidP="00A63599">
      <w:pPr>
        <w:spacing w:after="0"/>
        <w:rPr>
          <w:rFonts w:ascii="Times New Roman" w:hAnsi="Times New Roman" w:cs="Times New Roman"/>
          <w:b/>
          <w:bCs/>
          <w:sz w:val="24"/>
          <w:szCs w:val="24"/>
        </w:rPr>
      </w:pPr>
    </w:p>
    <w:p w:rsidR="00A63599" w:rsidRPr="00853C99" w:rsidRDefault="00A63599" w:rsidP="00A63599">
      <w:pPr>
        <w:spacing w:after="0"/>
        <w:rPr>
          <w:rFonts w:ascii="Times New Roman" w:hAnsi="Times New Roman" w:cs="Times New Roman"/>
          <w:b/>
          <w:bCs/>
          <w:sz w:val="24"/>
          <w:szCs w:val="24"/>
        </w:rPr>
      </w:pPr>
    </w:p>
    <w:p w:rsidR="00A63599" w:rsidRPr="00853C99" w:rsidRDefault="00A63599" w:rsidP="00A63599">
      <w:pPr>
        <w:spacing w:after="0" w:line="276" w:lineRule="auto"/>
        <w:ind w:firstLine="709"/>
        <w:jc w:val="both"/>
        <w:rPr>
          <w:rFonts w:ascii="Times New Roman" w:eastAsia="Times New Roman" w:hAnsi="Times New Roman" w:cs="Times New Roman"/>
          <w:b/>
          <w:sz w:val="24"/>
          <w:szCs w:val="24"/>
          <w:lang w:eastAsia="ru-RU"/>
        </w:rPr>
      </w:pPr>
      <w:r w:rsidRPr="00853C99">
        <w:rPr>
          <w:rFonts w:ascii="Times New Roman" w:eastAsia="Times New Roman" w:hAnsi="Times New Roman" w:cs="Times New Roman"/>
          <w:b/>
          <w:sz w:val="24"/>
          <w:szCs w:val="24"/>
          <w:lang w:eastAsia="ru-RU"/>
        </w:rPr>
        <w:t>Критерии оценивания</w:t>
      </w:r>
    </w:p>
    <w:p w:rsidR="00A63599" w:rsidRPr="00853C99" w:rsidRDefault="00A63599" w:rsidP="00A63599">
      <w:pPr>
        <w:spacing w:after="0" w:line="276" w:lineRule="auto"/>
        <w:ind w:firstLine="709"/>
        <w:jc w:val="both"/>
        <w:rPr>
          <w:rFonts w:ascii="Times New Roman" w:eastAsia="Times New Roman" w:hAnsi="Times New Roman" w:cs="Times New Roman"/>
          <w:b/>
          <w:sz w:val="24"/>
          <w:szCs w:val="24"/>
          <w:lang w:eastAsia="ru-RU"/>
        </w:rPr>
      </w:pPr>
    </w:p>
    <w:p w:rsidR="00A63599" w:rsidRPr="00853C99" w:rsidRDefault="00A63599" w:rsidP="00A63599">
      <w:pPr>
        <w:spacing w:after="0" w:line="276" w:lineRule="auto"/>
        <w:ind w:firstLine="709"/>
        <w:jc w:val="both"/>
        <w:rPr>
          <w:rFonts w:ascii="Times New Roman" w:eastAsia="Calibri" w:hAnsi="Times New Roman" w:cs="Times New Roman"/>
          <w:b/>
          <w:sz w:val="24"/>
          <w:szCs w:val="24"/>
        </w:rPr>
      </w:pPr>
      <w:r w:rsidRPr="00853C99">
        <w:rPr>
          <w:rFonts w:ascii="Times New Roman" w:eastAsia="Calibri" w:hAnsi="Times New Roman" w:cs="Times New Roman"/>
          <w:sz w:val="24"/>
          <w:szCs w:val="24"/>
        </w:rPr>
        <w:t xml:space="preserve">Правильный ответ на задания </w:t>
      </w:r>
      <w:r w:rsidRPr="00853C99">
        <w:rPr>
          <w:rFonts w:ascii="Times New Roman" w:eastAsia="Calibri" w:hAnsi="Times New Roman" w:cs="Times New Roman"/>
          <w:b/>
          <w:sz w:val="24"/>
          <w:szCs w:val="24"/>
        </w:rPr>
        <w:t xml:space="preserve">1-6 </w:t>
      </w:r>
      <w:r w:rsidRPr="00853C99">
        <w:rPr>
          <w:rFonts w:ascii="Times New Roman" w:eastAsia="Calibri" w:hAnsi="Times New Roman" w:cs="Times New Roman"/>
          <w:sz w:val="24"/>
          <w:szCs w:val="24"/>
        </w:rPr>
        <w:t xml:space="preserve">оценивается 1 </w:t>
      </w:r>
      <w:r w:rsidRPr="00853C99">
        <w:rPr>
          <w:rFonts w:ascii="Times New Roman" w:eastAsia="Calibri" w:hAnsi="Times New Roman" w:cs="Times New Roman"/>
          <w:b/>
          <w:sz w:val="24"/>
          <w:szCs w:val="24"/>
        </w:rPr>
        <w:t xml:space="preserve">баллом, </w:t>
      </w:r>
      <w:r w:rsidRPr="00853C99">
        <w:rPr>
          <w:rFonts w:ascii="Times New Roman" w:eastAsia="Calibri" w:hAnsi="Times New Roman" w:cs="Times New Roman"/>
          <w:sz w:val="24"/>
          <w:szCs w:val="24"/>
        </w:rPr>
        <w:t>задание</w:t>
      </w:r>
      <w:r w:rsidRPr="00853C99">
        <w:rPr>
          <w:rFonts w:ascii="Times New Roman" w:eastAsia="Calibri" w:hAnsi="Times New Roman" w:cs="Times New Roman"/>
          <w:b/>
          <w:sz w:val="24"/>
          <w:szCs w:val="24"/>
        </w:rPr>
        <w:t xml:space="preserve"> 7 3 баллами</w:t>
      </w:r>
      <w:r w:rsidRPr="00853C99">
        <w:rPr>
          <w:rFonts w:ascii="Times New Roman" w:eastAsia="Calibri" w:hAnsi="Times New Roman" w:cs="Times New Roman"/>
          <w:sz w:val="24"/>
          <w:szCs w:val="24"/>
        </w:rPr>
        <w:t xml:space="preserve">, (каждое правильное соответствие 1 балл), задание </w:t>
      </w:r>
      <w:r w:rsidRPr="00853C99">
        <w:rPr>
          <w:rFonts w:ascii="Times New Roman" w:eastAsia="Calibri" w:hAnsi="Times New Roman" w:cs="Times New Roman"/>
          <w:b/>
          <w:sz w:val="24"/>
          <w:szCs w:val="24"/>
        </w:rPr>
        <w:t>8 - 2 баллами</w:t>
      </w:r>
      <w:r w:rsidRPr="00853C99">
        <w:rPr>
          <w:rFonts w:ascii="Times New Roman" w:eastAsia="Calibri" w:hAnsi="Times New Roman" w:cs="Times New Roman"/>
          <w:sz w:val="24"/>
          <w:szCs w:val="24"/>
        </w:rPr>
        <w:t xml:space="preserve">, (правильная последовательность), полный правильный ответ на задание </w:t>
      </w:r>
      <w:r w:rsidRPr="00853C99">
        <w:rPr>
          <w:rFonts w:ascii="Times New Roman" w:eastAsia="Calibri" w:hAnsi="Times New Roman" w:cs="Times New Roman"/>
          <w:b/>
          <w:sz w:val="24"/>
          <w:szCs w:val="24"/>
        </w:rPr>
        <w:t>9</w:t>
      </w:r>
      <w:r w:rsidRPr="00853C99">
        <w:rPr>
          <w:rFonts w:ascii="Times New Roman" w:eastAsia="Calibri" w:hAnsi="Times New Roman" w:cs="Times New Roman"/>
          <w:sz w:val="24"/>
          <w:szCs w:val="24"/>
        </w:rPr>
        <w:t xml:space="preserve"> – </w:t>
      </w:r>
      <w:r w:rsidRPr="00853C99">
        <w:rPr>
          <w:rFonts w:ascii="Times New Roman" w:eastAsia="Calibri" w:hAnsi="Times New Roman" w:cs="Times New Roman"/>
          <w:b/>
          <w:sz w:val="24"/>
          <w:szCs w:val="24"/>
        </w:rPr>
        <w:t xml:space="preserve">4 баллами.  </w:t>
      </w:r>
    </w:p>
    <w:p w:rsidR="00A63599" w:rsidRPr="00853C99" w:rsidRDefault="00A63599" w:rsidP="00A63599">
      <w:pPr>
        <w:spacing w:after="0" w:line="276" w:lineRule="auto"/>
        <w:ind w:firstLine="709"/>
        <w:jc w:val="both"/>
        <w:rPr>
          <w:rFonts w:ascii="Times New Roman" w:eastAsia="Calibri" w:hAnsi="Times New Roman" w:cs="Times New Roman"/>
          <w:sz w:val="24"/>
          <w:szCs w:val="24"/>
        </w:rPr>
      </w:pPr>
      <w:r w:rsidRPr="00853C99">
        <w:rPr>
          <w:rFonts w:ascii="Times New Roman" w:eastAsia="Calibri" w:hAnsi="Times New Roman" w:cs="Times New Roman"/>
          <w:sz w:val="24"/>
          <w:szCs w:val="24"/>
        </w:rPr>
        <w:t xml:space="preserve"> 0 - 5 б - «2»</w:t>
      </w:r>
    </w:p>
    <w:p w:rsidR="00A63599" w:rsidRPr="00853C99" w:rsidRDefault="00A63599" w:rsidP="00A63599">
      <w:pPr>
        <w:spacing w:after="0" w:line="276" w:lineRule="auto"/>
        <w:ind w:firstLine="709"/>
        <w:jc w:val="both"/>
        <w:rPr>
          <w:rFonts w:ascii="Times New Roman" w:eastAsia="Calibri" w:hAnsi="Times New Roman" w:cs="Times New Roman"/>
          <w:sz w:val="24"/>
          <w:szCs w:val="24"/>
        </w:rPr>
      </w:pPr>
      <w:r w:rsidRPr="00853C99">
        <w:rPr>
          <w:rFonts w:ascii="Times New Roman" w:eastAsia="Calibri" w:hAnsi="Times New Roman" w:cs="Times New Roman"/>
          <w:sz w:val="24"/>
          <w:szCs w:val="24"/>
        </w:rPr>
        <w:t xml:space="preserve"> 6 - 9 б - «3»</w:t>
      </w:r>
    </w:p>
    <w:p w:rsidR="00A63599" w:rsidRPr="00853C99" w:rsidRDefault="00A63599" w:rsidP="00A63599">
      <w:pPr>
        <w:spacing w:after="0" w:line="276" w:lineRule="auto"/>
        <w:ind w:firstLine="709"/>
        <w:jc w:val="both"/>
        <w:rPr>
          <w:rFonts w:ascii="Times New Roman" w:eastAsia="Calibri" w:hAnsi="Times New Roman" w:cs="Times New Roman"/>
          <w:sz w:val="24"/>
          <w:szCs w:val="24"/>
        </w:rPr>
      </w:pPr>
      <w:r w:rsidRPr="00853C99">
        <w:rPr>
          <w:rFonts w:ascii="Times New Roman" w:eastAsia="Calibri" w:hAnsi="Times New Roman" w:cs="Times New Roman"/>
          <w:sz w:val="24"/>
          <w:szCs w:val="24"/>
        </w:rPr>
        <w:t xml:space="preserve"> 10 - 12 б - «4»</w:t>
      </w:r>
    </w:p>
    <w:p w:rsidR="00A63599" w:rsidRPr="00853C99" w:rsidRDefault="00A63599" w:rsidP="00A63599">
      <w:pPr>
        <w:spacing w:after="0" w:line="276" w:lineRule="auto"/>
        <w:ind w:firstLine="709"/>
        <w:jc w:val="both"/>
        <w:rPr>
          <w:rFonts w:ascii="Times New Roman" w:hAnsi="Times New Roman" w:cs="Times New Roman"/>
          <w:sz w:val="24"/>
          <w:szCs w:val="24"/>
        </w:rPr>
      </w:pPr>
      <w:r w:rsidRPr="00853C99">
        <w:rPr>
          <w:rFonts w:ascii="Times New Roman" w:eastAsia="Calibri" w:hAnsi="Times New Roman" w:cs="Times New Roman"/>
          <w:sz w:val="24"/>
          <w:szCs w:val="24"/>
        </w:rPr>
        <w:t xml:space="preserve"> 13 - 15 б - «5»</w:t>
      </w:r>
    </w:p>
    <w:p w:rsidR="00A63599" w:rsidRPr="00853C99" w:rsidRDefault="00A63599" w:rsidP="00A63599">
      <w:pPr>
        <w:spacing w:line="240" w:lineRule="auto"/>
        <w:rPr>
          <w:rFonts w:ascii="Times New Roman" w:hAnsi="Times New Roman"/>
          <w:sz w:val="24"/>
          <w:szCs w:val="24"/>
        </w:rPr>
      </w:pPr>
    </w:p>
    <w:p w:rsidR="00A63599" w:rsidRPr="00853C99" w:rsidRDefault="00A63599" w:rsidP="00A63599">
      <w:pPr>
        <w:tabs>
          <w:tab w:val="left" w:pos="5685"/>
        </w:tabs>
        <w:suppressAutoHyphens/>
        <w:spacing w:after="0" w:line="276" w:lineRule="auto"/>
        <w:jc w:val="both"/>
        <w:rPr>
          <w:rFonts w:ascii="Times New Roman" w:eastAsia="Times New Roman" w:hAnsi="Times New Roman" w:cs="Times New Roman"/>
          <w:sz w:val="24"/>
          <w:szCs w:val="24"/>
          <w:lang w:eastAsia="ar-SA"/>
        </w:rPr>
      </w:pPr>
    </w:p>
    <w:p w:rsidR="00A63599" w:rsidRPr="00853C99" w:rsidRDefault="00A63599" w:rsidP="00A63599">
      <w:pPr>
        <w:tabs>
          <w:tab w:val="left" w:pos="5685"/>
        </w:tabs>
        <w:suppressAutoHyphens/>
        <w:spacing w:after="0" w:line="276" w:lineRule="auto"/>
        <w:jc w:val="both"/>
        <w:rPr>
          <w:rFonts w:ascii="Times New Roman" w:eastAsia="Times New Roman" w:hAnsi="Times New Roman" w:cs="Times New Roman"/>
          <w:sz w:val="24"/>
          <w:szCs w:val="24"/>
          <w:lang w:eastAsia="ar-SA"/>
        </w:rPr>
      </w:pPr>
    </w:p>
    <w:p w:rsidR="00A63599" w:rsidRPr="00853C99" w:rsidRDefault="00A63599" w:rsidP="00A63599">
      <w:pPr>
        <w:tabs>
          <w:tab w:val="left" w:pos="5685"/>
        </w:tabs>
        <w:suppressAutoHyphens/>
        <w:spacing w:after="0" w:line="276" w:lineRule="auto"/>
        <w:jc w:val="both"/>
        <w:rPr>
          <w:rFonts w:ascii="Times New Roman" w:eastAsia="Times New Roman" w:hAnsi="Times New Roman" w:cs="Times New Roman"/>
          <w:sz w:val="24"/>
          <w:szCs w:val="24"/>
          <w:lang w:eastAsia="ar-SA"/>
        </w:rPr>
      </w:pPr>
    </w:p>
    <w:p w:rsidR="00A63599" w:rsidRPr="00853C99" w:rsidRDefault="00A63599" w:rsidP="00A63599">
      <w:pPr>
        <w:tabs>
          <w:tab w:val="left" w:pos="5685"/>
        </w:tabs>
        <w:suppressAutoHyphens/>
        <w:spacing w:after="0" w:line="276" w:lineRule="auto"/>
        <w:jc w:val="both"/>
        <w:rPr>
          <w:rFonts w:ascii="Times New Roman" w:eastAsia="Times New Roman" w:hAnsi="Times New Roman" w:cs="Times New Roman"/>
          <w:sz w:val="24"/>
          <w:szCs w:val="24"/>
          <w:lang w:eastAsia="ar-SA"/>
        </w:rPr>
      </w:pPr>
    </w:p>
    <w:p w:rsidR="00A63599" w:rsidRPr="00853C99" w:rsidRDefault="00A63599" w:rsidP="00A63599">
      <w:pPr>
        <w:tabs>
          <w:tab w:val="left" w:pos="5685"/>
        </w:tabs>
        <w:suppressAutoHyphens/>
        <w:spacing w:after="0" w:line="276" w:lineRule="auto"/>
        <w:jc w:val="both"/>
        <w:rPr>
          <w:rFonts w:ascii="Times New Roman" w:eastAsia="Times New Roman" w:hAnsi="Times New Roman" w:cs="Times New Roman"/>
          <w:sz w:val="24"/>
          <w:szCs w:val="24"/>
          <w:lang w:eastAsia="ar-SA"/>
        </w:rPr>
      </w:pPr>
    </w:p>
    <w:p w:rsidR="00853C99" w:rsidRPr="00853C99" w:rsidRDefault="00853C99" w:rsidP="00A63599">
      <w:pPr>
        <w:spacing w:after="0" w:line="360" w:lineRule="auto"/>
        <w:ind w:firstLine="709"/>
        <w:jc w:val="center"/>
        <w:rPr>
          <w:rFonts w:ascii="Times New Roman" w:eastAsia="Calibri" w:hAnsi="Times New Roman" w:cs="Times New Roman"/>
          <w:b/>
          <w:sz w:val="24"/>
          <w:szCs w:val="24"/>
        </w:rPr>
      </w:pPr>
    </w:p>
    <w:p w:rsidR="00853C99" w:rsidRPr="00853C99" w:rsidRDefault="00853C99" w:rsidP="00A63599">
      <w:pPr>
        <w:spacing w:after="0" w:line="360" w:lineRule="auto"/>
        <w:ind w:firstLine="709"/>
        <w:jc w:val="center"/>
        <w:rPr>
          <w:rFonts w:ascii="Times New Roman" w:eastAsia="Calibri" w:hAnsi="Times New Roman" w:cs="Times New Roman"/>
          <w:b/>
          <w:sz w:val="24"/>
          <w:szCs w:val="24"/>
        </w:rPr>
      </w:pPr>
    </w:p>
    <w:p w:rsidR="00853C99" w:rsidRPr="00853C99" w:rsidRDefault="00853C99" w:rsidP="00A63599">
      <w:pPr>
        <w:spacing w:after="0" w:line="360" w:lineRule="auto"/>
        <w:ind w:firstLine="709"/>
        <w:jc w:val="center"/>
        <w:rPr>
          <w:rFonts w:ascii="Times New Roman" w:eastAsia="Calibri" w:hAnsi="Times New Roman" w:cs="Times New Roman"/>
          <w:b/>
          <w:sz w:val="24"/>
          <w:szCs w:val="24"/>
        </w:rPr>
      </w:pPr>
    </w:p>
    <w:p w:rsidR="00853C99" w:rsidRPr="00853C99" w:rsidRDefault="00853C99" w:rsidP="00A63599">
      <w:pPr>
        <w:spacing w:after="0" w:line="360" w:lineRule="auto"/>
        <w:ind w:firstLine="709"/>
        <w:jc w:val="center"/>
        <w:rPr>
          <w:rFonts w:ascii="Times New Roman" w:eastAsia="Calibri" w:hAnsi="Times New Roman" w:cs="Times New Roman"/>
          <w:b/>
          <w:sz w:val="24"/>
          <w:szCs w:val="24"/>
        </w:rPr>
      </w:pPr>
    </w:p>
    <w:p w:rsidR="00A63599" w:rsidRPr="00853C99" w:rsidRDefault="00A63599" w:rsidP="00A63599">
      <w:pPr>
        <w:spacing w:after="0" w:line="360" w:lineRule="auto"/>
        <w:ind w:firstLine="709"/>
        <w:jc w:val="center"/>
        <w:rPr>
          <w:rFonts w:ascii="Times New Roman" w:eastAsia="Calibri" w:hAnsi="Times New Roman" w:cs="Times New Roman"/>
          <w:b/>
          <w:sz w:val="24"/>
          <w:szCs w:val="24"/>
        </w:rPr>
      </w:pPr>
      <w:r w:rsidRPr="00853C99">
        <w:rPr>
          <w:rFonts w:ascii="Times New Roman" w:eastAsia="Calibri" w:hAnsi="Times New Roman" w:cs="Times New Roman"/>
          <w:b/>
          <w:sz w:val="24"/>
          <w:szCs w:val="24"/>
        </w:rPr>
        <w:t xml:space="preserve">Контрольная работа по истории за </w:t>
      </w:r>
      <w:r w:rsidRPr="00853C99">
        <w:rPr>
          <w:rFonts w:ascii="Times New Roman" w:eastAsia="Calibri" w:hAnsi="Times New Roman" w:cs="Times New Roman"/>
          <w:b/>
          <w:sz w:val="24"/>
          <w:szCs w:val="24"/>
          <w:lang w:val="en-US"/>
        </w:rPr>
        <w:t>I</w:t>
      </w:r>
      <w:r w:rsidRPr="00853C99">
        <w:rPr>
          <w:rFonts w:ascii="Times New Roman" w:eastAsia="Calibri" w:hAnsi="Times New Roman" w:cs="Times New Roman"/>
          <w:b/>
          <w:sz w:val="24"/>
          <w:szCs w:val="24"/>
        </w:rPr>
        <w:t xml:space="preserve"> четверть</w:t>
      </w:r>
    </w:p>
    <w:p w:rsidR="00A63599" w:rsidRPr="00853C99" w:rsidRDefault="00A63599" w:rsidP="00A63599">
      <w:pPr>
        <w:spacing w:after="0" w:line="360" w:lineRule="auto"/>
        <w:ind w:firstLine="709"/>
        <w:jc w:val="center"/>
        <w:rPr>
          <w:rFonts w:ascii="Times New Roman" w:eastAsia="Calibri" w:hAnsi="Times New Roman" w:cs="Times New Roman"/>
          <w:b/>
          <w:sz w:val="24"/>
          <w:szCs w:val="24"/>
        </w:rPr>
      </w:pPr>
      <w:r w:rsidRPr="00853C99">
        <w:rPr>
          <w:rFonts w:ascii="Times New Roman" w:eastAsia="Calibri" w:hAnsi="Times New Roman" w:cs="Times New Roman"/>
          <w:b/>
          <w:sz w:val="24"/>
          <w:szCs w:val="24"/>
        </w:rPr>
        <w:t>Вариант 1</w:t>
      </w:r>
    </w:p>
    <w:p w:rsidR="00A63599" w:rsidRPr="00853C99" w:rsidRDefault="00A63599" w:rsidP="00A63599">
      <w:pPr>
        <w:widowControl w:val="0"/>
        <w:tabs>
          <w:tab w:val="left" w:pos="826"/>
        </w:tabs>
        <w:spacing w:after="0" w:line="360" w:lineRule="auto"/>
        <w:ind w:firstLine="709"/>
        <w:jc w:val="center"/>
        <w:rPr>
          <w:rFonts w:ascii="Times New Roman" w:eastAsia="Times New Roman" w:hAnsi="Times New Roman" w:cs="Times New Roman"/>
          <w:b/>
          <w:sz w:val="24"/>
          <w:szCs w:val="24"/>
          <w:lang w:eastAsia="ru-RU"/>
        </w:rPr>
      </w:pPr>
      <w:r w:rsidRPr="00853C99">
        <w:rPr>
          <w:rFonts w:ascii="Times New Roman" w:eastAsia="Times New Roman" w:hAnsi="Times New Roman" w:cs="Times New Roman"/>
          <w:b/>
          <w:sz w:val="24"/>
          <w:szCs w:val="24"/>
          <w:lang w:val="en-US" w:eastAsia="ru-RU"/>
        </w:rPr>
        <w:t>I</w:t>
      </w:r>
      <w:r w:rsidRPr="00853C99">
        <w:rPr>
          <w:rFonts w:ascii="Times New Roman" w:eastAsia="Times New Roman" w:hAnsi="Times New Roman" w:cs="Times New Roman"/>
          <w:b/>
          <w:sz w:val="24"/>
          <w:szCs w:val="24"/>
          <w:lang w:eastAsia="ru-RU"/>
        </w:rPr>
        <w:t xml:space="preserve"> уровень</w:t>
      </w:r>
    </w:p>
    <w:p w:rsidR="00A63599" w:rsidRPr="00853C99" w:rsidRDefault="00A63599" w:rsidP="00A63599">
      <w:pPr>
        <w:spacing w:after="0" w:line="360" w:lineRule="auto"/>
        <w:ind w:firstLine="709"/>
        <w:jc w:val="both"/>
        <w:rPr>
          <w:rFonts w:ascii="Times New Roman" w:eastAsia="Calibri" w:hAnsi="Times New Roman" w:cs="Times New Roman"/>
          <w:b/>
          <w:sz w:val="24"/>
          <w:szCs w:val="24"/>
        </w:rPr>
      </w:pPr>
      <w:r w:rsidRPr="00853C99">
        <w:rPr>
          <w:rFonts w:ascii="Times New Roman" w:eastAsia="Calibri" w:hAnsi="Times New Roman" w:cs="Times New Roman"/>
          <w:b/>
          <w:sz w:val="24"/>
          <w:szCs w:val="24"/>
        </w:rPr>
        <w:t>Выберите правильный ответ:</w:t>
      </w:r>
    </w:p>
    <w:p w:rsidR="00A63599" w:rsidRPr="00853C99" w:rsidRDefault="00A63599" w:rsidP="00A63599">
      <w:pPr>
        <w:numPr>
          <w:ilvl w:val="0"/>
          <w:numId w:val="9"/>
        </w:numPr>
        <w:spacing w:after="0" w:line="360" w:lineRule="auto"/>
        <w:ind w:left="0" w:firstLine="709"/>
        <w:contextualSpacing/>
        <w:jc w:val="both"/>
        <w:rPr>
          <w:rFonts w:ascii="Times New Roman" w:eastAsia="Calibri" w:hAnsi="Times New Roman" w:cs="Times New Roman"/>
          <w:b/>
          <w:sz w:val="24"/>
          <w:szCs w:val="24"/>
        </w:rPr>
      </w:pPr>
      <w:r w:rsidRPr="00853C99">
        <w:rPr>
          <w:rFonts w:ascii="Times New Roman" w:eastAsia="Calibri" w:hAnsi="Times New Roman" w:cs="Times New Roman"/>
          <w:b/>
          <w:sz w:val="24"/>
          <w:szCs w:val="24"/>
        </w:rPr>
        <w:t>Период с 1848 г. по 1852 г. во Франции получил название</w:t>
      </w:r>
    </w:p>
    <w:p w:rsidR="00A63599" w:rsidRPr="00853C99" w:rsidRDefault="00A63599" w:rsidP="00A63599">
      <w:pPr>
        <w:numPr>
          <w:ilvl w:val="0"/>
          <w:numId w:val="10"/>
        </w:numPr>
        <w:spacing w:after="0" w:line="360" w:lineRule="auto"/>
        <w:ind w:left="0" w:firstLine="709"/>
        <w:contextualSpacing/>
        <w:jc w:val="both"/>
        <w:rPr>
          <w:rFonts w:ascii="Times New Roman" w:eastAsia="Calibri" w:hAnsi="Times New Roman" w:cs="Times New Roman"/>
          <w:sz w:val="24"/>
          <w:szCs w:val="24"/>
        </w:rPr>
      </w:pPr>
      <w:r w:rsidRPr="00853C99">
        <w:rPr>
          <w:rFonts w:ascii="Times New Roman" w:eastAsia="Calibri" w:hAnsi="Times New Roman" w:cs="Times New Roman"/>
          <w:sz w:val="24"/>
          <w:szCs w:val="24"/>
          <w:lang w:val="en-US"/>
        </w:rPr>
        <w:t>II</w:t>
      </w:r>
      <w:r w:rsidRPr="00853C99">
        <w:rPr>
          <w:rFonts w:ascii="Times New Roman" w:eastAsia="Calibri" w:hAnsi="Times New Roman" w:cs="Times New Roman"/>
          <w:sz w:val="24"/>
          <w:szCs w:val="24"/>
        </w:rPr>
        <w:t xml:space="preserve"> Империя    2) </w:t>
      </w:r>
      <w:r w:rsidRPr="00853C99">
        <w:rPr>
          <w:rFonts w:ascii="Times New Roman" w:eastAsia="Calibri" w:hAnsi="Times New Roman" w:cs="Times New Roman"/>
          <w:sz w:val="24"/>
          <w:szCs w:val="24"/>
          <w:lang w:val="en-US"/>
        </w:rPr>
        <w:t>II</w:t>
      </w:r>
      <w:r w:rsidRPr="00853C99">
        <w:rPr>
          <w:rFonts w:ascii="Times New Roman" w:eastAsia="Calibri" w:hAnsi="Times New Roman" w:cs="Times New Roman"/>
          <w:sz w:val="24"/>
          <w:szCs w:val="24"/>
        </w:rPr>
        <w:t xml:space="preserve"> Республика    3) </w:t>
      </w:r>
      <w:r w:rsidRPr="00853C99">
        <w:rPr>
          <w:rFonts w:ascii="Times New Roman" w:eastAsia="Calibri" w:hAnsi="Times New Roman" w:cs="Times New Roman"/>
          <w:sz w:val="24"/>
          <w:szCs w:val="24"/>
          <w:lang w:val="en-US"/>
        </w:rPr>
        <w:t>III</w:t>
      </w:r>
      <w:r w:rsidRPr="00853C99">
        <w:rPr>
          <w:rFonts w:ascii="Times New Roman" w:eastAsia="Calibri" w:hAnsi="Times New Roman" w:cs="Times New Roman"/>
          <w:sz w:val="24"/>
          <w:szCs w:val="24"/>
        </w:rPr>
        <w:t xml:space="preserve">  Республика  4) Парижская коммуна</w:t>
      </w:r>
    </w:p>
    <w:p w:rsidR="00A63599" w:rsidRPr="00853C99" w:rsidRDefault="00A63599" w:rsidP="00A63599">
      <w:pPr>
        <w:numPr>
          <w:ilvl w:val="0"/>
          <w:numId w:val="9"/>
        </w:numPr>
        <w:spacing w:after="0" w:line="360" w:lineRule="auto"/>
        <w:ind w:left="0" w:firstLine="709"/>
        <w:contextualSpacing/>
        <w:jc w:val="both"/>
        <w:rPr>
          <w:rFonts w:ascii="Times New Roman" w:eastAsia="Calibri" w:hAnsi="Times New Roman" w:cs="Times New Roman"/>
          <w:b/>
          <w:sz w:val="24"/>
          <w:szCs w:val="24"/>
        </w:rPr>
      </w:pPr>
      <w:r w:rsidRPr="00853C99">
        <w:rPr>
          <w:rFonts w:ascii="Times New Roman" w:eastAsia="Calibri" w:hAnsi="Times New Roman" w:cs="Times New Roman"/>
          <w:b/>
          <w:sz w:val="24"/>
          <w:szCs w:val="24"/>
        </w:rPr>
        <w:t xml:space="preserve">Последнее крупное сражение Наполеона </w:t>
      </w:r>
      <w:r w:rsidRPr="00853C99">
        <w:rPr>
          <w:rFonts w:ascii="Times New Roman" w:eastAsia="Calibri" w:hAnsi="Times New Roman" w:cs="Times New Roman"/>
          <w:b/>
          <w:sz w:val="24"/>
          <w:szCs w:val="24"/>
          <w:lang w:val="en-US"/>
        </w:rPr>
        <w:t>I</w:t>
      </w:r>
      <w:r w:rsidRPr="00853C99">
        <w:rPr>
          <w:rFonts w:ascii="Times New Roman" w:eastAsia="Calibri" w:hAnsi="Times New Roman" w:cs="Times New Roman"/>
          <w:b/>
          <w:sz w:val="24"/>
          <w:szCs w:val="24"/>
        </w:rPr>
        <w:t xml:space="preserve"> произошло</w:t>
      </w:r>
    </w:p>
    <w:p w:rsidR="00A63599" w:rsidRPr="00853C99" w:rsidRDefault="00A63599" w:rsidP="00A63599">
      <w:pPr>
        <w:numPr>
          <w:ilvl w:val="0"/>
          <w:numId w:val="11"/>
        </w:numPr>
        <w:spacing w:after="0" w:line="360" w:lineRule="auto"/>
        <w:ind w:left="0" w:firstLine="709"/>
        <w:contextualSpacing/>
        <w:jc w:val="both"/>
        <w:rPr>
          <w:rFonts w:ascii="Times New Roman" w:eastAsia="Calibri" w:hAnsi="Times New Roman" w:cs="Times New Roman"/>
          <w:sz w:val="24"/>
          <w:szCs w:val="24"/>
        </w:rPr>
      </w:pPr>
      <w:r w:rsidRPr="00853C99">
        <w:rPr>
          <w:rFonts w:ascii="Times New Roman" w:eastAsia="Calibri" w:hAnsi="Times New Roman" w:cs="Times New Roman"/>
          <w:sz w:val="24"/>
          <w:szCs w:val="24"/>
        </w:rPr>
        <w:t>Под Ватерлоо    2) под Лейпцигом    3) под Бородино    4) под Аустерлицем</w:t>
      </w:r>
    </w:p>
    <w:p w:rsidR="00A63599" w:rsidRPr="00853C99" w:rsidRDefault="00A63599" w:rsidP="00A63599">
      <w:pPr>
        <w:numPr>
          <w:ilvl w:val="0"/>
          <w:numId w:val="9"/>
        </w:numPr>
        <w:spacing w:after="0" w:line="360" w:lineRule="auto"/>
        <w:ind w:left="0" w:firstLine="709"/>
        <w:contextualSpacing/>
        <w:rPr>
          <w:rFonts w:ascii="Times New Roman" w:eastAsia="Calibri" w:hAnsi="Times New Roman" w:cs="Times New Roman"/>
          <w:b/>
          <w:sz w:val="24"/>
          <w:szCs w:val="24"/>
        </w:rPr>
      </w:pPr>
      <w:r w:rsidRPr="00853C99">
        <w:rPr>
          <w:rFonts w:ascii="Times New Roman" w:eastAsia="Calibri" w:hAnsi="Times New Roman" w:cs="Times New Roman"/>
          <w:b/>
          <w:sz w:val="24"/>
          <w:szCs w:val="24"/>
        </w:rPr>
        <w:lastRenderedPageBreak/>
        <w:t>Как называетя парламент Германии?</w:t>
      </w:r>
    </w:p>
    <w:p w:rsidR="00A63599" w:rsidRPr="00853C99" w:rsidRDefault="00A63599" w:rsidP="00A63599">
      <w:pPr>
        <w:numPr>
          <w:ilvl w:val="0"/>
          <w:numId w:val="12"/>
        </w:numPr>
        <w:spacing w:after="0" w:line="360" w:lineRule="auto"/>
        <w:ind w:left="0" w:firstLine="709"/>
        <w:contextualSpacing/>
        <w:rPr>
          <w:rFonts w:ascii="Times New Roman" w:eastAsia="Calibri" w:hAnsi="Times New Roman" w:cs="Times New Roman"/>
          <w:sz w:val="24"/>
          <w:szCs w:val="24"/>
        </w:rPr>
      </w:pPr>
      <w:r w:rsidRPr="00853C99">
        <w:rPr>
          <w:rFonts w:ascii="Times New Roman" w:eastAsia="Calibri" w:hAnsi="Times New Roman" w:cs="Times New Roman"/>
          <w:sz w:val="24"/>
          <w:szCs w:val="24"/>
        </w:rPr>
        <w:t>рейхстаг            2) канцлер     3) сенат   4)  рейхсканцлер</w:t>
      </w:r>
    </w:p>
    <w:p w:rsidR="00A63599" w:rsidRPr="00853C99" w:rsidRDefault="00A63599" w:rsidP="00A63599">
      <w:pPr>
        <w:numPr>
          <w:ilvl w:val="0"/>
          <w:numId w:val="9"/>
        </w:numPr>
        <w:spacing w:after="0" w:line="360" w:lineRule="auto"/>
        <w:ind w:left="0" w:firstLine="709"/>
        <w:contextualSpacing/>
        <w:rPr>
          <w:rFonts w:ascii="Times New Roman" w:eastAsia="Calibri" w:hAnsi="Times New Roman" w:cs="Times New Roman"/>
          <w:b/>
          <w:sz w:val="24"/>
          <w:szCs w:val="24"/>
        </w:rPr>
      </w:pPr>
      <w:r w:rsidRPr="00853C99">
        <w:rPr>
          <w:rFonts w:ascii="Times New Roman" w:eastAsia="Calibri" w:hAnsi="Times New Roman" w:cs="Times New Roman"/>
          <w:b/>
          <w:sz w:val="24"/>
          <w:szCs w:val="24"/>
        </w:rPr>
        <w:t>Когда произошло провозглашение Итальянского королевства?</w:t>
      </w:r>
    </w:p>
    <w:p w:rsidR="00A63599" w:rsidRPr="00853C99" w:rsidRDefault="00A63599" w:rsidP="00A63599">
      <w:pPr>
        <w:numPr>
          <w:ilvl w:val="0"/>
          <w:numId w:val="16"/>
        </w:numPr>
        <w:spacing w:after="0" w:line="360" w:lineRule="auto"/>
        <w:ind w:left="0" w:firstLine="709"/>
        <w:contextualSpacing/>
        <w:rPr>
          <w:rFonts w:ascii="Times New Roman" w:eastAsia="Calibri" w:hAnsi="Times New Roman" w:cs="Times New Roman"/>
          <w:sz w:val="24"/>
          <w:szCs w:val="24"/>
        </w:rPr>
      </w:pPr>
      <w:r w:rsidRPr="00853C99">
        <w:rPr>
          <w:rFonts w:ascii="Times New Roman" w:eastAsia="Calibri" w:hAnsi="Times New Roman" w:cs="Times New Roman"/>
          <w:sz w:val="24"/>
          <w:szCs w:val="24"/>
        </w:rPr>
        <w:t xml:space="preserve"> 17 марта 1861г.   2) 17 марта 1872 г. 3) 18 января 1873г. 4) 18 января 1874г.    </w:t>
      </w:r>
    </w:p>
    <w:p w:rsidR="00A63599" w:rsidRPr="00853C99" w:rsidRDefault="00A63599" w:rsidP="00A63599">
      <w:pPr>
        <w:numPr>
          <w:ilvl w:val="0"/>
          <w:numId w:val="9"/>
        </w:numPr>
        <w:spacing w:after="0" w:line="360" w:lineRule="auto"/>
        <w:ind w:left="0" w:firstLine="709"/>
        <w:contextualSpacing/>
        <w:jc w:val="both"/>
        <w:rPr>
          <w:rFonts w:ascii="Times New Roman" w:eastAsia="Calibri" w:hAnsi="Times New Roman" w:cs="Times New Roman"/>
          <w:b/>
          <w:sz w:val="24"/>
          <w:szCs w:val="24"/>
        </w:rPr>
      </w:pPr>
      <w:r w:rsidRPr="00853C99">
        <w:rPr>
          <w:rFonts w:ascii="Times New Roman" w:eastAsia="Calibri" w:hAnsi="Times New Roman" w:cs="Times New Roman"/>
          <w:b/>
          <w:sz w:val="24"/>
          <w:szCs w:val="24"/>
        </w:rPr>
        <w:t>Империя Габсбургов была преобразована в двуединую монархию Австро- Венгрию в …</w:t>
      </w:r>
    </w:p>
    <w:p w:rsidR="00A63599" w:rsidRPr="00853C99" w:rsidRDefault="00A63599" w:rsidP="00A63599">
      <w:pPr>
        <w:numPr>
          <w:ilvl w:val="0"/>
          <w:numId w:val="13"/>
        </w:numPr>
        <w:spacing w:after="0" w:line="360" w:lineRule="auto"/>
        <w:ind w:left="0" w:firstLine="709"/>
        <w:contextualSpacing/>
        <w:jc w:val="both"/>
        <w:rPr>
          <w:rFonts w:ascii="Times New Roman" w:eastAsia="Calibri" w:hAnsi="Times New Roman" w:cs="Times New Roman"/>
          <w:sz w:val="24"/>
          <w:szCs w:val="24"/>
        </w:rPr>
      </w:pPr>
      <w:r w:rsidRPr="00853C99">
        <w:rPr>
          <w:rFonts w:ascii="Times New Roman" w:eastAsia="Calibri" w:hAnsi="Times New Roman" w:cs="Times New Roman"/>
          <w:sz w:val="24"/>
          <w:szCs w:val="24"/>
        </w:rPr>
        <w:t>1876 г.  2) 1867 г.  3) 1877 г. 4) 1875 г.</w:t>
      </w:r>
    </w:p>
    <w:p w:rsidR="00A63599" w:rsidRPr="00853C99" w:rsidRDefault="00A63599" w:rsidP="00A63599">
      <w:pPr>
        <w:spacing w:after="0" w:line="360" w:lineRule="auto"/>
        <w:ind w:firstLine="709"/>
        <w:jc w:val="center"/>
        <w:rPr>
          <w:rFonts w:ascii="Times New Roman" w:eastAsia="Calibri" w:hAnsi="Times New Roman" w:cs="Times New Roman"/>
          <w:b/>
          <w:sz w:val="24"/>
          <w:szCs w:val="24"/>
        </w:rPr>
      </w:pPr>
      <w:r w:rsidRPr="00853C99">
        <w:rPr>
          <w:rFonts w:ascii="Times New Roman" w:eastAsia="Calibri" w:hAnsi="Times New Roman" w:cs="Times New Roman"/>
          <w:b/>
          <w:sz w:val="24"/>
          <w:szCs w:val="24"/>
        </w:rPr>
        <w:t>II уровень</w:t>
      </w:r>
    </w:p>
    <w:p w:rsidR="00A63599" w:rsidRPr="00853C99" w:rsidRDefault="00A63599" w:rsidP="00A63599">
      <w:pPr>
        <w:numPr>
          <w:ilvl w:val="0"/>
          <w:numId w:val="9"/>
        </w:numPr>
        <w:spacing w:after="0" w:line="360" w:lineRule="auto"/>
        <w:ind w:left="0" w:firstLine="709"/>
        <w:contextualSpacing/>
        <w:jc w:val="both"/>
        <w:rPr>
          <w:rFonts w:ascii="Times New Roman" w:eastAsia="Calibri" w:hAnsi="Times New Roman" w:cs="Times New Roman"/>
          <w:b/>
          <w:sz w:val="24"/>
          <w:szCs w:val="24"/>
        </w:rPr>
      </w:pPr>
      <w:r w:rsidRPr="00853C99">
        <w:rPr>
          <w:rFonts w:ascii="Times New Roman" w:eastAsia="Calibri" w:hAnsi="Times New Roman" w:cs="Times New Roman"/>
          <w:b/>
          <w:sz w:val="24"/>
          <w:szCs w:val="24"/>
        </w:rPr>
        <w:t>Установите соответствие между государствами и связанными с ними событиями, явлениями и процессами:</w:t>
      </w:r>
    </w:p>
    <w:p w:rsidR="00A63599" w:rsidRPr="00853C99" w:rsidRDefault="00A63599" w:rsidP="00A63599">
      <w:pPr>
        <w:numPr>
          <w:ilvl w:val="0"/>
          <w:numId w:val="18"/>
        </w:numPr>
        <w:spacing w:after="0" w:line="360" w:lineRule="auto"/>
        <w:ind w:firstLine="709"/>
        <w:contextualSpacing/>
        <w:rPr>
          <w:rFonts w:ascii="Times New Roman" w:eastAsia="Calibri" w:hAnsi="Times New Roman" w:cs="Times New Roman"/>
          <w:sz w:val="24"/>
          <w:szCs w:val="24"/>
        </w:rPr>
      </w:pPr>
      <w:r w:rsidRPr="00853C99">
        <w:rPr>
          <w:rFonts w:ascii="Times New Roman" w:eastAsia="Calibri" w:hAnsi="Times New Roman" w:cs="Times New Roman"/>
          <w:sz w:val="24"/>
          <w:szCs w:val="24"/>
        </w:rPr>
        <w:t xml:space="preserve">Италия                        А. </w:t>
      </w:r>
      <w:r w:rsidRPr="00853C99">
        <w:rPr>
          <w:rFonts w:ascii="Times New Roman" w:eastAsia="Calibri" w:hAnsi="Times New Roman" w:cs="Times New Roman"/>
          <w:sz w:val="24"/>
          <w:szCs w:val="24"/>
          <w:lang w:val="en-US"/>
        </w:rPr>
        <w:t>III</w:t>
      </w:r>
      <w:r w:rsidRPr="00853C99">
        <w:rPr>
          <w:rFonts w:ascii="Times New Roman" w:eastAsia="Calibri" w:hAnsi="Times New Roman" w:cs="Times New Roman"/>
          <w:sz w:val="24"/>
          <w:szCs w:val="24"/>
        </w:rPr>
        <w:t xml:space="preserve">  Республика  </w:t>
      </w:r>
    </w:p>
    <w:p w:rsidR="00A63599" w:rsidRPr="00853C99" w:rsidRDefault="00A63599" w:rsidP="00A63599">
      <w:pPr>
        <w:numPr>
          <w:ilvl w:val="0"/>
          <w:numId w:val="18"/>
        </w:numPr>
        <w:spacing w:after="0" w:line="360" w:lineRule="auto"/>
        <w:ind w:firstLine="709"/>
        <w:contextualSpacing/>
        <w:rPr>
          <w:rFonts w:ascii="Times New Roman" w:eastAsia="Calibri" w:hAnsi="Times New Roman" w:cs="Times New Roman"/>
          <w:sz w:val="24"/>
          <w:szCs w:val="24"/>
        </w:rPr>
      </w:pPr>
      <w:r w:rsidRPr="00853C99">
        <w:rPr>
          <w:rFonts w:ascii="Times New Roman" w:eastAsia="Calibri" w:hAnsi="Times New Roman" w:cs="Times New Roman"/>
          <w:sz w:val="24"/>
          <w:szCs w:val="24"/>
        </w:rPr>
        <w:t>Германия                    Б.  создание двуединой монархии</w:t>
      </w:r>
    </w:p>
    <w:p w:rsidR="00A63599" w:rsidRPr="00853C99" w:rsidRDefault="00A63599" w:rsidP="00A63599">
      <w:pPr>
        <w:numPr>
          <w:ilvl w:val="0"/>
          <w:numId w:val="18"/>
        </w:numPr>
        <w:spacing w:after="0" w:line="360" w:lineRule="auto"/>
        <w:ind w:firstLine="709"/>
        <w:contextualSpacing/>
        <w:rPr>
          <w:rFonts w:ascii="Times New Roman" w:eastAsia="Calibri" w:hAnsi="Times New Roman" w:cs="Times New Roman"/>
          <w:sz w:val="24"/>
          <w:szCs w:val="24"/>
        </w:rPr>
      </w:pPr>
      <w:r w:rsidRPr="00853C99">
        <w:rPr>
          <w:rFonts w:ascii="Times New Roman" w:eastAsia="Calibri" w:hAnsi="Times New Roman" w:cs="Times New Roman"/>
          <w:sz w:val="24"/>
          <w:szCs w:val="24"/>
        </w:rPr>
        <w:t>Франция                      В. «новый курс»</w:t>
      </w:r>
    </w:p>
    <w:p w:rsidR="00A63599" w:rsidRPr="00853C99" w:rsidRDefault="00A63599" w:rsidP="00A63599">
      <w:pPr>
        <w:numPr>
          <w:ilvl w:val="0"/>
          <w:numId w:val="18"/>
        </w:numPr>
        <w:spacing w:after="0" w:line="360" w:lineRule="auto"/>
        <w:ind w:firstLine="709"/>
        <w:contextualSpacing/>
        <w:rPr>
          <w:rFonts w:ascii="Times New Roman" w:eastAsia="Calibri" w:hAnsi="Times New Roman" w:cs="Times New Roman"/>
          <w:sz w:val="24"/>
          <w:szCs w:val="24"/>
        </w:rPr>
      </w:pPr>
      <w:r w:rsidRPr="00853C99">
        <w:rPr>
          <w:rFonts w:ascii="Times New Roman" w:eastAsia="Calibri" w:hAnsi="Times New Roman" w:cs="Times New Roman"/>
          <w:sz w:val="24"/>
          <w:szCs w:val="24"/>
        </w:rPr>
        <w:t>Англия                        Г. эпоха реформ</w:t>
      </w:r>
    </w:p>
    <w:p w:rsidR="00A63599" w:rsidRPr="00853C99" w:rsidRDefault="00A63599" w:rsidP="00A63599">
      <w:pPr>
        <w:spacing w:after="0" w:line="360" w:lineRule="auto"/>
        <w:ind w:firstLine="709"/>
        <w:rPr>
          <w:rFonts w:ascii="Times New Roman" w:eastAsia="Calibri" w:hAnsi="Times New Roman" w:cs="Times New Roman"/>
          <w:sz w:val="24"/>
          <w:szCs w:val="24"/>
        </w:rPr>
      </w:pPr>
      <w:r w:rsidRPr="00853C99">
        <w:rPr>
          <w:rFonts w:ascii="Times New Roman" w:eastAsia="Calibri" w:hAnsi="Times New Roman" w:cs="Times New Roman"/>
          <w:sz w:val="24"/>
          <w:szCs w:val="24"/>
        </w:rPr>
        <w:t xml:space="preserve">                                               Д. проблема «север-юг»</w:t>
      </w:r>
    </w:p>
    <w:p w:rsidR="00A63599" w:rsidRPr="00853C99" w:rsidRDefault="00A63599" w:rsidP="00A63599">
      <w:pPr>
        <w:numPr>
          <w:ilvl w:val="0"/>
          <w:numId w:val="9"/>
        </w:numPr>
        <w:spacing w:after="0" w:line="360" w:lineRule="auto"/>
        <w:ind w:left="0" w:firstLine="709"/>
        <w:contextualSpacing/>
        <w:rPr>
          <w:rFonts w:ascii="Times New Roman" w:eastAsia="Calibri" w:hAnsi="Times New Roman" w:cs="Times New Roman"/>
          <w:b/>
          <w:sz w:val="24"/>
          <w:szCs w:val="24"/>
        </w:rPr>
      </w:pPr>
      <w:r w:rsidRPr="00853C99">
        <w:rPr>
          <w:rFonts w:ascii="Times New Roman" w:eastAsia="Calibri" w:hAnsi="Times New Roman" w:cs="Times New Roman"/>
          <w:b/>
          <w:sz w:val="24"/>
          <w:szCs w:val="24"/>
        </w:rPr>
        <w:t>Прочтите текст, и вставьте вместо пропусков нужные слова</w:t>
      </w:r>
    </w:p>
    <w:p w:rsidR="00A63599" w:rsidRPr="00853C99" w:rsidRDefault="00A63599" w:rsidP="00A63599">
      <w:pPr>
        <w:spacing w:after="0" w:line="360" w:lineRule="auto"/>
        <w:ind w:firstLine="709"/>
        <w:contextualSpacing/>
        <w:rPr>
          <w:rFonts w:ascii="Times New Roman" w:eastAsia="Calibri" w:hAnsi="Times New Roman" w:cs="Times New Roman"/>
          <w:sz w:val="24"/>
          <w:szCs w:val="24"/>
        </w:rPr>
      </w:pPr>
      <w:r w:rsidRPr="00853C99">
        <w:rPr>
          <w:rFonts w:ascii="Times New Roman" w:eastAsia="Calibri" w:hAnsi="Times New Roman" w:cs="Times New Roman"/>
          <w:sz w:val="24"/>
          <w:szCs w:val="24"/>
        </w:rPr>
        <w:t>22 июня Бонапарт вторично подписал ____________(1) от трона. Его лишили __________(2) титула и сослали на ________(3).</w:t>
      </w:r>
    </w:p>
    <w:p w:rsidR="00A63599" w:rsidRPr="00853C99" w:rsidRDefault="00A63599" w:rsidP="00A63599">
      <w:pPr>
        <w:numPr>
          <w:ilvl w:val="0"/>
          <w:numId w:val="9"/>
        </w:numPr>
        <w:spacing w:after="0" w:line="360" w:lineRule="auto"/>
        <w:ind w:left="0" w:firstLine="709"/>
        <w:contextualSpacing/>
        <w:rPr>
          <w:rFonts w:ascii="Times New Roman" w:eastAsia="Calibri" w:hAnsi="Times New Roman" w:cs="Times New Roman"/>
          <w:b/>
          <w:sz w:val="24"/>
          <w:szCs w:val="24"/>
        </w:rPr>
      </w:pPr>
      <w:r w:rsidRPr="00853C99">
        <w:rPr>
          <w:rFonts w:ascii="Times New Roman" w:eastAsia="Calibri" w:hAnsi="Times New Roman" w:cs="Times New Roman"/>
          <w:b/>
          <w:sz w:val="24"/>
          <w:szCs w:val="24"/>
        </w:rPr>
        <w:t>Установите соответствие между событиями и датой:</w:t>
      </w:r>
    </w:p>
    <w:p w:rsidR="00A63599" w:rsidRPr="00853C99" w:rsidRDefault="00A63599" w:rsidP="00A63599">
      <w:pPr>
        <w:spacing w:after="0" w:line="360" w:lineRule="auto"/>
        <w:ind w:left="360"/>
        <w:rPr>
          <w:rFonts w:ascii="Times New Roman" w:eastAsia="Calibri" w:hAnsi="Times New Roman" w:cs="Times New Roman"/>
          <w:sz w:val="24"/>
          <w:szCs w:val="24"/>
        </w:rPr>
      </w:pPr>
      <w:r w:rsidRPr="00853C99">
        <w:rPr>
          <w:rFonts w:ascii="Times New Roman" w:eastAsia="Calibri" w:hAnsi="Times New Roman" w:cs="Times New Roman"/>
          <w:b/>
          <w:sz w:val="24"/>
          <w:szCs w:val="24"/>
        </w:rPr>
        <w:t xml:space="preserve">               </w:t>
      </w:r>
      <w:r w:rsidRPr="00853C99">
        <w:rPr>
          <w:rFonts w:ascii="Times New Roman" w:eastAsia="Calibri" w:hAnsi="Times New Roman" w:cs="Times New Roman"/>
          <w:sz w:val="24"/>
          <w:szCs w:val="24"/>
        </w:rPr>
        <w:t>А)  «Весна народов»;                                            1)  1871 г.</w:t>
      </w:r>
    </w:p>
    <w:p w:rsidR="00A63599" w:rsidRPr="00853C99" w:rsidRDefault="00A63599" w:rsidP="00A63599">
      <w:pPr>
        <w:spacing w:after="0" w:line="360" w:lineRule="auto"/>
        <w:ind w:left="720"/>
        <w:rPr>
          <w:rFonts w:ascii="Times New Roman" w:eastAsia="Calibri" w:hAnsi="Times New Roman" w:cs="Times New Roman"/>
          <w:sz w:val="24"/>
          <w:szCs w:val="24"/>
        </w:rPr>
      </w:pPr>
      <w:r w:rsidRPr="00853C99">
        <w:rPr>
          <w:rFonts w:ascii="Times New Roman" w:eastAsia="Calibri" w:hAnsi="Times New Roman" w:cs="Times New Roman"/>
          <w:sz w:val="24"/>
          <w:szCs w:val="24"/>
        </w:rPr>
        <w:t xml:space="preserve">          Б)    Венский конгресс;                                         2)  1870 г.  </w:t>
      </w:r>
    </w:p>
    <w:p w:rsidR="00A63599" w:rsidRPr="00853C99" w:rsidRDefault="00A63599" w:rsidP="00A63599">
      <w:pPr>
        <w:spacing w:after="0" w:line="360" w:lineRule="auto"/>
        <w:ind w:left="720"/>
        <w:rPr>
          <w:rFonts w:ascii="Times New Roman" w:eastAsia="Calibri" w:hAnsi="Times New Roman" w:cs="Times New Roman"/>
          <w:sz w:val="24"/>
          <w:szCs w:val="24"/>
        </w:rPr>
      </w:pPr>
      <w:r w:rsidRPr="00853C99">
        <w:rPr>
          <w:rFonts w:ascii="Times New Roman" w:eastAsia="Calibri" w:hAnsi="Times New Roman" w:cs="Times New Roman"/>
          <w:sz w:val="24"/>
          <w:szCs w:val="24"/>
        </w:rPr>
        <w:t xml:space="preserve">          В)   начало Франко- прусской войны;                 3)  1861 г.</w:t>
      </w:r>
    </w:p>
    <w:p w:rsidR="00A63599" w:rsidRPr="00853C99" w:rsidRDefault="00A63599" w:rsidP="00A63599">
      <w:pPr>
        <w:spacing w:after="0" w:line="360" w:lineRule="auto"/>
        <w:ind w:left="720"/>
        <w:rPr>
          <w:rFonts w:ascii="Times New Roman" w:eastAsia="Calibri" w:hAnsi="Times New Roman" w:cs="Times New Roman"/>
          <w:sz w:val="24"/>
          <w:szCs w:val="24"/>
        </w:rPr>
      </w:pPr>
      <w:r w:rsidRPr="00853C99">
        <w:rPr>
          <w:rFonts w:ascii="Times New Roman" w:eastAsia="Calibri" w:hAnsi="Times New Roman" w:cs="Times New Roman"/>
          <w:sz w:val="24"/>
          <w:szCs w:val="24"/>
        </w:rPr>
        <w:t xml:space="preserve">          Г)   Объединение Германии                                 4) 1814 г.</w:t>
      </w:r>
    </w:p>
    <w:p w:rsidR="00A63599" w:rsidRPr="00853C99" w:rsidRDefault="00A63599" w:rsidP="00A63599">
      <w:pPr>
        <w:spacing w:after="0" w:line="360" w:lineRule="auto"/>
        <w:ind w:left="720"/>
        <w:rPr>
          <w:rFonts w:ascii="Times New Roman" w:eastAsia="Calibri" w:hAnsi="Times New Roman" w:cs="Times New Roman"/>
          <w:sz w:val="24"/>
          <w:szCs w:val="24"/>
        </w:rPr>
      </w:pPr>
      <w:r w:rsidRPr="00853C99">
        <w:rPr>
          <w:rFonts w:ascii="Times New Roman" w:eastAsia="Calibri" w:hAnsi="Times New Roman" w:cs="Times New Roman"/>
          <w:sz w:val="24"/>
          <w:szCs w:val="24"/>
        </w:rPr>
        <w:t xml:space="preserve">                                                                                          5)  1813 г.</w:t>
      </w:r>
    </w:p>
    <w:p w:rsidR="00A63599" w:rsidRPr="00853C99" w:rsidRDefault="00A63599" w:rsidP="00A63599">
      <w:pPr>
        <w:spacing w:after="0" w:line="360" w:lineRule="auto"/>
        <w:ind w:left="720"/>
        <w:rPr>
          <w:rFonts w:ascii="Times New Roman" w:eastAsia="Calibri" w:hAnsi="Times New Roman" w:cs="Times New Roman"/>
          <w:sz w:val="24"/>
          <w:szCs w:val="24"/>
        </w:rPr>
      </w:pPr>
      <w:r w:rsidRPr="00853C99">
        <w:rPr>
          <w:rFonts w:ascii="Times New Roman" w:eastAsia="Calibri" w:hAnsi="Times New Roman" w:cs="Times New Roman"/>
          <w:sz w:val="24"/>
          <w:szCs w:val="24"/>
        </w:rPr>
        <w:t xml:space="preserve">                                                                                          6)  1815 г. </w:t>
      </w:r>
    </w:p>
    <w:p w:rsidR="00A63599" w:rsidRPr="00853C99" w:rsidRDefault="00A63599" w:rsidP="00A63599">
      <w:pPr>
        <w:numPr>
          <w:ilvl w:val="0"/>
          <w:numId w:val="9"/>
        </w:numPr>
        <w:spacing w:after="0" w:line="360" w:lineRule="auto"/>
        <w:ind w:left="0" w:firstLine="709"/>
        <w:contextualSpacing/>
        <w:rPr>
          <w:rFonts w:ascii="Times New Roman" w:eastAsia="Calibri" w:hAnsi="Times New Roman" w:cs="Times New Roman"/>
          <w:sz w:val="24"/>
          <w:szCs w:val="24"/>
        </w:rPr>
      </w:pPr>
      <w:r w:rsidRPr="00853C99">
        <w:rPr>
          <w:rFonts w:ascii="Times New Roman" w:eastAsia="Calibri" w:hAnsi="Times New Roman" w:cs="Times New Roman"/>
          <w:b/>
          <w:sz w:val="24"/>
          <w:szCs w:val="24"/>
        </w:rPr>
        <w:t xml:space="preserve">Соотнесите выдающуюся личность с государством, с историей которого она связана </w:t>
      </w:r>
    </w:p>
    <w:p w:rsidR="00A63599" w:rsidRPr="00853C99" w:rsidRDefault="00A63599" w:rsidP="00A63599">
      <w:pPr>
        <w:spacing w:after="0" w:line="360" w:lineRule="auto"/>
        <w:ind w:left="360"/>
        <w:rPr>
          <w:rFonts w:ascii="Times New Roman" w:eastAsia="Calibri" w:hAnsi="Times New Roman" w:cs="Times New Roman"/>
          <w:sz w:val="24"/>
          <w:szCs w:val="24"/>
        </w:rPr>
      </w:pPr>
      <w:r w:rsidRPr="00853C99">
        <w:rPr>
          <w:rFonts w:ascii="Times New Roman" w:eastAsia="Calibri" w:hAnsi="Times New Roman" w:cs="Times New Roman"/>
          <w:sz w:val="24"/>
          <w:szCs w:val="24"/>
        </w:rPr>
        <w:t xml:space="preserve">               А)  Италия                                           1)  Вильгельм II    </w:t>
      </w:r>
    </w:p>
    <w:p w:rsidR="00A63599" w:rsidRPr="00853C99" w:rsidRDefault="00A63599" w:rsidP="00A63599">
      <w:pPr>
        <w:spacing w:after="0" w:line="360" w:lineRule="auto"/>
        <w:ind w:firstLine="709"/>
        <w:rPr>
          <w:rFonts w:ascii="Times New Roman" w:eastAsia="Calibri" w:hAnsi="Times New Roman" w:cs="Times New Roman"/>
          <w:sz w:val="24"/>
          <w:szCs w:val="24"/>
        </w:rPr>
      </w:pPr>
      <w:r w:rsidRPr="00853C99">
        <w:rPr>
          <w:rFonts w:ascii="Times New Roman" w:eastAsia="Calibri" w:hAnsi="Times New Roman" w:cs="Times New Roman"/>
          <w:sz w:val="24"/>
          <w:szCs w:val="24"/>
        </w:rPr>
        <w:t xml:space="preserve">          Б   Германия                                        2)  Франц Фердинанд</w:t>
      </w:r>
    </w:p>
    <w:p w:rsidR="00A63599" w:rsidRPr="00853C99" w:rsidRDefault="00A63599" w:rsidP="00A63599">
      <w:pPr>
        <w:spacing w:after="0" w:line="360" w:lineRule="auto"/>
        <w:ind w:firstLine="709"/>
        <w:rPr>
          <w:rFonts w:ascii="Times New Roman" w:eastAsia="Calibri" w:hAnsi="Times New Roman" w:cs="Times New Roman"/>
          <w:sz w:val="24"/>
          <w:szCs w:val="24"/>
        </w:rPr>
      </w:pPr>
      <w:r w:rsidRPr="00853C99">
        <w:rPr>
          <w:rFonts w:ascii="Times New Roman" w:eastAsia="Calibri" w:hAnsi="Times New Roman" w:cs="Times New Roman"/>
          <w:sz w:val="24"/>
          <w:szCs w:val="24"/>
        </w:rPr>
        <w:t xml:space="preserve">          В)  Франция                                         3)  Бенджамин Дизраэли</w:t>
      </w:r>
    </w:p>
    <w:p w:rsidR="00A63599" w:rsidRPr="00853C99" w:rsidRDefault="00A63599" w:rsidP="00A63599">
      <w:pPr>
        <w:spacing w:after="0" w:line="360" w:lineRule="auto"/>
        <w:ind w:left="720"/>
        <w:rPr>
          <w:rFonts w:ascii="Times New Roman" w:eastAsia="Calibri" w:hAnsi="Times New Roman" w:cs="Times New Roman"/>
          <w:sz w:val="24"/>
          <w:szCs w:val="24"/>
        </w:rPr>
      </w:pPr>
      <w:r w:rsidRPr="00853C99">
        <w:rPr>
          <w:rFonts w:ascii="Times New Roman" w:eastAsia="Calibri" w:hAnsi="Times New Roman" w:cs="Times New Roman"/>
          <w:sz w:val="24"/>
          <w:szCs w:val="24"/>
        </w:rPr>
        <w:t xml:space="preserve">          Г)  Англия                                            4) Виктор Эммануил II    </w:t>
      </w:r>
    </w:p>
    <w:p w:rsidR="00A63599" w:rsidRPr="00853C99" w:rsidRDefault="00A63599" w:rsidP="00A63599">
      <w:pPr>
        <w:spacing w:after="0" w:line="360" w:lineRule="auto"/>
        <w:ind w:firstLine="709"/>
        <w:rPr>
          <w:rFonts w:ascii="Times New Roman" w:eastAsia="Calibri" w:hAnsi="Times New Roman" w:cs="Times New Roman"/>
          <w:sz w:val="24"/>
          <w:szCs w:val="24"/>
        </w:rPr>
      </w:pPr>
      <w:r w:rsidRPr="00853C99">
        <w:rPr>
          <w:rFonts w:ascii="Times New Roman" w:eastAsia="Calibri" w:hAnsi="Times New Roman" w:cs="Times New Roman"/>
          <w:sz w:val="24"/>
          <w:szCs w:val="24"/>
        </w:rPr>
        <w:t xml:space="preserve">                                                                        5)  Франц Фердинанд</w:t>
      </w:r>
    </w:p>
    <w:p w:rsidR="00A63599" w:rsidRPr="00853C99" w:rsidRDefault="00A63599" w:rsidP="00A63599">
      <w:pPr>
        <w:spacing w:after="0" w:line="360" w:lineRule="auto"/>
        <w:ind w:left="720"/>
        <w:rPr>
          <w:rFonts w:ascii="Times New Roman" w:eastAsia="Calibri" w:hAnsi="Times New Roman" w:cs="Times New Roman"/>
          <w:sz w:val="24"/>
          <w:szCs w:val="24"/>
        </w:rPr>
      </w:pPr>
      <w:r w:rsidRPr="00853C99">
        <w:rPr>
          <w:rFonts w:ascii="Times New Roman" w:eastAsia="Calibri" w:hAnsi="Times New Roman" w:cs="Times New Roman"/>
          <w:sz w:val="24"/>
          <w:szCs w:val="24"/>
        </w:rPr>
        <w:t xml:space="preserve">                                                                        6)  Франц Иосиф I                           </w:t>
      </w:r>
    </w:p>
    <w:p w:rsidR="00A63599" w:rsidRPr="00853C99" w:rsidRDefault="00A63599" w:rsidP="00A63599">
      <w:pPr>
        <w:spacing w:after="0" w:line="360" w:lineRule="auto"/>
        <w:ind w:firstLine="709"/>
        <w:jc w:val="center"/>
        <w:rPr>
          <w:rFonts w:ascii="Times New Roman" w:eastAsia="Times New Roman" w:hAnsi="Times New Roman" w:cs="Times New Roman"/>
          <w:b/>
          <w:sz w:val="24"/>
          <w:szCs w:val="24"/>
          <w:lang w:eastAsia="ru-RU"/>
        </w:rPr>
      </w:pPr>
      <w:r w:rsidRPr="00853C99">
        <w:rPr>
          <w:rFonts w:ascii="Times New Roman" w:eastAsia="Times New Roman" w:hAnsi="Times New Roman" w:cs="Times New Roman"/>
          <w:b/>
          <w:sz w:val="24"/>
          <w:szCs w:val="24"/>
          <w:lang w:val="en-US" w:eastAsia="ru-RU"/>
        </w:rPr>
        <w:t>III</w:t>
      </w:r>
      <w:r w:rsidRPr="00853C99">
        <w:rPr>
          <w:rFonts w:ascii="Times New Roman" w:eastAsia="Times New Roman" w:hAnsi="Times New Roman" w:cs="Times New Roman"/>
          <w:b/>
          <w:sz w:val="24"/>
          <w:szCs w:val="24"/>
          <w:lang w:eastAsia="ru-RU"/>
        </w:rPr>
        <w:t xml:space="preserve"> уровень</w:t>
      </w:r>
    </w:p>
    <w:p w:rsidR="00A63599" w:rsidRPr="00853C99" w:rsidRDefault="00A63599" w:rsidP="00A63599">
      <w:pPr>
        <w:spacing w:after="0" w:line="360" w:lineRule="auto"/>
        <w:ind w:firstLine="709"/>
        <w:jc w:val="both"/>
        <w:rPr>
          <w:rFonts w:ascii="Times New Roman" w:eastAsia="Calibri" w:hAnsi="Times New Roman" w:cs="Times New Roman"/>
          <w:sz w:val="24"/>
          <w:szCs w:val="24"/>
        </w:rPr>
      </w:pPr>
      <w:r w:rsidRPr="00853C99">
        <w:rPr>
          <w:rFonts w:ascii="Times New Roman" w:eastAsia="Calibri" w:hAnsi="Times New Roman" w:cs="Times New Roman"/>
          <w:b/>
          <w:sz w:val="24"/>
          <w:szCs w:val="24"/>
        </w:rPr>
        <w:t>10.</w:t>
      </w:r>
      <w:r w:rsidRPr="00853C99">
        <w:rPr>
          <w:rFonts w:ascii="Times New Roman" w:eastAsia="Calibri" w:hAnsi="Times New Roman" w:cs="Times New Roman"/>
          <w:sz w:val="24"/>
          <w:szCs w:val="24"/>
        </w:rPr>
        <w:t xml:space="preserve"> Дайте ответы на вопросы:</w:t>
      </w:r>
    </w:p>
    <w:p w:rsidR="00A63599" w:rsidRPr="00853C99" w:rsidRDefault="00A63599" w:rsidP="00A63599">
      <w:pPr>
        <w:spacing w:after="0" w:line="360" w:lineRule="auto"/>
        <w:ind w:firstLine="709"/>
        <w:jc w:val="both"/>
        <w:rPr>
          <w:rFonts w:ascii="Times New Roman" w:eastAsia="Calibri" w:hAnsi="Times New Roman" w:cs="Times New Roman"/>
          <w:sz w:val="24"/>
          <w:szCs w:val="24"/>
        </w:rPr>
      </w:pPr>
      <w:r w:rsidRPr="00853C99">
        <w:rPr>
          <w:rFonts w:ascii="Times New Roman" w:eastAsia="Calibri" w:hAnsi="Times New Roman" w:cs="Times New Roman"/>
          <w:sz w:val="24"/>
          <w:szCs w:val="24"/>
        </w:rPr>
        <w:t xml:space="preserve">     1) Раскройте итоги Франко- Прусской войны.</w:t>
      </w:r>
    </w:p>
    <w:p w:rsidR="00A63599" w:rsidRPr="00853C99" w:rsidRDefault="00A63599" w:rsidP="00A63599">
      <w:pPr>
        <w:spacing w:after="0" w:line="360" w:lineRule="auto"/>
        <w:ind w:left="1065"/>
        <w:jc w:val="both"/>
        <w:rPr>
          <w:rFonts w:ascii="Times New Roman" w:eastAsia="Calibri" w:hAnsi="Times New Roman" w:cs="Times New Roman"/>
          <w:sz w:val="24"/>
          <w:szCs w:val="24"/>
        </w:rPr>
      </w:pPr>
      <w:r w:rsidRPr="00853C99">
        <w:rPr>
          <w:rFonts w:ascii="Times New Roman" w:eastAsia="Calibri" w:hAnsi="Times New Roman" w:cs="Times New Roman"/>
          <w:sz w:val="24"/>
          <w:szCs w:val="24"/>
        </w:rPr>
        <w:t>2)Расскажите об экономических проблемах Италии.</w:t>
      </w:r>
    </w:p>
    <w:p w:rsidR="00A63599" w:rsidRPr="00853C99" w:rsidRDefault="00A63599" w:rsidP="00A63599">
      <w:pPr>
        <w:spacing w:after="0" w:line="360" w:lineRule="auto"/>
        <w:ind w:firstLine="709"/>
        <w:jc w:val="center"/>
        <w:rPr>
          <w:rFonts w:ascii="Times New Roman" w:eastAsia="Calibri" w:hAnsi="Times New Roman" w:cs="Times New Roman"/>
          <w:b/>
          <w:sz w:val="24"/>
          <w:szCs w:val="24"/>
        </w:rPr>
      </w:pPr>
    </w:p>
    <w:p w:rsidR="00A63599" w:rsidRPr="00853C99" w:rsidRDefault="00A63599" w:rsidP="00A63599">
      <w:pPr>
        <w:spacing w:after="0" w:line="360" w:lineRule="auto"/>
        <w:ind w:firstLine="709"/>
        <w:jc w:val="center"/>
        <w:rPr>
          <w:rFonts w:ascii="Times New Roman" w:eastAsia="Calibri" w:hAnsi="Times New Roman" w:cs="Times New Roman"/>
          <w:b/>
          <w:sz w:val="24"/>
          <w:szCs w:val="24"/>
        </w:rPr>
      </w:pPr>
    </w:p>
    <w:p w:rsidR="00A63599" w:rsidRPr="00853C99" w:rsidRDefault="00A63599" w:rsidP="00A63599">
      <w:pPr>
        <w:spacing w:after="0" w:line="360" w:lineRule="auto"/>
        <w:ind w:firstLine="709"/>
        <w:jc w:val="center"/>
        <w:rPr>
          <w:rFonts w:ascii="Times New Roman" w:eastAsia="Calibri" w:hAnsi="Times New Roman" w:cs="Times New Roman"/>
          <w:b/>
          <w:sz w:val="24"/>
          <w:szCs w:val="24"/>
        </w:rPr>
      </w:pPr>
    </w:p>
    <w:p w:rsidR="00A63599" w:rsidRPr="00853C99" w:rsidRDefault="00A63599" w:rsidP="00A63599">
      <w:pPr>
        <w:spacing w:after="0" w:line="360" w:lineRule="auto"/>
        <w:ind w:firstLine="709"/>
        <w:jc w:val="center"/>
        <w:rPr>
          <w:rFonts w:ascii="Times New Roman" w:eastAsia="Calibri" w:hAnsi="Times New Roman" w:cs="Times New Roman"/>
          <w:b/>
          <w:sz w:val="24"/>
          <w:szCs w:val="24"/>
        </w:rPr>
      </w:pPr>
    </w:p>
    <w:p w:rsidR="00A63599" w:rsidRPr="00853C99" w:rsidRDefault="00A63599" w:rsidP="00A63599">
      <w:pPr>
        <w:spacing w:after="0" w:line="360" w:lineRule="auto"/>
        <w:ind w:firstLine="709"/>
        <w:jc w:val="center"/>
        <w:rPr>
          <w:rFonts w:ascii="Times New Roman" w:eastAsia="Calibri" w:hAnsi="Times New Roman" w:cs="Times New Roman"/>
          <w:b/>
          <w:sz w:val="24"/>
          <w:szCs w:val="24"/>
        </w:rPr>
      </w:pPr>
    </w:p>
    <w:p w:rsidR="00A63599" w:rsidRPr="00853C99" w:rsidRDefault="00A63599" w:rsidP="00A63599">
      <w:pPr>
        <w:spacing w:after="0" w:line="360" w:lineRule="auto"/>
        <w:ind w:firstLine="709"/>
        <w:jc w:val="center"/>
        <w:rPr>
          <w:rFonts w:ascii="Times New Roman" w:eastAsia="Calibri" w:hAnsi="Times New Roman" w:cs="Times New Roman"/>
          <w:b/>
          <w:sz w:val="24"/>
          <w:szCs w:val="24"/>
        </w:rPr>
      </w:pPr>
    </w:p>
    <w:p w:rsidR="00A63599" w:rsidRPr="00853C99" w:rsidRDefault="00A63599" w:rsidP="00A63599">
      <w:pPr>
        <w:spacing w:after="0" w:line="360" w:lineRule="auto"/>
        <w:ind w:firstLine="709"/>
        <w:jc w:val="center"/>
        <w:rPr>
          <w:rFonts w:ascii="Times New Roman" w:eastAsia="Calibri" w:hAnsi="Times New Roman" w:cs="Times New Roman"/>
          <w:b/>
          <w:sz w:val="24"/>
          <w:szCs w:val="24"/>
        </w:rPr>
      </w:pPr>
    </w:p>
    <w:p w:rsidR="00A63599" w:rsidRPr="00853C99" w:rsidRDefault="00A63599" w:rsidP="00A63599">
      <w:pPr>
        <w:spacing w:after="0" w:line="360" w:lineRule="auto"/>
        <w:ind w:firstLine="709"/>
        <w:jc w:val="center"/>
        <w:rPr>
          <w:rFonts w:ascii="Times New Roman" w:eastAsia="Calibri" w:hAnsi="Times New Roman" w:cs="Times New Roman"/>
          <w:b/>
          <w:sz w:val="24"/>
          <w:szCs w:val="24"/>
        </w:rPr>
      </w:pPr>
    </w:p>
    <w:p w:rsidR="00A63599" w:rsidRPr="00853C99" w:rsidRDefault="00A63599" w:rsidP="00A63599">
      <w:pPr>
        <w:spacing w:after="0" w:line="360" w:lineRule="auto"/>
        <w:ind w:firstLine="709"/>
        <w:jc w:val="center"/>
        <w:rPr>
          <w:rFonts w:ascii="Times New Roman" w:eastAsia="Calibri" w:hAnsi="Times New Roman" w:cs="Times New Roman"/>
          <w:b/>
          <w:sz w:val="24"/>
          <w:szCs w:val="24"/>
        </w:rPr>
      </w:pPr>
    </w:p>
    <w:p w:rsidR="00A63599" w:rsidRPr="00853C99" w:rsidRDefault="00A63599" w:rsidP="00A63599">
      <w:pPr>
        <w:spacing w:after="0" w:line="360" w:lineRule="auto"/>
        <w:ind w:firstLine="709"/>
        <w:jc w:val="center"/>
        <w:rPr>
          <w:rFonts w:ascii="Times New Roman" w:eastAsia="Calibri" w:hAnsi="Times New Roman" w:cs="Times New Roman"/>
          <w:b/>
          <w:sz w:val="24"/>
          <w:szCs w:val="24"/>
        </w:rPr>
      </w:pPr>
    </w:p>
    <w:p w:rsidR="00A63599" w:rsidRPr="00853C99" w:rsidRDefault="00A63599" w:rsidP="00A63599">
      <w:pPr>
        <w:spacing w:after="0" w:line="360" w:lineRule="auto"/>
        <w:ind w:firstLine="709"/>
        <w:jc w:val="center"/>
        <w:rPr>
          <w:rFonts w:ascii="Times New Roman" w:eastAsia="Calibri" w:hAnsi="Times New Roman" w:cs="Times New Roman"/>
          <w:b/>
          <w:sz w:val="24"/>
          <w:szCs w:val="24"/>
        </w:rPr>
      </w:pPr>
    </w:p>
    <w:p w:rsidR="00853C99" w:rsidRPr="00853C99" w:rsidRDefault="00853C99" w:rsidP="00A63599">
      <w:pPr>
        <w:spacing w:after="0" w:line="360" w:lineRule="auto"/>
        <w:ind w:firstLine="709"/>
        <w:jc w:val="center"/>
        <w:rPr>
          <w:rFonts w:ascii="Times New Roman" w:eastAsia="Calibri" w:hAnsi="Times New Roman" w:cs="Times New Roman"/>
          <w:b/>
          <w:sz w:val="24"/>
          <w:szCs w:val="24"/>
        </w:rPr>
      </w:pPr>
    </w:p>
    <w:p w:rsidR="00853C99" w:rsidRPr="00853C99" w:rsidRDefault="00853C99" w:rsidP="00A63599">
      <w:pPr>
        <w:spacing w:after="0" w:line="360" w:lineRule="auto"/>
        <w:ind w:firstLine="709"/>
        <w:jc w:val="center"/>
        <w:rPr>
          <w:rFonts w:ascii="Times New Roman" w:eastAsia="Calibri" w:hAnsi="Times New Roman" w:cs="Times New Roman"/>
          <w:b/>
          <w:sz w:val="24"/>
          <w:szCs w:val="24"/>
        </w:rPr>
      </w:pPr>
    </w:p>
    <w:p w:rsidR="00853C99" w:rsidRPr="00853C99" w:rsidRDefault="00853C99" w:rsidP="00A63599">
      <w:pPr>
        <w:spacing w:after="0" w:line="360" w:lineRule="auto"/>
        <w:ind w:firstLine="709"/>
        <w:jc w:val="center"/>
        <w:rPr>
          <w:rFonts w:ascii="Times New Roman" w:eastAsia="Calibri" w:hAnsi="Times New Roman" w:cs="Times New Roman"/>
          <w:b/>
          <w:sz w:val="24"/>
          <w:szCs w:val="24"/>
        </w:rPr>
      </w:pPr>
    </w:p>
    <w:p w:rsidR="00853C99" w:rsidRPr="00853C99" w:rsidRDefault="00853C99" w:rsidP="00A63599">
      <w:pPr>
        <w:spacing w:after="0" w:line="360" w:lineRule="auto"/>
        <w:ind w:firstLine="709"/>
        <w:jc w:val="center"/>
        <w:rPr>
          <w:rFonts w:ascii="Times New Roman" w:eastAsia="Calibri" w:hAnsi="Times New Roman" w:cs="Times New Roman"/>
          <w:b/>
          <w:sz w:val="24"/>
          <w:szCs w:val="24"/>
        </w:rPr>
      </w:pPr>
    </w:p>
    <w:p w:rsidR="00853C99" w:rsidRPr="00853C99" w:rsidRDefault="00853C99" w:rsidP="00A63599">
      <w:pPr>
        <w:spacing w:after="0" w:line="360" w:lineRule="auto"/>
        <w:ind w:firstLine="709"/>
        <w:jc w:val="center"/>
        <w:rPr>
          <w:rFonts w:ascii="Times New Roman" w:eastAsia="Calibri" w:hAnsi="Times New Roman" w:cs="Times New Roman"/>
          <w:b/>
          <w:sz w:val="24"/>
          <w:szCs w:val="24"/>
        </w:rPr>
      </w:pPr>
    </w:p>
    <w:p w:rsidR="00853C99" w:rsidRPr="00853C99" w:rsidRDefault="00853C99" w:rsidP="00A63599">
      <w:pPr>
        <w:spacing w:after="0" w:line="360" w:lineRule="auto"/>
        <w:ind w:firstLine="709"/>
        <w:jc w:val="center"/>
        <w:rPr>
          <w:rFonts w:ascii="Times New Roman" w:eastAsia="Calibri" w:hAnsi="Times New Roman" w:cs="Times New Roman"/>
          <w:b/>
          <w:sz w:val="24"/>
          <w:szCs w:val="24"/>
        </w:rPr>
      </w:pPr>
    </w:p>
    <w:p w:rsidR="00853C99" w:rsidRPr="00853C99" w:rsidRDefault="00853C99" w:rsidP="00A63599">
      <w:pPr>
        <w:spacing w:after="0" w:line="360" w:lineRule="auto"/>
        <w:ind w:firstLine="709"/>
        <w:jc w:val="center"/>
        <w:rPr>
          <w:rFonts w:ascii="Times New Roman" w:eastAsia="Calibri" w:hAnsi="Times New Roman" w:cs="Times New Roman"/>
          <w:b/>
          <w:sz w:val="24"/>
          <w:szCs w:val="24"/>
        </w:rPr>
      </w:pPr>
    </w:p>
    <w:p w:rsidR="00853C99" w:rsidRPr="00853C99" w:rsidRDefault="00853C99" w:rsidP="00A63599">
      <w:pPr>
        <w:spacing w:after="0" w:line="360" w:lineRule="auto"/>
        <w:ind w:firstLine="709"/>
        <w:jc w:val="center"/>
        <w:rPr>
          <w:rFonts w:ascii="Times New Roman" w:eastAsia="Calibri" w:hAnsi="Times New Roman" w:cs="Times New Roman"/>
          <w:b/>
          <w:sz w:val="24"/>
          <w:szCs w:val="24"/>
        </w:rPr>
      </w:pPr>
    </w:p>
    <w:p w:rsidR="00A63599" w:rsidRPr="00853C99" w:rsidRDefault="00A63599" w:rsidP="00A63599">
      <w:pPr>
        <w:spacing w:after="0" w:line="360" w:lineRule="auto"/>
        <w:ind w:firstLine="709"/>
        <w:jc w:val="center"/>
        <w:rPr>
          <w:rFonts w:ascii="Times New Roman" w:eastAsia="Calibri" w:hAnsi="Times New Roman" w:cs="Times New Roman"/>
          <w:b/>
          <w:sz w:val="24"/>
          <w:szCs w:val="24"/>
        </w:rPr>
      </w:pPr>
      <w:r w:rsidRPr="00853C99">
        <w:rPr>
          <w:rFonts w:ascii="Times New Roman" w:eastAsia="Calibri" w:hAnsi="Times New Roman" w:cs="Times New Roman"/>
          <w:b/>
          <w:sz w:val="24"/>
          <w:szCs w:val="24"/>
        </w:rPr>
        <w:t xml:space="preserve">Контрольная работа по истории за </w:t>
      </w:r>
      <w:r w:rsidRPr="00853C99">
        <w:rPr>
          <w:rFonts w:ascii="Times New Roman" w:eastAsia="Calibri" w:hAnsi="Times New Roman" w:cs="Times New Roman"/>
          <w:b/>
          <w:sz w:val="24"/>
          <w:szCs w:val="24"/>
          <w:lang w:val="en-US"/>
        </w:rPr>
        <w:t>I</w:t>
      </w:r>
      <w:r w:rsidRPr="00853C99">
        <w:rPr>
          <w:rFonts w:ascii="Times New Roman" w:eastAsia="Calibri" w:hAnsi="Times New Roman" w:cs="Times New Roman"/>
          <w:b/>
          <w:sz w:val="24"/>
          <w:szCs w:val="24"/>
        </w:rPr>
        <w:t xml:space="preserve"> четверть</w:t>
      </w:r>
    </w:p>
    <w:p w:rsidR="00A63599" w:rsidRPr="00853C99" w:rsidRDefault="00A63599" w:rsidP="00A63599">
      <w:pPr>
        <w:spacing w:after="0" w:line="360" w:lineRule="auto"/>
        <w:ind w:firstLine="709"/>
        <w:jc w:val="center"/>
        <w:rPr>
          <w:rFonts w:ascii="Times New Roman" w:eastAsia="Calibri" w:hAnsi="Times New Roman" w:cs="Times New Roman"/>
          <w:b/>
          <w:sz w:val="24"/>
          <w:szCs w:val="24"/>
        </w:rPr>
      </w:pPr>
      <w:r w:rsidRPr="00853C99">
        <w:rPr>
          <w:rFonts w:ascii="Times New Roman" w:eastAsia="Calibri" w:hAnsi="Times New Roman" w:cs="Times New Roman"/>
          <w:b/>
          <w:sz w:val="24"/>
          <w:szCs w:val="24"/>
        </w:rPr>
        <w:t>Вариант 2</w:t>
      </w:r>
    </w:p>
    <w:p w:rsidR="00A63599" w:rsidRPr="00853C99" w:rsidRDefault="00A63599" w:rsidP="00A63599">
      <w:pPr>
        <w:widowControl w:val="0"/>
        <w:tabs>
          <w:tab w:val="left" w:pos="826"/>
        </w:tabs>
        <w:spacing w:after="0" w:line="360" w:lineRule="auto"/>
        <w:ind w:firstLine="709"/>
        <w:jc w:val="center"/>
        <w:rPr>
          <w:rFonts w:ascii="Times New Roman" w:eastAsia="Times New Roman" w:hAnsi="Times New Roman" w:cs="Times New Roman"/>
          <w:b/>
          <w:sz w:val="24"/>
          <w:szCs w:val="24"/>
          <w:lang w:eastAsia="ru-RU"/>
        </w:rPr>
      </w:pPr>
      <w:r w:rsidRPr="00853C99">
        <w:rPr>
          <w:rFonts w:ascii="Times New Roman" w:eastAsia="Times New Roman" w:hAnsi="Times New Roman" w:cs="Times New Roman"/>
          <w:b/>
          <w:sz w:val="24"/>
          <w:szCs w:val="24"/>
          <w:lang w:val="en-US" w:eastAsia="ru-RU"/>
        </w:rPr>
        <w:t>I</w:t>
      </w:r>
      <w:r w:rsidRPr="00853C99">
        <w:rPr>
          <w:rFonts w:ascii="Times New Roman" w:eastAsia="Times New Roman" w:hAnsi="Times New Roman" w:cs="Times New Roman"/>
          <w:b/>
          <w:sz w:val="24"/>
          <w:szCs w:val="24"/>
          <w:lang w:eastAsia="ru-RU"/>
        </w:rPr>
        <w:t xml:space="preserve"> уровень</w:t>
      </w:r>
    </w:p>
    <w:p w:rsidR="00A63599" w:rsidRPr="00853C99" w:rsidRDefault="00A63599" w:rsidP="00A63599">
      <w:pPr>
        <w:spacing w:after="0" w:line="360" w:lineRule="auto"/>
        <w:ind w:firstLine="709"/>
        <w:jc w:val="both"/>
        <w:rPr>
          <w:rFonts w:ascii="Times New Roman" w:eastAsia="Calibri" w:hAnsi="Times New Roman" w:cs="Times New Roman"/>
          <w:b/>
          <w:sz w:val="24"/>
          <w:szCs w:val="24"/>
        </w:rPr>
      </w:pPr>
      <w:r w:rsidRPr="00853C99">
        <w:rPr>
          <w:rFonts w:ascii="Times New Roman" w:eastAsia="Calibri" w:hAnsi="Times New Roman" w:cs="Times New Roman"/>
          <w:b/>
          <w:sz w:val="24"/>
          <w:szCs w:val="24"/>
        </w:rPr>
        <w:t>Выберите правильный ответ:</w:t>
      </w:r>
    </w:p>
    <w:p w:rsidR="00A63599" w:rsidRPr="00853C99" w:rsidRDefault="00A63599" w:rsidP="00A63599">
      <w:pPr>
        <w:numPr>
          <w:ilvl w:val="0"/>
          <w:numId w:val="19"/>
        </w:numPr>
        <w:spacing w:after="0" w:line="360" w:lineRule="auto"/>
        <w:ind w:firstLine="709"/>
        <w:contextualSpacing/>
        <w:jc w:val="both"/>
        <w:rPr>
          <w:rFonts w:ascii="Times New Roman" w:eastAsia="Calibri" w:hAnsi="Times New Roman" w:cs="Times New Roman"/>
          <w:b/>
          <w:sz w:val="24"/>
          <w:szCs w:val="24"/>
        </w:rPr>
      </w:pPr>
      <w:r w:rsidRPr="00853C99">
        <w:rPr>
          <w:rFonts w:ascii="Times New Roman" w:eastAsia="Calibri" w:hAnsi="Times New Roman" w:cs="Times New Roman"/>
          <w:b/>
          <w:sz w:val="24"/>
          <w:szCs w:val="24"/>
        </w:rPr>
        <w:t>Период с 1852 г. по 1870 г. во Франции получил название</w:t>
      </w:r>
    </w:p>
    <w:p w:rsidR="00A63599" w:rsidRPr="00853C99" w:rsidRDefault="00A63599" w:rsidP="00A63599">
      <w:pPr>
        <w:numPr>
          <w:ilvl w:val="0"/>
          <w:numId w:val="10"/>
        </w:numPr>
        <w:spacing w:after="0" w:line="360" w:lineRule="auto"/>
        <w:ind w:left="0" w:firstLine="709"/>
        <w:contextualSpacing/>
        <w:jc w:val="both"/>
        <w:rPr>
          <w:rFonts w:ascii="Times New Roman" w:eastAsia="Calibri" w:hAnsi="Times New Roman" w:cs="Times New Roman"/>
          <w:sz w:val="24"/>
          <w:szCs w:val="24"/>
        </w:rPr>
      </w:pPr>
      <w:r w:rsidRPr="00853C99">
        <w:rPr>
          <w:rFonts w:ascii="Times New Roman" w:eastAsia="Calibri" w:hAnsi="Times New Roman" w:cs="Times New Roman"/>
          <w:sz w:val="24"/>
          <w:szCs w:val="24"/>
          <w:lang w:val="en-US"/>
        </w:rPr>
        <w:t>II</w:t>
      </w:r>
      <w:r w:rsidRPr="00853C99">
        <w:rPr>
          <w:rFonts w:ascii="Times New Roman" w:eastAsia="Calibri" w:hAnsi="Times New Roman" w:cs="Times New Roman"/>
          <w:sz w:val="24"/>
          <w:szCs w:val="24"/>
        </w:rPr>
        <w:t xml:space="preserve"> Империя    2) </w:t>
      </w:r>
      <w:r w:rsidRPr="00853C99">
        <w:rPr>
          <w:rFonts w:ascii="Times New Roman" w:eastAsia="Calibri" w:hAnsi="Times New Roman" w:cs="Times New Roman"/>
          <w:sz w:val="24"/>
          <w:szCs w:val="24"/>
          <w:lang w:val="en-US"/>
        </w:rPr>
        <w:t>II</w:t>
      </w:r>
      <w:r w:rsidRPr="00853C99">
        <w:rPr>
          <w:rFonts w:ascii="Times New Roman" w:eastAsia="Calibri" w:hAnsi="Times New Roman" w:cs="Times New Roman"/>
          <w:sz w:val="24"/>
          <w:szCs w:val="24"/>
        </w:rPr>
        <w:t xml:space="preserve"> Республика    3) </w:t>
      </w:r>
      <w:r w:rsidRPr="00853C99">
        <w:rPr>
          <w:rFonts w:ascii="Times New Roman" w:eastAsia="Calibri" w:hAnsi="Times New Roman" w:cs="Times New Roman"/>
          <w:sz w:val="24"/>
          <w:szCs w:val="24"/>
          <w:lang w:val="en-US"/>
        </w:rPr>
        <w:t>III</w:t>
      </w:r>
      <w:r w:rsidRPr="00853C99">
        <w:rPr>
          <w:rFonts w:ascii="Times New Roman" w:eastAsia="Calibri" w:hAnsi="Times New Roman" w:cs="Times New Roman"/>
          <w:sz w:val="24"/>
          <w:szCs w:val="24"/>
        </w:rPr>
        <w:t xml:space="preserve"> Республика  4) Парижская коммуна</w:t>
      </w:r>
    </w:p>
    <w:p w:rsidR="00A63599" w:rsidRPr="00853C99" w:rsidRDefault="00A63599" w:rsidP="00A63599">
      <w:pPr>
        <w:numPr>
          <w:ilvl w:val="0"/>
          <w:numId w:val="19"/>
        </w:numPr>
        <w:spacing w:after="0" w:line="360" w:lineRule="auto"/>
        <w:ind w:firstLine="709"/>
        <w:contextualSpacing/>
        <w:jc w:val="both"/>
        <w:rPr>
          <w:rFonts w:ascii="Times New Roman" w:eastAsia="Calibri" w:hAnsi="Times New Roman" w:cs="Times New Roman"/>
          <w:b/>
          <w:sz w:val="24"/>
          <w:szCs w:val="24"/>
        </w:rPr>
      </w:pPr>
      <w:r w:rsidRPr="00853C99">
        <w:rPr>
          <w:rFonts w:ascii="Times New Roman" w:eastAsia="Calibri" w:hAnsi="Times New Roman" w:cs="Times New Roman"/>
          <w:b/>
          <w:sz w:val="24"/>
          <w:szCs w:val="24"/>
        </w:rPr>
        <w:t>Название «Битва народов» получило сражение</w:t>
      </w:r>
    </w:p>
    <w:p w:rsidR="00A63599" w:rsidRPr="00853C99" w:rsidRDefault="00A63599" w:rsidP="00A63599">
      <w:pPr>
        <w:numPr>
          <w:ilvl w:val="0"/>
          <w:numId w:val="14"/>
        </w:numPr>
        <w:spacing w:after="0" w:line="360" w:lineRule="auto"/>
        <w:ind w:left="0" w:firstLine="709"/>
        <w:contextualSpacing/>
        <w:jc w:val="both"/>
        <w:rPr>
          <w:rFonts w:ascii="Times New Roman" w:eastAsia="Calibri" w:hAnsi="Times New Roman" w:cs="Times New Roman"/>
          <w:sz w:val="24"/>
          <w:szCs w:val="24"/>
        </w:rPr>
      </w:pPr>
      <w:r w:rsidRPr="00853C99">
        <w:rPr>
          <w:rFonts w:ascii="Times New Roman" w:eastAsia="Calibri" w:hAnsi="Times New Roman" w:cs="Times New Roman"/>
          <w:sz w:val="24"/>
          <w:szCs w:val="24"/>
        </w:rPr>
        <w:t>Под Ватерлоо   2) под Лейпцигом    3) под Бородино    4) под Аустерлицем</w:t>
      </w:r>
    </w:p>
    <w:p w:rsidR="00A63599" w:rsidRPr="00853C99" w:rsidRDefault="00A63599" w:rsidP="00A63599">
      <w:pPr>
        <w:numPr>
          <w:ilvl w:val="0"/>
          <w:numId w:val="19"/>
        </w:numPr>
        <w:spacing w:after="0" w:line="360" w:lineRule="auto"/>
        <w:ind w:firstLine="709"/>
        <w:contextualSpacing/>
        <w:rPr>
          <w:rFonts w:ascii="Times New Roman" w:eastAsia="Calibri" w:hAnsi="Times New Roman" w:cs="Times New Roman"/>
          <w:b/>
          <w:sz w:val="24"/>
          <w:szCs w:val="24"/>
        </w:rPr>
      </w:pPr>
      <w:r w:rsidRPr="00853C99">
        <w:rPr>
          <w:rFonts w:ascii="Times New Roman" w:eastAsia="Calibri" w:hAnsi="Times New Roman" w:cs="Times New Roman"/>
          <w:b/>
          <w:sz w:val="24"/>
          <w:szCs w:val="24"/>
        </w:rPr>
        <w:t>Как в Англии называлось движение за избирательную реформу</w:t>
      </w:r>
    </w:p>
    <w:p w:rsidR="00A63599" w:rsidRPr="00853C99" w:rsidRDefault="00A63599" w:rsidP="00A63599">
      <w:pPr>
        <w:numPr>
          <w:ilvl w:val="0"/>
          <w:numId w:val="15"/>
        </w:numPr>
        <w:spacing w:after="0" w:line="360" w:lineRule="auto"/>
        <w:ind w:left="0" w:firstLine="709"/>
        <w:contextualSpacing/>
        <w:rPr>
          <w:rFonts w:ascii="Times New Roman" w:eastAsia="Calibri" w:hAnsi="Times New Roman" w:cs="Times New Roman"/>
          <w:sz w:val="24"/>
          <w:szCs w:val="24"/>
        </w:rPr>
      </w:pPr>
      <w:r w:rsidRPr="00853C99">
        <w:rPr>
          <w:rFonts w:ascii="Times New Roman" w:eastAsia="Calibri" w:hAnsi="Times New Roman" w:cs="Times New Roman"/>
          <w:sz w:val="24"/>
          <w:szCs w:val="24"/>
        </w:rPr>
        <w:t xml:space="preserve"> Демократизм           2) Радикализм             3)  Чартизм                 4) Радикал</w:t>
      </w:r>
    </w:p>
    <w:p w:rsidR="00A63599" w:rsidRPr="00853C99" w:rsidRDefault="00A63599" w:rsidP="00A63599">
      <w:pPr>
        <w:numPr>
          <w:ilvl w:val="0"/>
          <w:numId w:val="19"/>
        </w:numPr>
        <w:spacing w:after="0" w:line="360" w:lineRule="auto"/>
        <w:ind w:firstLine="709"/>
        <w:contextualSpacing/>
        <w:rPr>
          <w:rFonts w:ascii="Times New Roman" w:eastAsia="Calibri" w:hAnsi="Times New Roman" w:cs="Times New Roman"/>
          <w:b/>
          <w:sz w:val="24"/>
          <w:szCs w:val="24"/>
        </w:rPr>
      </w:pPr>
      <w:r w:rsidRPr="00853C99">
        <w:rPr>
          <w:rFonts w:ascii="Times New Roman" w:eastAsia="Calibri" w:hAnsi="Times New Roman" w:cs="Times New Roman"/>
          <w:b/>
          <w:sz w:val="24"/>
          <w:szCs w:val="24"/>
        </w:rPr>
        <w:t>Когда произошло провозглашение Германской империи?</w:t>
      </w:r>
    </w:p>
    <w:p w:rsidR="00A63599" w:rsidRPr="00853C99" w:rsidRDefault="00A63599" w:rsidP="00A63599">
      <w:pPr>
        <w:numPr>
          <w:ilvl w:val="0"/>
          <w:numId w:val="16"/>
        </w:numPr>
        <w:spacing w:after="0" w:line="360" w:lineRule="auto"/>
        <w:ind w:left="0" w:firstLine="709"/>
        <w:contextualSpacing/>
        <w:rPr>
          <w:rFonts w:ascii="Times New Roman" w:eastAsia="Calibri" w:hAnsi="Times New Roman" w:cs="Times New Roman"/>
          <w:sz w:val="24"/>
          <w:szCs w:val="24"/>
        </w:rPr>
      </w:pPr>
      <w:r w:rsidRPr="00853C99">
        <w:rPr>
          <w:rFonts w:ascii="Times New Roman" w:eastAsia="Calibri" w:hAnsi="Times New Roman" w:cs="Times New Roman"/>
          <w:sz w:val="24"/>
          <w:szCs w:val="24"/>
        </w:rPr>
        <w:t xml:space="preserve"> 18 января 1871г.              2) 18 января 1872г.      3)  18 января 1873г.            4) 18 января 1874г.    </w:t>
      </w:r>
    </w:p>
    <w:p w:rsidR="00A63599" w:rsidRPr="00853C99" w:rsidRDefault="00A63599" w:rsidP="00A63599">
      <w:pPr>
        <w:numPr>
          <w:ilvl w:val="0"/>
          <w:numId w:val="19"/>
        </w:numPr>
        <w:spacing w:after="0" w:line="360" w:lineRule="auto"/>
        <w:ind w:firstLine="709"/>
        <w:contextualSpacing/>
        <w:jc w:val="both"/>
        <w:rPr>
          <w:rFonts w:ascii="Times New Roman" w:eastAsia="Calibri" w:hAnsi="Times New Roman" w:cs="Times New Roman"/>
          <w:b/>
          <w:sz w:val="24"/>
          <w:szCs w:val="24"/>
        </w:rPr>
      </w:pPr>
      <w:r w:rsidRPr="00853C99">
        <w:rPr>
          <w:rFonts w:ascii="Times New Roman" w:eastAsia="Calibri" w:hAnsi="Times New Roman" w:cs="Times New Roman"/>
          <w:b/>
          <w:sz w:val="24"/>
          <w:szCs w:val="24"/>
        </w:rPr>
        <w:t>Какое событие историки называют «весной народов», пошатнувшее троны монархов?</w:t>
      </w:r>
    </w:p>
    <w:p w:rsidR="00A63599" w:rsidRPr="00853C99" w:rsidRDefault="00A63599" w:rsidP="00A63599">
      <w:pPr>
        <w:numPr>
          <w:ilvl w:val="0"/>
          <w:numId w:val="17"/>
        </w:numPr>
        <w:spacing w:after="0" w:line="360" w:lineRule="auto"/>
        <w:ind w:firstLine="709"/>
        <w:contextualSpacing/>
        <w:jc w:val="both"/>
        <w:rPr>
          <w:rFonts w:ascii="Times New Roman" w:eastAsia="Calibri" w:hAnsi="Times New Roman" w:cs="Times New Roman"/>
          <w:sz w:val="24"/>
          <w:szCs w:val="24"/>
        </w:rPr>
      </w:pPr>
      <w:r w:rsidRPr="00853C99">
        <w:rPr>
          <w:rFonts w:ascii="Times New Roman" w:eastAsia="Calibri" w:hAnsi="Times New Roman" w:cs="Times New Roman"/>
          <w:sz w:val="24"/>
          <w:szCs w:val="24"/>
        </w:rPr>
        <w:t>Франко- прусскую войну    3) революции 1848-49 гг.</w:t>
      </w:r>
    </w:p>
    <w:p w:rsidR="00A63599" w:rsidRPr="00853C99" w:rsidRDefault="00A63599" w:rsidP="00A63599">
      <w:pPr>
        <w:numPr>
          <w:ilvl w:val="0"/>
          <w:numId w:val="17"/>
        </w:numPr>
        <w:spacing w:after="0" w:line="360" w:lineRule="auto"/>
        <w:ind w:firstLine="709"/>
        <w:contextualSpacing/>
        <w:jc w:val="both"/>
        <w:rPr>
          <w:rFonts w:ascii="Times New Roman" w:eastAsia="Calibri" w:hAnsi="Times New Roman" w:cs="Times New Roman"/>
          <w:sz w:val="24"/>
          <w:szCs w:val="24"/>
        </w:rPr>
      </w:pPr>
      <w:r w:rsidRPr="00853C99">
        <w:rPr>
          <w:rFonts w:ascii="Times New Roman" w:eastAsia="Calibri" w:hAnsi="Times New Roman" w:cs="Times New Roman"/>
          <w:sz w:val="24"/>
          <w:szCs w:val="24"/>
        </w:rPr>
        <w:t>Парижскую коммуну           4) образование Германской империи</w:t>
      </w:r>
    </w:p>
    <w:p w:rsidR="00A63599" w:rsidRPr="00853C99" w:rsidRDefault="00A63599" w:rsidP="00A63599">
      <w:pPr>
        <w:spacing w:after="0" w:line="360" w:lineRule="auto"/>
        <w:ind w:firstLine="709"/>
        <w:jc w:val="center"/>
        <w:rPr>
          <w:rFonts w:ascii="Times New Roman" w:eastAsia="Calibri" w:hAnsi="Times New Roman" w:cs="Times New Roman"/>
          <w:b/>
          <w:sz w:val="24"/>
          <w:szCs w:val="24"/>
        </w:rPr>
      </w:pPr>
      <w:r w:rsidRPr="00853C99">
        <w:rPr>
          <w:rFonts w:ascii="Times New Roman" w:eastAsia="Calibri" w:hAnsi="Times New Roman" w:cs="Times New Roman"/>
          <w:b/>
          <w:sz w:val="24"/>
          <w:szCs w:val="24"/>
        </w:rPr>
        <w:t>II уровень</w:t>
      </w:r>
    </w:p>
    <w:p w:rsidR="00A63599" w:rsidRPr="00853C99" w:rsidRDefault="00A63599" w:rsidP="00A63599">
      <w:pPr>
        <w:numPr>
          <w:ilvl w:val="0"/>
          <w:numId w:val="19"/>
        </w:numPr>
        <w:spacing w:after="0" w:line="360" w:lineRule="auto"/>
        <w:ind w:firstLine="709"/>
        <w:contextualSpacing/>
        <w:rPr>
          <w:rFonts w:ascii="Times New Roman" w:eastAsia="Calibri" w:hAnsi="Times New Roman" w:cs="Times New Roman"/>
          <w:b/>
          <w:sz w:val="24"/>
          <w:szCs w:val="24"/>
        </w:rPr>
      </w:pPr>
      <w:r w:rsidRPr="00853C99">
        <w:rPr>
          <w:rFonts w:ascii="Times New Roman" w:eastAsia="Calibri" w:hAnsi="Times New Roman" w:cs="Times New Roman"/>
          <w:b/>
          <w:sz w:val="24"/>
          <w:szCs w:val="24"/>
        </w:rPr>
        <w:lastRenderedPageBreak/>
        <w:t>Установите соответствие между государствами и связанными с ними событиями, явлениями и процессами:</w:t>
      </w:r>
    </w:p>
    <w:p w:rsidR="00A63599" w:rsidRPr="00853C99" w:rsidRDefault="00A63599" w:rsidP="00A63599">
      <w:pPr>
        <w:numPr>
          <w:ilvl w:val="0"/>
          <w:numId w:val="20"/>
        </w:numPr>
        <w:spacing w:after="0" w:line="360" w:lineRule="auto"/>
        <w:ind w:firstLine="709"/>
        <w:contextualSpacing/>
        <w:rPr>
          <w:rFonts w:ascii="Times New Roman" w:eastAsia="Calibri" w:hAnsi="Times New Roman" w:cs="Times New Roman"/>
          <w:sz w:val="24"/>
          <w:szCs w:val="24"/>
        </w:rPr>
      </w:pPr>
      <w:r w:rsidRPr="00853C99">
        <w:rPr>
          <w:rFonts w:ascii="Times New Roman" w:eastAsia="Calibri" w:hAnsi="Times New Roman" w:cs="Times New Roman"/>
          <w:sz w:val="24"/>
          <w:szCs w:val="24"/>
        </w:rPr>
        <w:t>Германия                    А. «Дело Дрейфуса»</w:t>
      </w:r>
    </w:p>
    <w:p w:rsidR="00A63599" w:rsidRPr="00853C99" w:rsidRDefault="00A63599" w:rsidP="00A63599">
      <w:pPr>
        <w:numPr>
          <w:ilvl w:val="0"/>
          <w:numId w:val="20"/>
        </w:numPr>
        <w:spacing w:after="0" w:line="360" w:lineRule="auto"/>
        <w:ind w:firstLine="709"/>
        <w:contextualSpacing/>
        <w:rPr>
          <w:rFonts w:ascii="Times New Roman" w:eastAsia="Calibri" w:hAnsi="Times New Roman" w:cs="Times New Roman"/>
          <w:sz w:val="24"/>
          <w:szCs w:val="24"/>
        </w:rPr>
      </w:pPr>
      <w:r w:rsidRPr="00853C99">
        <w:rPr>
          <w:rFonts w:ascii="Times New Roman" w:eastAsia="Calibri" w:hAnsi="Times New Roman" w:cs="Times New Roman"/>
          <w:sz w:val="24"/>
          <w:szCs w:val="24"/>
        </w:rPr>
        <w:t>Франция                     Б.  эмиграция</w:t>
      </w:r>
    </w:p>
    <w:p w:rsidR="00A63599" w:rsidRPr="00853C99" w:rsidRDefault="00A63599" w:rsidP="00A63599">
      <w:pPr>
        <w:numPr>
          <w:ilvl w:val="0"/>
          <w:numId w:val="20"/>
        </w:numPr>
        <w:spacing w:after="0" w:line="360" w:lineRule="auto"/>
        <w:ind w:firstLine="709"/>
        <w:contextualSpacing/>
        <w:rPr>
          <w:rFonts w:ascii="Times New Roman" w:eastAsia="Calibri" w:hAnsi="Times New Roman" w:cs="Times New Roman"/>
          <w:sz w:val="24"/>
          <w:szCs w:val="24"/>
        </w:rPr>
      </w:pPr>
      <w:r w:rsidRPr="00853C99">
        <w:rPr>
          <w:rFonts w:ascii="Times New Roman" w:eastAsia="Calibri" w:hAnsi="Times New Roman" w:cs="Times New Roman"/>
          <w:sz w:val="24"/>
          <w:szCs w:val="24"/>
        </w:rPr>
        <w:t>Италия                        В. борьба народов за независимость</w:t>
      </w:r>
    </w:p>
    <w:p w:rsidR="00A63599" w:rsidRPr="00853C99" w:rsidRDefault="00A63599" w:rsidP="00A63599">
      <w:pPr>
        <w:numPr>
          <w:ilvl w:val="0"/>
          <w:numId w:val="20"/>
        </w:numPr>
        <w:spacing w:after="0" w:line="360" w:lineRule="auto"/>
        <w:ind w:firstLine="709"/>
        <w:contextualSpacing/>
        <w:rPr>
          <w:rFonts w:ascii="Times New Roman" w:eastAsia="Calibri" w:hAnsi="Times New Roman" w:cs="Times New Roman"/>
          <w:sz w:val="24"/>
          <w:szCs w:val="24"/>
        </w:rPr>
      </w:pPr>
      <w:r w:rsidRPr="00853C99">
        <w:rPr>
          <w:rFonts w:ascii="Times New Roman" w:eastAsia="Calibri" w:hAnsi="Times New Roman" w:cs="Times New Roman"/>
          <w:sz w:val="24"/>
          <w:szCs w:val="24"/>
        </w:rPr>
        <w:t>Австро- Венгрия        Г. «мастерская мира»</w:t>
      </w:r>
    </w:p>
    <w:p w:rsidR="00A63599" w:rsidRPr="00853C99" w:rsidRDefault="00A63599" w:rsidP="00A63599">
      <w:pPr>
        <w:spacing w:after="0" w:line="360" w:lineRule="auto"/>
        <w:ind w:firstLine="709"/>
        <w:rPr>
          <w:rFonts w:ascii="Times New Roman" w:eastAsia="Calibri" w:hAnsi="Times New Roman" w:cs="Times New Roman"/>
          <w:sz w:val="24"/>
          <w:szCs w:val="24"/>
        </w:rPr>
      </w:pPr>
      <w:r w:rsidRPr="00853C99">
        <w:rPr>
          <w:rFonts w:ascii="Times New Roman" w:eastAsia="Calibri" w:hAnsi="Times New Roman" w:cs="Times New Roman"/>
          <w:sz w:val="24"/>
          <w:szCs w:val="24"/>
        </w:rPr>
        <w:t xml:space="preserve">                                               Д. мощная индустриальная страна</w:t>
      </w:r>
    </w:p>
    <w:p w:rsidR="00A63599" w:rsidRPr="00853C99" w:rsidRDefault="00A63599" w:rsidP="00A63599">
      <w:pPr>
        <w:spacing w:after="0" w:line="360" w:lineRule="auto"/>
        <w:ind w:left="360"/>
        <w:jc w:val="both"/>
        <w:rPr>
          <w:rFonts w:ascii="Times New Roman" w:eastAsia="Calibri" w:hAnsi="Times New Roman" w:cs="Times New Roman"/>
          <w:sz w:val="24"/>
          <w:szCs w:val="24"/>
        </w:rPr>
      </w:pPr>
      <w:r w:rsidRPr="00853C99">
        <w:rPr>
          <w:rFonts w:ascii="Times New Roman" w:eastAsia="Calibri" w:hAnsi="Times New Roman" w:cs="Times New Roman"/>
          <w:b/>
          <w:sz w:val="24"/>
          <w:szCs w:val="24"/>
        </w:rPr>
        <w:t xml:space="preserve">      7. Прочтите текст, и вставьте вместо пропусков нужные слова</w:t>
      </w:r>
    </w:p>
    <w:p w:rsidR="00A63599" w:rsidRPr="00853C99" w:rsidRDefault="00A63599" w:rsidP="00A63599">
      <w:pPr>
        <w:spacing w:after="0" w:line="360" w:lineRule="auto"/>
        <w:ind w:firstLine="709"/>
        <w:contextualSpacing/>
        <w:jc w:val="both"/>
        <w:rPr>
          <w:rFonts w:ascii="Times New Roman" w:eastAsia="Calibri" w:hAnsi="Times New Roman" w:cs="Times New Roman"/>
          <w:sz w:val="24"/>
          <w:szCs w:val="24"/>
        </w:rPr>
      </w:pPr>
      <w:r w:rsidRPr="00853C99">
        <w:rPr>
          <w:rFonts w:ascii="Times New Roman" w:eastAsia="Calibri" w:hAnsi="Times New Roman" w:cs="Times New Roman"/>
          <w:sz w:val="24"/>
          <w:szCs w:val="24"/>
        </w:rPr>
        <w:t>18 января _______г. (А) в зеркальном зале _________________(Б) дворца была торжественно провозглашена______________(В) империя.</w:t>
      </w:r>
    </w:p>
    <w:p w:rsidR="00A63599" w:rsidRPr="00853C99" w:rsidRDefault="00A63599" w:rsidP="00A63599">
      <w:pPr>
        <w:spacing w:after="0" w:line="360" w:lineRule="auto"/>
        <w:ind w:left="720"/>
        <w:rPr>
          <w:rFonts w:ascii="Times New Roman" w:eastAsia="Calibri" w:hAnsi="Times New Roman" w:cs="Times New Roman"/>
          <w:b/>
          <w:sz w:val="24"/>
          <w:szCs w:val="24"/>
        </w:rPr>
      </w:pPr>
      <w:r w:rsidRPr="00853C99">
        <w:rPr>
          <w:rFonts w:ascii="Times New Roman" w:eastAsia="Calibri" w:hAnsi="Times New Roman" w:cs="Times New Roman"/>
          <w:b/>
          <w:sz w:val="24"/>
          <w:szCs w:val="24"/>
        </w:rPr>
        <w:t xml:space="preserve"> 8. Установите соответствие между событиями и датой:</w:t>
      </w:r>
    </w:p>
    <w:p w:rsidR="00A63599" w:rsidRPr="00853C99" w:rsidRDefault="00A63599" w:rsidP="00A63599">
      <w:pPr>
        <w:spacing w:after="0" w:line="360" w:lineRule="auto"/>
        <w:rPr>
          <w:rFonts w:ascii="Times New Roman" w:eastAsia="Calibri" w:hAnsi="Times New Roman" w:cs="Times New Roman"/>
          <w:sz w:val="24"/>
          <w:szCs w:val="24"/>
        </w:rPr>
      </w:pPr>
      <w:r w:rsidRPr="00853C99">
        <w:rPr>
          <w:rFonts w:ascii="Times New Roman" w:eastAsia="Calibri" w:hAnsi="Times New Roman" w:cs="Times New Roman"/>
          <w:b/>
          <w:sz w:val="24"/>
          <w:szCs w:val="24"/>
        </w:rPr>
        <w:t xml:space="preserve">                    </w:t>
      </w:r>
      <w:r w:rsidRPr="00853C99">
        <w:rPr>
          <w:rFonts w:ascii="Times New Roman" w:eastAsia="Calibri" w:hAnsi="Times New Roman" w:cs="Times New Roman"/>
          <w:sz w:val="24"/>
          <w:szCs w:val="24"/>
        </w:rPr>
        <w:t>А)  Битва у Ватерлоо;                                                     1)  1871 г.</w:t>
      </w:r>
    </w:p>
    <w:p w:rsidR="00A63599" w:rsidRPr="00853C99" w:rsidRDefault="00A63599" w:rsidP="00A63599">
      <w:pPr>
        <w:spacing w:after="0" w:line="360" w:lineRule="auto"/>
        <w:ind w:left="1416"/>
        <w:rPr>
          <w:rFonts w:ascii="Times New Roman" w:eastAsia="Calibri" w:hAnsi="Times New Roman" w:cs="Times New Roman"/>
          <w:sz w:val="24"/>
          <w:szCs w:val="24"/>
        </w:rPr>
      </w:pPr>
      <w:r w:rsidRPr="00853C99">
        <w:rPr>
          <w:rFonts w:ascii="Times New Roman" w:eastAsia="Calibri" w:hAnsi="Times New Roman" w:cs="Times New Roman"/>
          <w:sz w:val="24"/>
          <w:szCs w:val="24"/>
        </w:rPr>
        <w:t>Б)  окончание Франко-прусской войны;                       2) 1861  г.</w:t>
      </w:r>
    </w:p>
    <w:p w:rsidR="00A63599" w:rsidRPr="00853C99" w:rsidRDefault="00A63599" w:rsidP="00A63599">
      <w:pPr>
        <w:spacing w:after="0" w:line="360" w:lineRule="auto"/>
        <w:ind w:left="1416"/>
        <w:rPr>
          <w:rFonts w:ascii="Times New Roman" w:eastAsia="Calibri" w:hAnsi="Times New Roman" w:cs="Times New Roman"/>
          <w:sz w:val="24"/>
          <w:szCs w:val="24"/>
        </w:rPr>
      </w:pPr>
      <w:r w:rsidRPr="00853C99">
        <w:rPr>
          <w:rFonts w:ascii="Times New Roman" w:eastAsia="Calibri" w:hAnsi="Times New Roman" w:cs="Times New Roman"/>
          <w:sz w:val="24"/>
          <w:szCs w:val="24"/>
        </w:rPr>
        <w:t>В)  провозглашение Итальянского королевства;          3) 1814 г.</w:t>
      </w:r>
    </w:p>
    <w:p w:rsidR="00A63599" w:rsidRPr="00853C99" w:rsidRDefault="00A63599" w:rsidP="00A63599">
      <w:pPr>
        <w:spacing w:after="0" w:line="360" w:lineRule="auto"/>
        <w:ind w:left="1416"/>
        <w:rPr>
          <w:rFonts w:ascii="Times New Roman" w:eastAsia="Calibri" w:hAnsi="Times New Roman" w:cs="Times New Roman"/>
          <w:sz w:val="24"/>
          <w:szCs w:val="24"/>
        </w:rPr>
      </w:pPr>
      <w:r w:rsidRPr="00853C99">
        <w:rPr>
          <w:rFonts w:ascii="Times New Roman" w:eastAsia="Calibri" w:hAnsi="Times New Roman" w:cs="Times New Roman"/>
          <w:sz w:val="24"/>
          <w:szCs w:val="24"/>
        </w:rPr>
        <w:t>Г)  установление Июльской монархии во Франции     4) 1815 г.</w:t>
      </w:r>
    </w:p>
    <w:p w:rsidR="00A63599" w:rsidRPr="00853C99" w:rsidRDefault="00A63599" w:rsidP="00A63599">
      <w:pPr>
        <w:spacing w:after="0" w:line="360" w:lineRule="auto"/>
        <w:ind w:left="1416"/>
        <w:rPr>
          <w:rFonts w:ascii="Times New Roman" w:eastAsia="Calibri" w:hAnsi="Times New Roman" w:cs="Times New Roman"/>
          <w:sz w:val="24"/>
          <w:szCs w:val="24"/>
        </w:rPr>
      </w:pPr>
      <w:r w:rsidRPr="00853C99">
        <w:rPr>
          <w:rFonts w:ascii="Times New Roman" w:eastAsia="Calibri" w:hAnsi="Times New Roman" w:cs="Times New Roman"/>
          <w:sz w:val="24"/>
          <w:szCs w:val="24"/>
        </w:rPr>
        <w:t xml:space="preserve">                                                                                            5) 1830 г.</w:t>
      </w:r>
    </w:p>
    <w:p w:rsidR="00A63599" w:rsidRPr="00853C99" w:rsidRDefault="00A63599" w:rsidP="00A63599">
      <w:pPr>
        <w:spacing w:after="0" w:line="360" w:lineRule="auto"/>
        <w:ind w:left="1416"/>
        <w:rPr>
          <w:rFonts w:ascii="Times New Roman" w:eastAsia="Calibri" w:hAnsi="Times New Roman" w:cs="Times New Roman"/>
          <w:sz w:val="24"/>
          <w:szCs w:val="24"/>
        </w:rPr>
      </w:pPr>
      <w:r w:rsidRPr="00853C99">
        <w:rPr>
          <w:rFonts w:ascii="Times New Roman" w:eastAsia="Calibri" w:hAnsi="Times New Roman" w:cs="Times New Roman"/>
          <w:sz w:val="24"/>
          <w:szCs w:val="24"/>
        </w:rPr>
        <w:t xml:space="preserve">                                                                                            6) 1831 г.</w:t>
      </w:r>
    </w:p>
    <w:p w:rsidR="00A63599" w:rsidRPr="00853C99" w:rsidRDefault="00A63599" w:rsidP="00A63599">
      <w:pPr>
        <w:spacing w:after="0" w:line="360" w:lineRule="auto"/>
        <w:ind w:left="720"/>
        <w:rPr>
          <w:rFonts w:ascii="Times New Roman" w:eastAsia="Calibri" w:hAnsi="Times New Roman" w:cs="Times New Roman"/>
          <w:b/>
          <w:sz w:val="24"/>
          <w:szCs w:val="24"/>
        </w:rPr>
      </w:pPr>
      <w:r w:rsidRPr="00853C99">
        <w:rPr>
          <w:rFonts w:ascii="Times New Roman" w:eastAsia="Calibri" w:hAnsi="Times New Roman" w:cs="Times New Roman"/>
          <w:b/>
          <w:sz w:val="24"/>
          <w:szCs w:val="24"/>
        </w:rPr>
        <w:t xml:space="preserve">9. Соотнесите выдающуюся личность с государством, с историей которого она связана </w:t>
      </w:r>
    </w:p>
    <w:p w:rsidR="00A63599" w:rsidRPr="00853C99" w:rsidRDefault="00A63599" w:rsidP="00A63599">
      <w:pPr>
        <w:spacing w:after="0" w:line="360" w:lineRule="auto"/>
        <w:rPr>
          <w:rFonts w:ascii="Times New Roman" w:eastAsia="Calibri" w:hAnsi="Times New Roman" w:cs="Times New Roman"/>
          <w:sz w:val="24"/>
          <w:szCs w:val="24"/>
        </w:rPr>
      </w:pPr>
      <w:r w:rsidRPr="00853C99">
        <w:rPr>
          <w:rFonts w:ascii="Times New Roman" w:eastAsia="Calibri" w:hAnsi="Times New Roman" w:cs="Times New Roman"/>
          <w:b/>
          <w:sz w:val="24"/>
          <w:szCs w:val="24"/>
        </w:rPr>
        <w:tab/>
        <w:t xml:space="preserve">          </w:t>
      </w:r>
      <w:r w:rsidRPr="00853C99">
        <w:rPr>
          <w:rFonts w:ascii="Times New Roman" w:eastAsia="Calibri" w:hAnsi="Times New Roman" w:cs="Times New Roman"/>
          <w:sz w:val="24"/>
          <w:szCs w:val="24"/>
        </w:rPr>
        <w:t xml:space="preserve">А)  Италия                                           1)  Бисмарк    </w:t>
      </w:r>
    </w:p>
    <w:p w:rsidR="00A63599" w:rsidRPr="00853C99" w:rsidRDefault="00A63599" w:rsidP="00A63599">
      <w:pPr>
        <w:spacing w:after="0" w:line="360" w:lineRule="auto"/>
        <w:rPr>
          <w:rFonts w:ascii="Times New Roman" w:eastAsia="Calibri" w:hAnsi="Times New Roman" w:cs="Times New Roman"/>
          <w:sz w:val="24"/>
          <w:szCs w:val="24"/>
        </w:rPr>
      </w:pPr>
      <w:r w:rsidRPr="00853C99">
        <w:rPr>
          <w:rFonts w:ascii="Times New Roman" w:eastAsia="Calibri" w:hAnsi="Times New Roman" w:cs="Times New Roman"/>
          <w:sz w:val="24"/>
          <w:szCs w:val="24"/>
        </w:rPr>
        <w:t xml:space="preserve">                    Б   Германия                                        2)  Франц Фердинанд</w:t>
      </w:r>
    </w:p>
    <w:p w:rsidR="00A63599" w:rsidRPr="00853C99" w:rsidRDefault="00A63599" w:rsidP="00A63599">
      <w:pPr>
        <w:spacing w:after="0" w:line="360" w:lineRule="auto"/>
        <w:rPr>
          <w:rFonts w:ascii="Times New Roman" w:eastAsia="Calibri" w:hAnsi="Times New Roman" w:cs="Times New Roman"/>
          <w:sz w:val="24"/>
          <w:szCs w:val="24"/>
        </w:rPr>
      </w:pPr>
      <w:r w:rsidRPr="00853C99">
        <w:rPr>
          <w:rFonts w:ascii="Times New Roman" w:eastAsia="Calibri" w:hAnsi="Times New Roman" w:cs="Times New Roman"/>
          <w:sz w:val="24"/>
          <w:szCs w:val="24"/>
        </w:rPr>
        <w:t xml:space="preserve">                   В)  Австро- Венгрия                            3)  Виктор Эммануил II    </w:t>
      </w:r>
    </w:p>
    <w:p w:rsidR="00A63599" w:rsidRPr="00853C99" w:rsidRDefault="00A63599" w:rsidP="00A63599">
      <w:pPr>
        <w:spacing w:after="0" w:line="360" w:lineRule="auto"/>
        <w:rPr>
          <w:rFonts w:ascii="Times New Roman" w:eastAsia="Calibri" w:hAnsi="Times New Roman" w:cs="Times New Roman"/>
          <w:sz w:val="24"/>
          <w:szCs w:val="24"/>
        </w:rPr>
      </w:pPr>
      <w:r w:rsidRPr="00853C99">
        <w:rPr>
          <w:rFonts w:ascii="Times New Roman" w:eastAsia="Calibri" w:hAnsi="Times New Roman" w:cs="Times New Roman"/>
          <w:sz w:val="24"/>
          <w:szCs w:val="24"/>
        </w:rPr>
        <w:t xml:space="preserve">                   Г)  Англия                                            4)  Уильям Гладстон    </w:t>
      </w:r>
    </w:p>
    <w:p w:rsidR="00A63599" w:rsidRPr="00853C99" w:rsidRDefault="00A63599" w:rsidP="00A63599">
      <w:pPr>
        <w:spacing w:after="0" w:line="360" w:lineRule="auto"/>
        <w:ind w:firstLine="709"/>
        <w:rPr>
          <w:rFonts w:ascii="Times New Roman" w:eastAsia="Calibri" w:hAnsi="Times New Roman" w:cs="Times New Roman"/>
          <w:sz w:val="24"/>
          <w:szCs w:val="24"/>
        </w:rPr>
      </w:pPr>
      <w:r w:rsidRPr="00853C99">
        <w:rPr>
          <w:rFonts w:ascii="Times New Roman" w:eastAsia="Calibri" w:hAnsi="Times New Roman" w:cs="Times New Roman"/>
          <w:sz w:val="24"/>
          <w:szCs w:val="24"/>
        </w:rPr>
        <w:t xml:space="preserve">                                                                       5)   Жан Жорес</w:t>
      </w:r>
    </w:p>
    <w:p w:rsidR="00A63599" w:rsidRPr="00853C99" w:rsidRDefault="00A63599" w:rsidP="00A63599">
      <w:pPr>
        <w:spacing w:after="0" w:line="360" w:lineRule="auto"/>
        <w:rPr>
          <w:rFonts w:ascii="Times New Roman" w:eastAsia="Calibri" w:hAnsi="Times New Roman" w:cs="Times New Roman"/>
          <w:b/>
          <w:sz w:val="24"/>
          <w:szCs w:val="24"/>
        </w:rPr>
      </w:pPr>
      <w:r w:rsidRPr="00853C99">
        <w:rPr>
          <w:rFonts w:ascii="Times New Roman" w:eastAsia="Calibri" w:hAnsi="Times New Roman" w:cs="Times New Roman"/>
          <w:sz w:val="24"/>
          <w:szCs w:val="24"/>
        </w:rPr>
        <w:t xml:space="preserve">                                                                                 6)  </w:t>
      </w:r>
      <w:r w:rsidRPr="00853C99">
        <w:rPr>
          <w:rFonts w:ascii="Times New Roman" w:eastAsia="Calibri" w:hAnsi="Times New Roman" w:cs="Times New Roman"/>
          <w:b/>
          <w:sz w:val="24"/>
          <w:szCs w:val="24"/>
        </w:rPr>
        <w:t xml:space="preserve">  </w:t>
      </w:r>
      <w:r w:rsidRPr="00853C99">
        <w:rPr>
          <w:rFonts w:ascii="Times New Roman" w:eastAsia="Calibri" w:hAnsi="Times New Roman" w:cs="Times New Roman"/>
          <w:sz w:val="24"/>
          <w:szCs w:val="24"/>
        </w:rPr>
        <w:t>Карл Х</w:t>
      </w:r>
      <w:r w:rsidRPr="00853C99">
        <w:rPr>
          <w:rFonts w:ascii="Times New Roman" w:eastAsia="Calibri" w:hAnsi="Times New Roman" w:cs="Times New Roman"/>
          <w:b/>
          <w:sz w:val="24"/>
          <w:szCs w:val="24"/>
        </w:rPr>
        <w:t xml:space="preserve">             </w:t>
      </w:r>
    </w:p>
    <w:p w:rsidR="00A63599" w:rsidRPr="00853C99" w:rsidRDefault="00A63599" w:rsidP="00A63599">
      <w:pPr>
        <w:spacing w:after="0" w:line="360" w:lineRule="auto"/>
        <w:ind w:firstLine="709"/>
        <w:jc w:val="center"/>
        <w:rPr>
          <w:rFonts w:ascii="Times New Roman" w:eastAsia="Times New Roman" w:hAnsi="Times New Roman" w:cs="Times New Roman"/>
          <w:b/>
          <w:sz w:val="24"/>
          <w:szCs w:val="24"/>
          <w:lang w:eastAsia="ru-RU"/>
        </w:rPr>
      </w:pPr>
      <w:r w:rsidRPr="00853C99">
        <w:rPr>
          <w:rFonts w:ascii="Times New Roman" w:eastAsia="Times New Roman" w:hAnsi="Times New Roman" w:cs="Times New Roman"/>
          <w:b/>
          <w:sz w:val="24"/>
          <w:szCs w:val="24"/>
          <w:lang w:val="en-US" w:eastAsia="ru-RU"/>
        </w:rPr>
        <w:t>III</w:t>
      </w:r>
      <w:r w:rsidRPr="00853C99">
        <w:rPr>
          <w:rFonts w:ascii="Times New Roman" w:eastAsia="Times New Roman" w:hAnsi="Times New Roman" w:cs="Times New Roman"/>
          <w:b/>
          <w:sz w:val="24"/>
          <w:szCs w:val="24"/>
          <w:lang w:eastAsia="ru-RU"/>
        </w:rPr>
        <w:t xml:space="preserve"> уровень</w:t>
      </w:r>
    </w:p>
    <w:p w:rsidR="00A63599" w:rsidRPr="00853C99" w:rsidRDefault="00A63599" w:rsidP="00A63599">
      <w:pPr>
        <w:spacing w:after="0" w:line="360" w:lineRule="auto"/>
        <w:ind w:firstLine="709"/>
        <w:rPr>
          <w:rFonts w:ascii="Times New Roman" w:eastAsia="Calibri" w:hAnsi="Times New Roman" w:cs="Times New Roman"/>
          <w:b/>
          <w:sz w:val="24"/>
          <w:szCs w:val="24"/>
        </w:rPr>
      </w:pPr>
      <w:r w:rsidRPr="00853C99">
        <w:rPr>
          <w:rFonts w:ascii="Times New Roman" w:eastAsia="Calibri" w:hAnsi="Times New Roman" w:cs="Times New Roman"/>
          <w:sz w:val="24"/>
          <w:szCs w:val="24"/>
        </w:rPr>
        <w:t xml:space="preserve">10. </w:t>
      </w:r>
      <w:r w:rsidRPr="00853C99">
        <w:rPr>
          <w:rFonts w:ascii="Times New Roman" w:eastAsia="Calibri" w:hAnsi="Times New Roman" w:cs="Times New Roman"/>
          <w:b/>
          <w:sz w:val="24"/>
          <w:szCs w:val="24"/>
        </w:rPr>
        <w:t>Дайте ответы на вопросы:</w:t>
      </w:r>
    </w:p>
    <w:p w:rsidR="00A63599" w:rsidRPr="00853C99" w:rsidRDefault="00A63599" w:rsidP="00A63599">
      <w:pPr>
        <w:spacing w:after="0" w:line="360" w:lineRule="auto"/>
        <w:ind w:firstLine="709"/>
        <w:rPr>
          <w:rFonts w:ascii="Times New Roman" w:eastAsia="Calibri" w:hAnsi="Times New Roman" w:cs="Times New Roman"/>
          <w:sz w:val="24"/>
          <w:szCs w:val="24"/>
        </w:rPr>
      </w:pPr>
      <w:r w:rsidRPr="00853C99">
        <w:rPr>
          <w:rFonts w:ascii="Times New Roman" w:eastAsia="Calibri" w:hAnsi="Times New Roman" w:cs="Times New Roman"/>
          <w:sz w:val="24"/>
          <w:szCs w:val="24"/>
        </w:rPr>
        <w:t xml:space="preserve">     1) Определите основные особенности развития Великобритании во второй половине 19 в.</w:t>
      </w:r>
    </w:p>
    <w:p w:rsidR="00A63599" w:rsidRPr="00853C99" w:rsidRDefault="00A63599" w:rsidP="00A63599">
      <w:pPr>
        <w:spacing w:after="0" w:line="360" w:lineRule="auto"/>
        <w:ind w:firstLine="709"/>
        <w:rPr>
          <w:rFonts w:ascii="Times New Roman" w:eastAsia="Calibri" w:hAnsi="Times New Roman" w:cs="Times New Roman"/>
          <w:sz w:val="24"/>
          <w:szCs w:val="24"/>
        </w:rPr>
      </w:pPr>
      <w:r w:rsidRPr="00853C99">
        <w:rPr>
          <w:rFonts w:ascii="Times New Roman" w:eastAsia="Calibri" w:hAnsi="Times New Roman" w:cs="Times New Roman"/>
          <w:sz w:val="24"/>
          <w:szCs w:val="24"/>
        </w:rPr>
        <w:t xml:space="preserve">     2) Выделите общие черты внешней политики для Англии, Германии, Франции и Италии в конце-19-нач. 20 вв.</w:t>
      </w:r>
    </w:p>
    <w:p w:rsidR="00A63599" w:rsidRPr="00853C99" w:rsidRDefault="00A63599" w:rsidP="00A63599">
      <w:pPr>
        <w:spacing w:after="0" w:line="360" w:lineRule="auto"/>
        <w:ind w:firstLine="709"/>
        <w:jc w:val="both"/>
        <w:rPr>
          <w:rFonts w:ascii="Times New Roman" w:eastAsia="Times New Roman" w:hAnsi="Times New Roman" w:cs="Times New Roman"/>
          <w:b/>
          <w:sz w:val="24"/>
          <w:szCs w:val="24"/>
          <w:lang w:eastAsia="ru-RU"/>
        </w:rPr>
      </w:pPr>
    </w:p>
    <w:p w:rsidR="00A63599" w:rsidRPr="00853C99" w:rsidRDefault="00A63599" w:rsidP="00A63599">
      <w:pPr>
        <w:spacing w:after="0" w:line="360" w:lineRule="auto"/>
        <w:ind w:firstLine="709"/>
        <w:jc w:val="both"/>
        <w:rPr>
          <w:rFonts w:ascii="Times New Roman" w:eastAsia="Times New Roman" w:hAnsi="Times New Roman" w:cs="Times New Roman"/>
          <w:b/>
          <w:sz w:val="24"/>
          <w:szCs w:val="24"/>
          <w:lang w:eastAsia="ru-RU"/>
        </w:rPr>
      </w:pPr>
    </w:p>
    <w:p w:rsidR="00A63599" w:rsidRPr="00853C99" w:rsidRDefault="00A63599" w:rsidP="00A63599">
      <w:pPr>
        <w:spacing w:after="0" w:line="360" w:lineRule="auto"/>
        <w:ind w:firstLine="709"/>
        <w:jc w:val="both"/>
        <w:rPr>
          <w:rFonts w:ascii="Times New Roman" w:eastAsia="Times New Roman" w:hAnsi="Times New Roman" w:cs="Times New Roman"/>
          <w:b/>
          <w:sz w:val="24"/>
          <w:szCs w:val="24"/>
          <w:lang w:eastAsia="ru-RU"/>
        </w:rPr>
      </w:pPr>
    </w:p>
    <w:p w:rsidR="00A63599" w:rsidRPr="00853C99" w:rsidRDefault="00A63599" w:rsidP="00A63599">
      <w:pPr>
        <w:spacing w:after="0" w:line="360" w:lineRule="auto"/>
        <w:ind w:firstLine="709"/>
        <w:jc w:val="both"/>
        <w:rPr>
          <w:rFonts w:ascii="Times New Roman" w:eastAsia="Times New Roman" w:hAnsi="Times New Roman" w:cs="Times New Roman"/>
          <w:b/>
          <w:sz w:val="24"/>
          <w:szCs w:val="24"/>
          <w:lang w:eastAsia="ru-RU"/>
        </w:rPr>
      </w:pPr>
    </w:p>
    <w:p w:rsidR="00A63599" w:rsidRPr="00853C99" w:rsidRDefault="00A63599" w:rsidP="00A63599">
      <w:pPr>
        <w:spacing w:after="0" w:line="360" w:lineRule="auto"/>
        <w:ind w:firstLine="709"/>
        <w:jc w:val="both"/>
        <w:rPr>
          <w:rFonts w:ascii="Times New Roman" w:eastAsia="Times New Roman" w:hAnsi="Times New Roman" w:cs="Times New Roman"/>
          <w:b/>
          <w:sz w:val="24"/>
          <w:szCs w:val="24"/>
          <w:lang w:eastAsia="ru-RU"/>
        </w:rPr>
      </w:pPr>
    </w:p>
    <w:p w:rsidR="00A63599" w:rsidRPr="00853C99" w:rsidRDefault="00A63599" w:rsidP="00A63599">
      <w:pPr>
        <w:spacing w:after="0" w:line="360" w:lineRule="auto"/>
        <w:ind w:firstLine="709"/>
        <w:jc w:val="both"/>
        <w:rPr>
          <w:rFonts w:ascii="Times New Roman" w:eastAsia="Times New Roman" w:hAnsi="Times New Roman" w:cs="Times New Roman"/>
          <w:b/>
          <w:sz w:val="24"/>
          <w:szCs w:val="24"/>
          <w:lang w:eastAsia="ru-RU"/>
        </w:rPr>
      </w:pPr>
      <w:r w:rsidRPr="00853C99">
        <w:rPr>
          <w:rFonts w:ascii="Times New Roman" w:eastAsia="Times New Roman" w:hAnsi="Times New Roman" w:cs="Times New Roman"/>
          <w:b/>
          <w:sz w:val="24"/>
          <w:szCs w:val="24"/>
          <w:lang w:eastAsia="ru-RU"/>
        </w:rPr>
        <w:t>Критерии оценивания</w:t>
      </w:r>
    </w:p>
    <w:p w:rsidR="00A63599" w:rsidRPr="00853C99" w:rsidRDefault="00A63599" w:rsidP="00A63599">
      <w:pPr>
        <w:spacing w:after="0" w:line="360" w:lineRule="auto"/>
        <w:ind w:firstLine="709"/>
        <w:jc w:val="both"/>
        <w:rPr>
          <w:rFonts w:ascii="Times New Roman" w:eastAsia="Times New Roman" w:hAnsi="Times New Roman" w:cs="Times New Roman"/>
          <w:b/>
          <w:sz w:val="24"/>
          <w:szCs w:val="24"/>
          <w:lang w:eastAsia="ru-RU"/>
        </w:rPr>
      </w:pPr>
    </w:p>
    <w:p w:rsidR="00A63599" w:rsidRPr="00853C99" w:rsidRDefault="00A63599" w:rsidP="00A63599">
      <w:pPr>
        <w:spacing w:after="0" w:line="360" w:lineRule="auto"/>
        <w:ind w:firstLine="709"/>
        <w:jc w:val="both"/>
        <w:rPr>
          <w:rFonts w:ascii="Times New Roman" w:eastAsia="Calibri" w:hAnsi="Times New Roman" w:cs="Times New Roman"/>
          <w:sz w:val="24"/>
          <w:szCs w:val="24"/>
        </w:rPr>
      </w:pPr>
      <w:r w:rsidRPr="00853C99">
        <w:rPr>
          <w:rFonts w:ascii="Times New Roman" w:eastAsia="Calibri" w:hAnsi="Times New Roman" w:cs="Times New Roman"/>
          <w:sz w:val="24"/>
          <w:szCs w:val="24"/>
        </w:rPr>
        <w:lastRenderedPageBreak/>
        <w:t xml:space="preserve">Правильный ответ на задания </w:t>
      </w:r>
      <w:r w:rsidRPr="00853C99">
        <w:rPr>
          <w:rFonts w:ascii="Times New Roman" w:eastAsia="Calibri" w:hAnsi="Times New Roman" w:cs="Times New Roman"/>
          <w:b/>
          <w:sz w:val="24"/>
          <w:szCs w:val="24"/>
        </w:rPr>
        <w:t>1 - 5</w:t>
      </w:r>
      <w:r w:rsidRPr="00853C99">
        <w:rPr>
          <w:rFonts w:ascii="Times New Roman" w:eastAsia="Calibri" w:hAnsi="Times New Roman" w:cs="Times New Roman"/>
          <w:sz w:val="24"/>
          <w:szCs w:val="24"/>
        </w:rPr>
        <w:t xml:space="preserve"> оценивается </w:t>
      </w:r>
      <w:r w:rsidRPr="00853C99">
        <w:rPr>
          <w:rFonts w:ascii="Times New Roman" w:eastAsia="Calibri" w:hAnsi="Times New Roman" w:cs="Times New Roman"/>
          <w:b/>
          <w:sz w:val="24"/>
          <w:szCs w:val="24"/>
        </w:rPr>
        <w:t>1 баллом</w:t>
      </w:r>
      <w:r w:rsidRPr="00853C99">
        <w:rPr>
          <w:rFonts w:ascii="Times New Roman" w:eastAsia="Calibri" w:hAnsi="Times New Roman" w:cs="Times New Roman"/>
          <w:sz w:val="24"/>
          <w:szCs w:val="24"/>
        </w:rPr>
        <w:t>, задание</w:t>
      </w:r>
      <w:r w:rsidRPr="00853C99">
        <w:rPr>
          <w:rFonts w:ascii="Times New Roman" w:eastAsia="Calibri" w:hAnsi="Times New Roman" w:cs="Times New Roman"/>
          <w:b/>
          <w:sz w:val="24"/>
          <w:szCs w:val="24"/>
        </w:rPr>
        <w:t xml:space="preserve"> 6</w:t>
      </w:r>
      <w:r w:rsidRPr="00853C99">
        <w:rPr>
          <w:rFonts w:ascii="Times New Roman" w:eastAsia="Calibri" w:hAnsi="Times New Roman" w:cs="Times New Roman"/>
          <w:sz w:val="24"/>
          <w:szCs w:val="24"/>
        </w:rPr>
        <w:t xml:space="preserve"> – </w:t>
      </w:r>
      <w:r w:rsidRPr="00853C99">
        <w:rPr>
          <w:rFonts w:ascii="Times New Roman" w:eastAsia="Calibri" w:hAnsi="Times New Roman" w:cs="Times New Roman"/>
          <w:b/>
          <w:sz w:val="24"/>
          <w:szCs w:val="24"/>
        </w:rPr>
        <w:t>2 баллами</w:t>
      </w:r>
      <w:r w:rsidRPr="00853C99">
        <w:rPr>
          <w:rFonts w:ascii="Times New Roman" w:eastAsia="Calibri" w:hAnsi="Times New Roman" w:cs="Times New Roman"/>
          <w:sz w:val="24"/>
          <w:szCs w:val="24"/>
        </w:rPr>
        <w:t xml:space="preserve"> (каждое правильное соответствие 0,5 балла), полный правильный ответ на задание </w:t>
      </w:r>
      <w:r w:rsidRPr="00853C99">
        <w:rPr>
          <w:rFonts w:ascii="Times New Roman" w:eastAsia="Calibri" w:hAnsi="Times New Roman" w:cs="Times New Roman"/>
          <w:b/>
          <w:sz w:val="24"/>
          <w:szCs w:val="24"/>
        </w:rPr>
        <w:t xml:space="preserve">7 </w:t>
      </w:r>
      <w:r w:rsidRPr="00853C99">
        <w:rPr>
          <w:rFonts w:ascii="Times New Roman" w:eastAsia="Calibri" w:hAnsi="Times New Roman" w:cs="Times New Roman"/>
          <w:sz w:val="24"/>
          <w:szCs w:val="24"/>
        </w:rPr>
        <w:t xml:space="preserve">оценивается </w:t>
      </w:r>
      <w:r w:rsidRPr="00853C99">
        <w:rPr>
          <w:rFonts w:ascii="Times New Roman" w:eastAsia="Calibri" w:hAnsi="Times New Roman" w:cs="Times New Roman"/>
          <w:b/>
          <w:sz w:val="24"/>
          <w:szCs w:val="24"/>
        </w:rPr>
        <w:t>3 баллами</w:t>
      </w:r>
      <w:r w:rsidRPr="00853C99">
        <w:rPr>
          <w:rFonts w:ascii="Times New Roman" w:eastAsia="Calibri" w:hAnsi="Times New Roman" w:cs="Times New Roman"/>
          <w:sz w:val="24"/>
          <w:szCs w:val="24"/>
        </w:rPr>
        <w:t xml:space="preserve">, задания </w:t>
      </w:r>
      <w:r w:rsidRPr="00853C99">
        <w:rPr>
          <w:rFonts w:ascii="Times New Roman" w:eastAsia="Calibri" w:hAnsi="Times New Roman" w:cs="Times New Roman"/>
          <w:b/>
          <w:sz w:val="24"/>
          <w:szCs w:val="24"/>
        </w:rPr>
        <w:t>8 - 9 - 2 баллами</w:t>
      </w:r>
      <w:r w:rsidRPr="00853C99">
        <w:rPr>
          <w:rFonts w:ascii="Times New Roman" w:eastAsia="Calibri" w:hAnsi="Times New Roman" w:cs="Times New Roman"/>
          <w:sz w:val="24"/>
          <w:szCs w:val="24"/>
        </w:rPr>
        <w:t xml:space="preserve"> (каждое правильное соответствие 0,5 балла), полное правильное выполнение задания </w:t>
      </w:r>
      <w:r w:rsidRPr="00853C99">
        <w:rPr>
          <w:rFonts w:ascii="Times New Roman" w:eastAsia="Calibri" w:hAnsi="Times New Roman" w:cs="Times New Roman"/>
          <w:b/>
          <w:sz w:val="24"/>
          <w:szCs w:val="24"/>
        </w:rPr>
        <w:t xml:space="preserve">10 </w:t>
      </w:r>
      <w:r w:rsidRPr="00853C99">
        <w:rPr>
          <w:rFonts w:ascii="Times New Roman" w:eastAsia="Calibri" w:hAnsi="Times New Roman" w:cs="Times New Roman"/>
          <w:sz w:val="24"/>
          <w:szCs w:val="24"/>
        </w:rPr>
        <w:t xml:space="preserve">оценивается </w:t>
      </w:r>
      <w:r w:rsidRPr="00853C99">
        <w:rPr>
          <w:rFonts w:ascii="Times New Roman" w:eastAsia="Calibri" w:hAnsi="Times New Roman" w:cs="Times New Roman"/>
          <w:b/>
          <w:sz w:val="24"/>
          <w:szCs w:val="24"/>
        </w:rPr>
        <w:t>4 баллами</w:t>
      </w:r>
      <w:r w:rsidRPr="00853C99">
        <w:rPr>
          <w:rFonts w:ascii="Times New Roman" w:eastAsia="Calibri" w:hAnsi="Times New Roman" w:cs="Times New Roman"/>
          <w:sz w:val="24"/>
          <w:szCs w:val="24"/>
        </w:rPr>
        <w:t xml:space="preserve">.  </w:t>
      </w:r>
    </w:p>
    <w:p w:rsidR="00A63599" w:rsidRPr="00853C99" w:rsidRDefault="00A63599" w:rsidP="00A63599">
      <w:pPr>
        <w:spacing w:after="0" w:line="360" w:lineRule="auto"/>
        <w:ind w:firstLine="709"/>
        <w:jc w:val="both"/>
        <w:rPr>
          <w:rFonts w:ascii="Times New Roman" w:eastAsia="Calibri" w:hAnsi="Times New Roman" w:cs="Times New Roman"/>
          <w:sz w:val="24"/>
          <w:szCs w:val="24"/>
        </w:rPr>
      </w:pPr>
      <w:r w:rsidRPr="00853C99">
        <w:rPr>
          <w:rFonts w:ascii="Times New Roman" w:eastAsia="Calibri" w:hAnsi="Times New Roman" w:cs="Times New Roman"/>
          <w:sz w:val="24"/>
          <w:szCs w:val="24"/>
        </w:rPr>
        <w:t xml:space="preserve"> 0 - 7 б - «2»</w:t>
      </w:r>
    </w:p>
    <w:p w:rsidR="00A63599" w:rsidRPr="00853C99" w:rsidRDefault="00A63599" w:rsidP="00A63599">
      <w:pPr>
        <w:spacing w:after="0" w:line="360" w:lineRule="auto"/>
        <w:ind w:firstLine="709"/>
        <w:jc w:val="both"/>
        <w:rPr>
          <w:rFonts w:ascii="Times New Roman" w:eastAsia="Calibri" w:hAnsi="Times New Roman" w:cs="Times New Roman"/>
          <w:sz w:val="24"/>
          <w:szCs w:val="24"/>
        </w:rPr>
      </w:pPr>
      <w:r w:rsidRPr="00853C99">
        <w:rPr>
          <w:rFonts w:ascii="Times New Roman" w:eastAsia="Calibri" w:hAnsi="Times New Roman" w:cs="Times New Roman"/>
          <w:sz w:val="24"/>
          <w:szCs w:val="24"/>
        </w:rPr>
        <w:t xml:space="preserve"> 8 - 12 б - «3»</w:t>
      </w:r>
    </w:p>
    <w:p w:rsidR="00A63599" w:rsidRPr="00853C99" w:rsidRDefault="00A63599" w:rsidP="00A63599">
      <w:pPr>
        <w:spacing w:after="0" w:line="360" w:lineRule="auto"/>
        <w:ind w:firstLine="709"/>
        <w:jc w:val="both"/>
        <w:rPr>
          <w:rFonts w:ascii="Times New Roman" w:eastAsia="Calibri" w:hAnsi="Times New Roman" w:cs="Times New Roman"/>
          <w:sz w:val="24"/>
          <w:szCs w:val="24"/>
        </w:rPr>
      </w:pPr>
      <w:r w:rsidRPr="00853C99">
        <w:rPr>
          <w:rFonts w:ascii="Times New Roman" w:eastAsia="Calibri" w:hAnsi="Times New Roman" w:cs="Times New Roman"/>
          <w:sz w:val="24"/>
          <w:szCs w:val="24"/>
        </w:rPr>
        <w:t xml:space="preserve"> 13 - 15 б - «4»</w:t>
      </w:r>
    </w:p>
    <w:p w:rsidR="00A63599" w:rsidRPr="00853C99" w:rsidRDefault="00A63599" w:rsidP="00853C99">
      <w:pPr>
        <w:spacing w:after="0" w:line="360" w:lineRule="auto"/>
        <w:ind w:firstLine="709"/>
        <w:jc w:val="both"/>
        <w:rPr>
          <w:rFonts w:ascii="Times New Roman" w:eastAsia="Calibri" w:hAnsi="Times New Roman" w:cs="Times New Roman"/>
          <w:sz w:val="24"/>
          <w:szCs w:val="24"/>
        </w:rPr>
      </w:pPr>
      <w:r w:rsidRPr="00853C99">
        <w:rPr>
          <w:rFonts w:ascii="Times New Roman" w:eastAsia="Calibri" w:hAnsi="Times New Roman" w:cs="Times New Roman"/>
          <w:sz w:val="24"/>
          <w:szCs w:val="24"/>
        </w:rPr>
        <w:t xml:space="preserve"> 17 - 18 б - «5»</w:t>
      </w:r>
    </w:p>
    <w:p w:rsidR="00A63599" w:rsidRPr="00853C99" w:rsidRDefault="00A63599" w:rsidP="00294ABF">
      <w:pPr>
        <w:tabs>
          <w:tab w:val="left" w:pos="5685"/>
        </w:tabs>
        <w:suppressAutoHyphens/>
        <w:spacing w:after="0" w:line="276" w:lineRule="auto"/>
        <w:jc w:val="both"/>
        <w:rPr>
          <w:rFonts w:ascii="Times New Roman" w:eastAsia="Times New Roman" w:hAnsi="Times New Roman" w:cs="Times New Roman"/>
          <w:sz w:val="24"/>
          <w:szCs w:val="24"/>
          <w:lang w:eastAsia="ar-SA"/>
        </w:rPr>
      </w:pPr>
    </w:p>
    <w:p w:rsidR="00A63599" w:rsidRPr="00853C99" w:rsidRDefault="00A63599" w:rsidP="00A63599">
      <w:pPr>
        <w:spacing w:after="0"/>
        <w:jc w:val="center"/>
        <w:rPr>
          <w:rFonts w:ascii="Times New Roman" w:hAnsi="Times New Roman" w:cs="Times New Roman"/>
          <w:b/>
          <w:sz w:val="24"/>
          <w:szCs w:val="24"/>
        </w:rPr>
      </w:pPr>
      <w:r w:rsidRPr="00853C99">
        <w:rPr>
          <w:rFonts w:ascii="Times New Roman" w:hAnsi="Times New Roman" w:cs="Times New Roman"/>
          <w:b/>
          <w:sz w:val="24"/>
          <w:szCs w:val="24"/>
        </w:rPr>
        <w:t>Контрольная работа по теме «От первобытной эпохи к цивилизации»</w:t>
      </w:r>
    </w:p>
    <w:p w:rsidR="00A63599" w:rsidRPr="00853C99" w:rsidRDefault="00A63599" w:rsidP="00A63599">
      <w:pPr>
        <w:numPr>
          <w:ilvl w:val="0"/>
          <w:numId w:val="21"/>
        </w:numPr>
        <w:spacing w:after="0"/>
        <w:ind w:left="0"/>
        <w:contextualSpacing/>
        <w:jc w:val="center"/>
        <w:rPr>
          <w:rFonts w:ascii="Times New Roman" w:hAnsi="Times New Roman" w:cs="Times New Roman"/>
          <w:b/>
          <w:sz w:val="24"/>
          <w:szCs w:val="24"/>
        </w:rPr>
      </w:pPr>
      <w:r w:rsidRPr="00853C99">
        <w:rPr>
          <w:rFonts w:ascii="Times New Roman" w:hAnsi="Times New Roman" w:cs="Times New Roman"/>
          <w:b/>
          <w:sz w:val="24"/>
          <w:szCs w:val="24"/>
        </w:rPr>
        <w:t>Вариант</w:t>
      </w:r>
    </w:p>
    <w:p w:rsidR="00A63599" w:rsidRPr="00853C99" w:rsidRDefault="00A63599" w:rsidP="00A63599">
      <w:pPr>
        <w:spacing w:after="0"/>
        <w:jc w:val="center"/>
        <w:rPr>
          <w:rFonts w:ascii="Times New Roman" w:hAnsi="Times New Roman" w:cs="Times New Roman"/>
          <w:b/>
          <w:sz w:val="24"/>
          <w:szCs w:val="24"/>
        </w:rPr>
      </w:pPr>
      <w:r w:rsidRPr="00853C99">
        <w:rPr>
          <w:rFonts w:ascii="Times New Roman" w:hAnsi="Times New Roman" w:cs="Times New Roman"/>
          <w:b/>
          <w:sz w:val="24"/>
          <w:szCs w:val="24"/>
        </w:rPr>
        <w:t>I уровень</w:t>
      </w:r>
    </w:p>
    <w:p w:rsidR="00A63599" w:rsidRPr="00853C99" w:rsidRDefault="00A63599" w:rsidP="00A63599">
      <w:pPr>
        <w:spacing w:after="0"/>
        <w:jc w:val="both"/>
        <w:rPr>
          <w:rFonts w:ascii="Times New Roman" w:hAnsi="Times New Roman" w:cs="Times New Roman"/>
          <w:sz w:val="24"/>
          <w:szCs w:val="24"/>
        </w:rPr>
      </w:pPr>
      <w:r w:rsidRPr="00853C99">
        <w:rPr>
          <w:rFonts w:ascii="Times New Roman" w:hAnsi="Times New Roman" w:cs="Times New Roman"/>
          <w:sz w:val="24"/>
          <w:szCs w:val="24"/>
        </w:rPr>
        <w:t>1. Самым древним человекообразным существом, умевшим изготовлять орудия труда, считается:</w:t>
      </w:r>
    </w:p>
    <w:p w:rsidR="00A63599" w:rsidRPr="00853C99" w:rsidRDefault="00A63599" w:rsidP="00A63599">
      <w:pPr>
        <w:spacing w:after="0"/>
        <w:jc w:val="both"/>
        <w:rPr>
          <w:rFonts w:ascii="Times New Roman" w:hAnsi="Times New Roman" w:cs="Times New Roman"/>
          <w:sz w:val="24"/>
          <w:szCs w:val="24"/>
        </w:rPr>
      </w:pPr>
      <w:r w:rsidRPr="00853C99">
        <w:rPr>
          <w:rFonts w:ascii="Times New Roman" w:hAnsi="Times New Roman" w:cs="Times New Roman"/>
          <w:sz w:val="24"/>
          <w:szCs w:val="24"/>
        </w:rPr>
        <w:t xml:space="preserve">А) кроманьонец; </w:t>
      </w:r>
      <w:r w:rsidRPr="00853C99">
        <w:rPr>
          <w:rFonts w:ascii="Times New Roman" w:hAnsi="Times New Roman" w:cs="Times New Roman"/>
          <w:sz w:val="24"/>
          <w:szCs w:val="24"/>
        </w:rPr>
        <w:tab/>
      </w:r>
      <w:r w:rsidRPr="00853C99">
        <w:rPr>
          <w:rFonts w:ascii="Times New Roman" w:hAnsi="Times New Roman" w:cs="Times New Roman"/>
          <w:sz w:val="24"/>
          <w:szCs w:val="24"/>
        </w:rPr>
        <w:tab/>
        <w:t>В) неандерталец;</w:t>
      </w:r>
    </w:p>
    <w:p w:rsidR="00A63599" w:rsidRPr="00853C99" w:rsidRDefault="00A63599" w:rsidP="00A63599">
      <w:pPr>
        <w:spacing w:after="0"/>
        <w:jc w:val="both"/>
        <w:rPr>
          <w:rFonts w:ascii="Times New Roman" w:hAnsi="Times New Roman" w:cs="Times New Roman"/>
          <w:sz w:val="24"/>
          <w:szCs w:val="24"/>
        </w:rPr>
      </w:pPr>
      <w:r w:rsidRPr="00853C99">
        <w:rPr>
          <w:rFonts w:ascii="Times New Roman" w:hAnsi="Times New Roman" w:cs="Times New Roman"/>
          <w:sz w:val="24"/>
          <w:szCs w:val="24"/>
        </w:rPr>
        <w:t xml:space="preserve">Б) австралопитек; </w:t>
      </w:r>
      <w:r w:rsidRPr="00853C99">
        <w:rPr>
          <w:rFonts w:ascii="Times New Roman" w:hAnsi="Times New Roman" w:cs="Times New Roman"/>
          <w:sz w:val="24"/>
          <w:szCs w:val="24"/>
        </w:rPr>
        <w:tab/>
        <w:t>Г) питекантроп.</w:t>
      </w:r>
    </w:p>
    <w:p w:rsidR="00A63599" w:rsidRPr="00853C99" w:rsidRDefault="00A63599" w:rsidP="00A63599">
      <w:pPr>
        <w:spacing w:after="0"/>
        <w:rPr>
          <w:rFonts w:ascii="Times New Roman" w:eastAsia="Calibri" w:hAnsi="Times New Roman" w:cs="Times New Roman"/>
          <w:sz w:val="24"/>
          <w:szCs w:val="24"/>
        </w:rPr>
      </w:pPr>
      <w:r w:rsidRPr="00853C99">
        <w:rPr>
          <w:rFonts w:ascii="Times New Roman" w:hAnsi="Times New Roman" w:cs="Times New Roman"/>
          <w:sz w:val="24"/>
          <w:szCs w:val="24"/>
        </w:rPr>
        <w:t xml:space="preserve">2. </w:t>
      </w:r>
      <w:r w:rsidRPr="00853C99">
        <w:rPr>
          <w:rFonts w:ascii="Times New Roman" w:eastAsia="Calibri" w:hAnsi="Times New Roman" w:cs="Times New Roman"/>
          <w:sz w:val="24"/>
          <w:szCs w:val="24"/>
        </w:rPr>
        <w:t>Поставьте эпохи в хронологической последовательности:</w:t>
      </w:r>
    </w:p>
    <w:p w:rsidR="00A63599" w:rsidRPr="00853C99" w:rsidRDefault="00A63599" w:rsidP="00A63599">
      <w:pPr>
        <w:spacing w:after="0" w:line="276" w:lineRule="auto"/>
        <w:rPr>
          <w:rFonts w:ascii="Times New Roman" w:eastAsia="Calibri" w:hAnsi="Times New Roman" w:cs="Times New Roman"/>
          <w:sz w:val="24"/>
          <w:szCs w:val="24"/>
        </w:rPr>
      </w:pPr>
      <w:r w:rsidRPr="00853C99">
        <w:rPr>
          <w:rFonts w:ascii="Times New Roman" w:eastAsia="Calibri" w:hAnsi="Times New Roman" w:cs="Times New Roman"/>
          <w:sz w:val="24"/>
          <w:szCs w:val="24"/>
        </w:rPr>
        <w:tab/>
        <w:t>А) энеолит</w:t>
      </w:r>
      <w:r w:rsidRPr="00853C99">
        <w:rPr>
          <w:rFonts w:ascii="Times New Roman" w:eastAsia="Calibri" w:hAnsi="Times New Roman" w:cs="Times New Roman"/>
          <w:sz w:val="24"/>
          <w:szCs w:val="24"/>
        </w:rPr>
        <w:tab/>
      </w:r>
      <w:r w:rsidRPr="00853C99">
        <w:rPr>
          <w:rFonts w:ascii="Times New Roman" w:eastAsia="Calibri" w:hAnsi="Times New Roman" w:cs="Times New Roman"/>
          <w:sz w:val="24"/>
          <w:szCs w:val="24"/>
        </w:rPr>
        <w:tab/>
      </w:r>
      <w:r w:rsidRPr="00853C99">
        <w:rPr>
          <w:rFonts w:ascii="Times New Roman" w:eastAsia="Calibri" w:hAnsi="Times New Roman" w:cs="Times New Roman"/>
          <w:sz w:val="24"/>
          <w:szCs w:val="24"/>
        </w:rPr>
        <w:tab/>
        <w:t xml:space="preserve"> В) неолит</w:t>
      </w:r>
    </w:p>
    <w:p w:rsidR="00A63599" w:rsidRPr="00853C99" w:rsidRDefault="00A63599" w:rsidP="00A63599">
      <w:pPr>
        <w:spacing w:after="0" w:line="276" w:lineRule="auto"/>
        <w:rPr>
          <w:rFonts w:ascii="Times New Roman" w:eastAsia="Calibri" w:hAnsi="Times New Roman" w:cs="Times New Roman"/>
          <w:sz w:val="24"/>
          <w:szCs w:val="24"/>
        </w:rPr>
      </w:pPr>
      <w:r w:rsidRPr="00853C99">
        <w:rPr>
          <w:rFonts w:ascii="Times New Roman" w:eastAsia="Calibri" w:hAnsi="Times New Roman" w:cs="Times New Roman"/>
          <w:sz w:val="24"/>
          <w:szCs w:val="24"/>
        </w:rPr>
        <w:tab/>
        <w:t>Б) палеолит</w:t>
      </w:r>
      <w:r w:rsidRPr="00853C99">
        <w:rPr>
          <w:rFonts w:ascii="Times New Roman" w:eastAsia="Calibri" w:hAnsi="Times New Roman" w:cs="Times New Roman"/>
          <w:sz w:val="24"/>
          <w:szCs w:val="24"/>
        </w:rPr>
        <w:tab/>
      </w:r>
      <w:r w:rsidRPr="00853C99">
        <w:rPr>
          <w:rFonts w:ascii="Times New Roman" w:eastAsia="Calibri" w:hAnsi="Times New Roman" w:cs="Times New Roman"/>
          <w:sz w:val="24"/>
          <w:szCs w:val="24"/>
        </w:rPr>
        <w:tab/>
      </w:r>
      <w:r w:rsidRPr="00853C99">
        <w:rPr>
          <w:rFonts w:ascii="Times New Roman" w:eastAsia="Calibri" w:hAnsi="Times New Roman" w:cs="Times New Roman"/>
          <w:sz w:val="24"/>
          <w:szCs w:val="24"/>
        </w:rPr>
        <w:tab/>
        <w:t xml:space="preserve"> Г) мезолит</w:t>
      </w:r>
    </w:p>
    <w:tbl>
      <w:tblPr>
        <w:tblStyle w:val="a4"/>
        <w:tblpPr w:leftFromText="180" w:rightFromText="180" w:vertAnchor="text" w:horzAnchor="margin" w:tblpXSpec="center" w:tblpY="332"/>
        <w:tblW w:w="0" w:type="auto"/>
        <w:tblLook w:val="04A0" w:firstRow="1" w:lastRow="0" w:firstColumn="1" w:lastColumn="0" w:noHBand="0" w:noVBand="1"/>
      </w:tblPr>
      <w:tblGrid>
        <w:gridCol w:w="1942"/>
        <w:gridCol w:w="1943"/>
        <w:gridCol w:w="1943"/>
        <w:gridCol w:w="1943"/>
      </w:tblGrid>
      <w:tr w:rsidR="00A63599" w:rsidRPr="00853C99" w:rsidTr="00A63599">
        <w:tc>
          <w:tcPr>
            <w:tcW w:w="1942" w:type="dxa"/>
          </w:tcPr>
          <w:p w:rsidR="00A63599" w:rsidRPr="00853C99" w:rsidRDefault="00A63599" w:rsidP="00A63599">
            <w:pPr>
              <w:widowControl w:val="0"/>
              <w:jc w:val="center"/>
              <w:rPr>
                <w:rFonts w:ascii="Times New Roman" w:hAnsi="Times New Roman" w:cs="Times New Roman"/>
                <w:sz w:val="24"/>
                <w:szCs w:val="24"/>
              </w:rPr>
            </w:pPr>
            <w:r w:rsidRPr="00853C99">
              <w:rPr>
                <w:rFonts w:ascii="Times New Roman" w:hAnsi="Times New Roman" w:cs="Times New Roman"/>
                <w:sz w:val="24"/>
                <w:szCs w:val="24"/>
              </w:rPr>
              <w:t>1</w:t>
            </w:r>
          </w:p>
        </w:tc>
        <w:tc>
          <w:tcPr>
            <w:tcW w:w="1943" w:type="dxa"/>
          </w:tcPr>
          <w:p w:rsidR="00A63599" w:rsidRPr="00853C99" w:rsidRDefault="00A63599" w:rsidP="00A63599">
            <w:pPr>
              <w:widowControl w:val="0"/>
              <w:jc w:val="center"/>
              <w:rPr>
                <w:rFonts w:ascii="Times New Roman" w:hAnsi="Times New Roman" w:cs="Times New Roman"/>
                <w:sz w:val="24"/>
                <w:szCs w:val="24"/>
              </w:rPr>
            </w:pPr>
            <w:r w:rsidRPr="00853C99">
              <w:rPr>
                <w:rFonts w:ascii="Times New Roman" w:hAnsi="Times New Roman" w:cs="Times New Roman"/>
                <w:sz w:val="24"/>
                <w:szCs w:val="24"/>
              </w:rPr>
              <w:t>2</w:t>
            </w:r>
          </w:p>
        </w:tc>
        <w:tc>
          <w:tcPr>
            <w:tcW w:w="1943" w:type="dxa"/>
          </w:tcPr>
          <w:p w:rsidR="00A63599" w:rsidRPr="00853C99" w:rsidRDefault="00A63599" w:rsidP="00A63599">
            <w:pPr>
              <w:widowControl w:val="0"/>
              <w:jc w:val="center"/>
              <w:rPr>
                <w:rFonts w:ascii="Times New Roman" w:hAnsi="Times New Roman" w:cs="Times New Roman"/>
                <w:sz w:val="24"/>
                <w:szCs w:val="24"/>
              </w:rPr>
            </w:pPr>
            <w:r w:rsidRPr="00853C99">
              <w:rPr>
                <w:rFonts w:ascii="Times New Roman" w:hAnsi="Times New Roman" w:cs="Times New Roman"/>
                <w:sz w:val="24"/>
                <w:szCs w:val="24"/>
              </w:rPr>
              <w:t>3</w:t>
            </w:r>
          </w:p>
        </w:tc>
        <w:tc>
          <w:tcPr>
            <w:tcW w:w="1943" w:type="dxa"/>
          </w:tcPr>
          <w:p w:rsidR="00A63599" w:rsidRPr="00853C99" w:rsidRDefault="00A63599" w:rsidP="00A63599">
            <w:pPr>
              <w:widowControl w:val="0"/>
              <w:jc w:val="center"/>
              <w:rPr>
                <w:rFonts w:ascii="Times New Roman" w:hAnsi="Times New Roman" w:cs="Times New Roman"/>
                <w:sz w:val="24"/>
                <w:szCs w:val="24"/>
              </w:rPr>
            </w:pPr>
            <w:r w:rsidRPr="00853C99">
              <w:rPr>
                <w:rFonts w:ascii="Times New Roman" w:hAnsi="Times New Roman" w:cs="Times New Roman"/>
                <w:sz w:val="24"/>
                <w:szCs w:val="24"/>
              </w:rPr>
              <w:t>4</w:t>
            </w:r>
          </w:p>
        </w:tc>
      </w:tr>
      <w:tr w:rsidR="00A63599" w:rsidRPr="00853C99" w:rsidTr="00A63599">
        <w:tc>
          <w:tcPr>
            <w:tcW w:w="1942" w:type="dxa"/>
          </w:tcPr>
          <w:p w:rsidR="00A63599" w:rsidRPr="00853C99" w:rsidRDefault="00A63599" w:rsidP="00A63599">
            <w:pPr>
              <w:widowControl w:val="0"/>
              <w:rPr>
                <w:rFonts w:ascii="Times New Roman" w:hAnsi="Times New Roman" w:cs="Times New Roman"/>
                <w:sz w:val="24"/>
                <w:szCs w:val="24"/>
              </w:rPr>
            </w:pPr>
          </w:p>
        </w:tc>
        <w:tc>
          <w:tcPr>
            <w:tcW w:w="1943" w:type="dxa"/>
          </w:tcPr>
          <w:p w:rsidR="00A63599" w:rsidRPr="00853C99" w:rsidRDefault="00A63599" w:rsidP="00A63599">
            <w:pPr>
              <w:widowControl w:val="0"/>
              <w:rPr>
                <w:rFonts w:ascii="Times New Roman" w:hAnsi="Times New Roman" w:cs="Times New Roman"/>
                <w:sz w:val="24"/>
                <w:szCs w:val="24"/>
              </w:rPr>
            </w:pPr>
          </w:p>
        </w:tc>
        <w:tc>
          <w:tcPr>
            <w:tcW w:w="1943" w:type="dxa"/>
          </w:tcPr>
          <w:p w:rsidR="00A63599" w:rsidRPr="00853C99" w:rsidRDefault="00A63599" w:rsidP="00A63599">
            <w:pPr>
              <w:widowControl w:val="0"/>
              <w:rPr>
                <w:rFonts w:ascii="Times New Roman" w:hAnsi="Times New Roman" w:cs="Times New Roman"/>
                <w:sz w:val="24"/>
                <w:szCs w:val="24"/>
              </w:rPr>
            </w:pPr>
          </w:p>
        </w:tc>
        <w:tc>
          <w:tcPr>
            <w:tcW w:w="1943" w:type="dxa"/>
          </w:tcPr>
          <w:p w:rsidR="00A63599" w:rsidRPr="00853C99" w:rsidRDefault="00A63599" w:rsidP="00A63599">
            <w:pPr>
              <w:widowControl w:val="0"/>
              <w:rPr>
                <w:rFonts w:ascii="Times New Roman" w:hAnsi="Times New Roman" w:cs="Times New Roman"/>
                <w:sz w:val="24"/>
                <w:szCs w:val="24"/>
              </w:rPr>
            </w:pPr>
          </w:p>
        </w:tc>
      </w:tr>
    </w:tbl>
    <w:p w:rsidR="00A63599" w:rsidRPr="00853C99" w:rsidRDefault="00A63599" w:rsidP="00A63599">
      <w:pPr>
        <w:spacing w:after="0"/>
        <w:jc w:val="both"/>
        <w:rPr>
          <w:rFonts w:ascii="Times New Roman" w:hAnsi="Times New Roman" w:cs="Times New Roman"/>
          <w:sz w:val="24"/>
          <w:szCs w:val="24"/>
        </w:rPr>
      </w:pPr>
    </w:p>
    <w:p w:rsidR="00A63599" w:rsidRPr="00853C99" w:rsidRDefault="00A63599" w:rsidP="00A63599">
      <w:pPr>
        <w:tabs>
          <w:tab w:val="left" w:pos="954"/>
        </w:tabs>
        <w:spacing w:after="0" w:line="276" w:lineRule="auto"/>
        <w:jc w:val="both"/>
        <w:rPr>
          <w:rFonts w:ascii="Times New Roman" w:eastAsia="Calibri" w:hAnsi="Times New Roman" w:cs="Times New Roman"/>
          <w:sz w:val="24"/>
          <w:szCs w:val="24"/>
        </w:rPr>
      </w:pPr>
    </w:p>
    <w:p w:rsidR="00A63599" w:rsidRPr="00853C99" w:rsidRDefault="00A63599" w:rsidP="00A63599">
      <w:pPr>
        <w:tabs>
          <w:tab w:val="left" w:pos="954"/>
        </w:tabs>
        <w:spacing w:after="0" w:line="276" w:lineRule="auto"/>
        <w:jc w:val="both"/>
        <w:rPr>
          <w:rFonts w:ascii="Times New Roman" w:eastAsia="Calibri" w:hAnsi="Times New Roman" w:cs="Times New Roman"/>
          <w:sz w:val="24"/>
          <w:szCs w:val="24"/>
        </w:rPr>
      </w:pPr>
    </w:p>
    <w:p w:rsidR="00A63599" w:rsidRPr="00853C99" w:rsidRDefault="00A63599" w:rsidP="00A63599">
      <w:pPr>
        <w:tabs>
          <w:tab w:val="left" w:pos="954"/>
        </w:tabs>
        <w:spacing w:after="0" w:line="276" w:lineRule="auto"/>
        <w:jc w:val="both"/>
        <w:rPr>
          <w:rFonts w:ascii="Times New Roman" w:eastAsia="Calibri" w:hAnsi="Times New Roman" w:cs="Times New Roman"/>
          <w:sz w:val="24"/>
          <w:szCs w:val="24"/>
        </w:rPr>
      </w:pPr>
      <w:r w:rsidRPr="00853C99">
        <w:rPr>
          <w:rFonts w:ascii="Times New Roman" w:eastAsia="Calibri" w:hAnsi="Times New Roman" w:cs="Times New Roman"/>
          <w:sz w:val="24"/>
          <w:szCs w:val="24"/>
        </w:rPr>
        <w:t>3. Чем объясняется переход от матриархата к патриархату?</w:t>
      </w:r>
    </w:p>
    <w:p w:rsidR="00A63599" w:rsidRPr="00853C99" w:rsidRDefault="00A63599" w:rsidP="00A63599">
      <w:pPr>
        <w:tabs>
          <w:tab w:val="left" w:pos="954"/>
        </w:tabs>
        <w:spacing w:after="0" w:line="276" w:lineRule="auto"/>
        <w:rPr>
          <w:rFonts w:ascii="Times New Roman" w:eastAsia="Calibri" w:hAnsi="Times New Roman" w:cs="Times New Roman"/>
          <w:sz w:val="24"/>
          <w:szCs w:val="24"/>
        </w:rPr>
      </w:pPr>
      <w:r w:rsidRPr="00853C99">
        <w:rPr>
          <w:rFonts w:ascii="Times New Roman" w:eastAsia="Calibri" w:hAnsi="Times New Roman" w:cs="Times New Roman"/>
          <w:sz w:val="24"/>
          <w:szCs w:val="24"/>
        </w:rPr>
        <w:t>А) Переход к производящему хозяйству и уменьшению риска для жизни; мужчин, снижение их смертности;</w:t>
      </w:r>
    </w:p>
    <w:p w:rsidR="00A63599" w:rsidRPr="00853C99" w:rsidRDefault="00A63599" w:rsidP="00A63599">
      <w:pPr>
        <w:tabs>
          <w:tab w:val="left" w:pos="954"/>
        </w:tabs>
        <w:spacing w:after="0" w:line="276" w:lineRule="auto"/>
        <w:rPr>
          <w:rFonts w:ascii="Times New Roman" w:eastAsia="Calibri" w:hAnsi="Times New Roman" w:cs="Times New Roman"/>
          <w:sz w:val="24"/>
          <w:szCs w:val="24"/>
        </w:rPr>
      </w:pPr>
      <w:r w:rsidRPr="00853C99">
        <w:rPr>
          <w:rFonts w:ascii="Times New Roman" w:eastAsia="Calibri" w:hAnsi="Times New Roman" w:cs="Times New Roman"/>
          <w:sz w:val="24"/>
          <w:szCs w:val="24"/>
        </w:rPr>
        <w:t>Б) приручение человеком мамонта;</w:t>
      </w:r>
    </w:p>
    <w:p w:rsidR="00A63599" w:rsidRPr="00853C99" w:rsidRDefault="00A63599" w:rsidP="00A63599">
      <w:pPr>
        <w:tabs>
          <w:tab w:val="left" w:pos="954"/>
        </w:tabs>
        <w:spacing w:after="0" w:line="276" w:lineRule="auto"/>
        <w:rPr>
          <w:rFonts w:ascii="Times New Roman" w:eastAsia="Calibri" w:hAnsi="Times New Roman" w:cs="Times New Roman"/>
          <w:sz w:val="24"/>
          <w:szCs w:val="24"/>
        </w:rPr>
      </w:pPr>
      <w:r w:rsidRPr="00853C99">
        <w:rPr>
          <w:rFonts w:ascii="Times New Roman" w:eastAsia="Calibri" w:hAnsi="Times New Roman" w:cs="Times New Roman"/>
          <w:sz w:val="24"/>
          <w:szCs w:val="24"/>
        </w:rPr>
        <w:t>В) борьба мужчин за свои права;</w:t>
      </w:r>
    </w:p>
    <w:p w:rsidR="00A63599" w:rsidRPr="00853C99" w:rsidRDefault="00A63599" w:rsidP="00A63599">
      <w:pPr>
        <w:tabs>
          <w:tab w:val="left" w:pos="954"/>
        </w:tabs>
        <w:spacing w:after="0" w:line="276" w:lineRule="auto"/>
        <w:rPr>
          <w:rFonts w:ascii="Times New Roman" w:eastAsia="Calibri" w:hAnsi="Times New Roman" w:cs="Times New Roman"/>
          <w:sz w:val="24"/>
          <w:szCs w:val="24"/>
        </w:rPr>
      </w:pPr>
      <w:r w:rsidRPr="00853C99">
        <w:rPr>
          <w:rFonts w:ascii="Times New Roman" w:eastAsia="Calibri" w:hAnsi="Times New Roman" w:cs="Times New Roman"/>
          <w:sz w:val="24"/>
          <w:szCs w:val="24"/>
        </w:rPr>
        <w:t>Г) необходимость выполнения сложной и тяжёлой работы вело повышение авторитета мужчин в племени.</w:t>
      </w:r>
    </w:p>
    <w:p w:rsidR="00A63599" w:rsidRPr="00853C99" w:rsidRDefault="00A63599" w:rsidP="00A63599">
      <w:pPr>
        <w:tabs>
          <w:tab w:val="left" w:pos="954"/>
        </w:tabs>
        <w:spacing w:after="0" w:line="276" w:lineRule="auto"/>
        <w:rPr>
          <w:rFonts w:ascii="Times New Roman" w:hAnsi="Times New Roman"/>
          <w:sz w:val="24"/>
          <w:szCs w:val="24"/>
        </w:rPr>
      </w:pPr>
      <w:r w:rsidRPr="00853C99">
        <w:rPr>
          <w:rFonts w:ascii="Times New Roman" w:eastAsia="Calibri" w:hAnsi="Times New Roman" w:cs="Times New Roman"/>
          <w:sz w:val="24"/>
          <w:szCs w:val="24"/>
        </w:rPr>
        <w:t xml:space="preserve">4. </w:t>
      </w:r>
      <w:r w:rsidRPr="00853C99">
        <w:rPr>
          <w:rFonts w:ascii="Times New Roman" w:hAnsi="Times New Roman" w:cs="Times New Roman"/>
          <w:sz w:val="24"/>
          <w:szCs w:val="24"/>
        </w:rPr>
        <w:t>Укажите д</w:t>
      </w:r>
      <w:r w:rsidRPr="00853C99">
        <w:rPr>
          <w:rFonts w:ascii="Times New Roman" w:hAnsi="Times New Roman"/>
          <w:sz w:val="24"/>
          <w:szCs w:val="24"/>
        </w:rPr>
        <w:t>ревнейший очаг греческой цивилизации:</w:t>
      </w:r>
    </w:p>
    <w:p w:rsidR="00A63599" w:rsidRPr="00853C99" w:rsidRDefault="00A63599" w:rsidP="00A63599">
      <w:pPr>
        <w:tabs>
          <w:tab w:val="left" w:pos="954"/>
        </w:tabs>
        <w:spacing w:after="0" w:line="276" w:lineRule="auto"/>
        <w:rPr>
          <w:rFonts w:ascii="Times New Roman" w:hAnsi="Times New Roman"/>
          <w:sz w:val="24"/>
          <w:szCs w:val="24"/>
        </w:rPr>
      </w:pPr>
      <w:r w:rsidRPr="00853C99">
        <w:rPr>
          <w:rFonts w:ascii="Times New Roman" w:hAnsi="Times New Roman"/>
          <w:sz w:val="24"/>
          <w:szCs w:val="24"/>
        </w:rPr>
        <w:t>а) Афины;</w:t>
      </w:r>
    </w:p>
    <w:p w:rsidR="00A63599" w:rsidRPr="00853C99" w:rsidRDefault="00A63599" w:rsidP="00A63599">
      <w:pPr>
        <w:tabs>
          <w:tab w:val="left" w:pos="954"/>
        </w:tabs>
        <w:spacing w:after="0" w:line="276" w:lineRule="auto"/>
        <w:rPr>
          <w:rFonts w:ascii="Times New Roman" w:hAnsi="Times New Roman"/>
          <w:sz w:val="24"/>
          <w:szCs w:val="24"/>
        </w:rPr>
      </w:pPr>
      <w:r w:rsidRPr="00853C99">
        <w:rPr>
          <w:rFonts w:ascii="Times New Roman" w:hAnsi="Times New Roman"/>
          <w:sz w:val="24"/>
          <w:szCs w:val="24"/>
        </w:rPr>
        <w:t>б) Спарта;</w:t>
      </w:r>
    </w:p>
    <w:p w:rsidR="00A63599" w:rsidRPr="00853C99" w:rsidRDefault="00A63599" w:rsidP="00A63599">
      <w:pPr>
        <w:tabs>
          <w:tab w:val="left" w:pos="954"/>
        </w:tabs>
        <w:spacing w:after="0" w:line="276" w:lineRule="auto"/>
        <w:rPr>
          <w:rFonts w:ascii="Times New Roman" w:hAnsi="Times New Roman"/>
          <w:sz w:val="24"/>
          <w:szCs w:val="24"/>
        </w:rPr>
      </w:pPr>
      <w:r w:rsidRPr="00853C99">
        <w:rPr>
          <w:rFonts w:ascii="Times New Roman" w:hAnsi="Times New Roman"/>
          <w:sz w:val="24"/>
          <w:szCs w:val="24"/>
        </w:rPr>
        <w:t>в) Иония;</w:t>
      </w:r>
    </w:p>
    <w:p w:rsidR="00A63599" w:rsidRPr="00853C99" w:rsidRDefault="00A63599" w:rsidP="00A63599">
      <w:pPr>
        <w:tabs>
          <w:tab w:val="left" w:pos="954"/>
        </w:tabs>
        <w:spacing w:after="0" w:line="276" w:lineRule="auto"/>
        <w:rPr>
          <w:rFonts w:ascii="Times New Roman" w:hAnsi="Times New Roman"/>
          <w:sz w:val="24"/>
          <w:szCs w:val="24"/>
        </w:rPr>
      </w:pPr>
      <w:r w:rsidRPr="00853C99">
        <w:rPr>
          <w:rFonts w:ascii="Times New Roman" w:hAnsi="Times New Roman"/>
          <w:sz w:val="24"/>
          <w:szCs w:val="24"/>
        </w:rPr>
        <w:t>г) Крит.</w:t>
      </w:r>
    </w:p>
    <w:p w:rsidR="00A63599" w:rsidRPr="00853C99" w:rsidRDefault="00A63599" w:rsidP="00A63599">
      <w:pPr>
        <w:tabs>
          <w:tab w:val="left" w:pos="954"/>
        </w:tabs>
        <w:spacing w:after="0" w:line="276" w:lineRule="auto"/>
        <w:rPr>
          <w:rFonts w:ascii="Times New Roman" w:hAnsi="Times New Roman"/>
          <w:sz w:val="24"/>
          <w:szCs w:val="24"/>
        </w:rPr>
      </w:pPr>
      <w:r w:rsidRPr="00853C99">
        <w:rPr>
          <w:rFonts w:ascii="Times New Roman" w:hAnsi="Times New Roman"/>
          <w:sz w:val="24"/>
          <w:szCs w:val="24"/>
        </w:rPr>
        <w:t>5. Появление истории как особой области знания было связано с именем</w:t>
      </w:r>
    </w:p>
    <w:p w:rsidR="00A63599" w:rsidRPr="00853C99" w:rsidRDefault="00A63599" w:rsidP="00A63599">
      <w:pPr>
        <w:tabs>
          <w:tab w:val="left" w:pos="954"/>
        </w:tabs>
        <w:spacing w:after="0" w:line="276" w:lineRule="auto"/>
        <w:rPr>
          <w:rFonts w:ascii="Times New Roman" w:hAnsi="Times New Roman"/>
          <w:sz w:val="24"/>
          <w:szCs w:val="24"/>
        </w:rPr>
      </w:pPr>
      <w:r w:rsidRPr="00853C99">
        <w:rPr>
          <w:rFonts w:ascii="Times New Roman" w:hAnsi="Times New Roman"/>
          <w:sz w:val="24"/>
          <w:szCs w:val="24"/>
        </w:rPr>
        <w:t>а) Гераклита;</w:t>
      </w:r>
    </w:p>
    <w:p w:rsidR="00A63599" w:rsidRPr="00853C99" w:rsidRDefault="00A63599" w:rsidP="00A63599">
      <w:pPr>
        <w:tabs>
          <w:tab w:val="left" w:pos="954"/>
        </w:tabs>
        <w:spacing w:after="0" w:line="276" w:lineRule="auto"/>
        <w:rPr>
          <w:rFonts w:ascii="Times New Roman" w:hAnsi="Times New Roman"/>
          <w:sz w:val="24"/>
          <w:szCs w:val="24"/>
        </w:rPr>
      </w:pPr>
      <w:r w:rsidRPr="00853C99">
        <w:rPr>
          <w:rFonts w:ascii="Times New Roman" w:hAnsi="Times New Roman"/>
          <w:sz w:val="24"/>
          <w:szCs w:val="24"/>
        </w:rPr>
        <w:t>в) Геродота;</w:t>
      </w:r>
    </w:p>
    <w:p w:rsidR="00A63599" w:rsidRPr="00853C99" w:rsidRDefault="00A63599" w:rsidP="00A63599">
      <w:pPr>
        <w:tabs>
          <w:tab w:val="left" w:pos="954"/>
        </w:tabs>
        <w:spacing w:after="0" w:line="276" w:lineRule="auto"/>
        <w:rPr>
          <w:rFonts w:ascii="Times New Roman" w:hAnsi="Times New Roman"/>
          <w:sz w:val="24"/>
          <w:szCs w:val="24"/>
        </w:rPr>
      </w:pPr>
      <w:r w:rsidRPr="00853C99">
        <w:rPr>
          <w:rFonts w:ascii="Times New Roman" w:hAnsi="Times New Roman"/>
          <w:sz w:val="24"/>
          <w:szCs w:val="24"/>
        </w:rPr>
        <w:t>б) Фидия;</w:t>
      </w:r>
    </w:p>
    <w:p w:rsidR="00A63599" w:rsidRPr="00853C99" w:rsidRDefault="00A63599" w:rsidP="00A63599">
      <w:pPr>
        <w:tabs>
          <w:tab w:val="left" w:pos="954"/>
        </w:tabs>
        <w:spacing w:after="0" w:line="276" w:lineRule="auto"/>
        <w:rPr>
          <w:rFonts w:ascii="Times New Roman" w:hAnsi="Times New Roman"/>
          <w:sz w:val="24"/>
          <w:szCs w:val="24"/>
        </w:rPr>
      </w:pPr>
      <w:r w:rsidRPr="00853C99">
        <w:rPr>
          <w:rFonts w:ascii="Times New Roman" w:hAnsi="Times New Roman"/>
          <w:sz w:val="24"/>
          <w:szCs w:val="24"/>
        </w:rPr>
        <w:t>г) Перикла;</w:t>
      </w:r>
    </w:p>
    <w:p w:rsidR="00A63599" w:rsidRPr="00853C99" w:rsidRDefault="00A63599" w:rsidP="00A63599">
      <w:pPr>
        <w:spacing w:after="0"/>
        <w:jc w:val="both"/>
        <w:rPr>
          <w:rFonts w:ascii="Times New Roman" w:hAnsi="Times New Roman" w:cs="Times New Roman"/>
          <w:sz w:val="24"/>
          <w:szCs w:val="24"/>
        </w:rPr>
      </w:pPr>
      <w:r w:rsidRPr="00853C99">
        <w:rPr>
          <w:rFonts w:ascii="Times New Roman" w:hAnsi="Times New Roman" w:cs="Times New Roman"/>
          <w:sz w:val="24"/>
          <w:szCs w:val="24"/>
        </w:rPr>
        <w:t xml:space="preserve">6. Какая форма государства характерна для древних цивилизации Востока? </w:t>
      </w:r>
    </w:p>
    <w:p w:rsidR="00A63599" w:rsidRPr="00853C99" w:rsidRDefault="00A63599" w:rsidP="00A63599">
      <w:pPr>
        <w:spacing w:after="0"/>
        <w:jc w:val="both"/>
        <w:rPr>
          <w:rFonts w:ascii="Times New Roman" w:hAnsi="Times New Roman" w:cs="Times New Roman"/>
          <w:sz w:val="24"/>
          <w:szCs w:val="24"/>
        </w:rPr>
      </w:pPr>
      <w:r w:rsidRPr="00853C99">
        <w:rPr>
          <w:rFonts w:ascii="Times New Roman" w:hAnsi="Times New Roman" w:cs="Times New Roman"/>
          <w:sz w:val="24"/>
          <w:szCs w:val="24"/>
        </w:rPr>
        <w:t>а) военная диктатура;</w:t>
      </w:r>
    </w:p>
    <w:p w:rsidR="00A63599" w:rsidRPr="00853C99" w:rsidRDefault="00A63599" w:rsidP="00A63599">
      <w:pPr>
        <w:spacing w:after="0"/>
        <w:jc w:val="both"/>
        <w:rPr>
          <w:rFonts w:ascii="Times New Roman" w:hAnsi="Times New Roman" w:cs="Times New Roman"/>
          <w:sz w:val="24"/>
          <w:szCs w:val="24"/>
        </w:rPr>
      </w:pPr>
      <w:r w:rsidRPr="00853C99">
        <w:rPr>
          <w:rFonts w:ascii="Times New Roman" w:hAnsi="Times New Roman" w:cs="Times New Roman"/>
          <w:sz w:val="24"/>
          <w:szCs w:val="24"/>
        </w:rPr>
        <w:t>б) деспотия;</w:t>
      </w:r>
    </w:p>
    <w:p w:rsidR="00A63599" w:rsidRPr="00853C99" w:rsidRDefault="00A63599" w:rsidP="00A63599">
      <w:pPr>
        <w:spacing w:after="0"/>
        <w:jc w:val="both"/>
        <w:rPr>
          <w:rFonts w:ascii="Times New Roman" w:hAnsi="Times New Roman" w:cs="Times New Roman"/>
          <w:sz w:val="24"/>
          <w:szCs w:val="24"/>
        </w:rPr>
      </w:pPr>
      <w:r w:rsidRPr="00853C99">
        <w:rPr>
          <w:rFonts w:ascii="Times New Roman" w:hAnsi="Times New Roman" w:cs="Times New Roman"/>
          <w:sz w:val="24"/>
          <w:szCs w:val="24"/>
        </w:rPr>
        <w:t>в) монархия;</w:t>
      </w:r>
    </w:p>
    <w:p w:rsidR="00A63599" w:rsidRPr="00853C99" w:rsidRDefault="00A63599" w:rsidP="00A63599">
      <w:pPr>
        <w:spacing w:after="0"/>
        <w:jc w:val="both"/>
        <w:rPr>
          <w:rFonts w:ascii="Times New Roman" w:hAnsi="Times New Roman" w:cs="Times New Roman"/>
          <w:sz w:val="24"/>
          <w:szCs w:val="24"/>
        </w:rPr>
      </w:pPr>
      <w:r w:rsidRPr="00853C99">
        <w:rPr>
          <w:rFonts w:ascii="Times New Roman" w:hAnsi="Times New Roman" w:cs="Times New Roman"/>
          <w:sz w:val="24"/>
          <w:szCs w:val="24"/>
        </w:rPr>
        <w:t>г) республика.</w:t>
      </w:r>
    </w:p>
    <w:p w:rsidR="00A63599" w:rsidRPr="00853C99" w:rsidRDefault="00A63599" w:rsidP="00A63599">
      <w:pPr>
        <w:spacing w:after="0"/>
        <w:jc w:val="both"/>
        <w:rPr>
          <w:rFonts w:ascii="Times New Roman" w:hAnsi="Times New Roman" w:cs="Times New Roman"/>
          <w:sz w:val="24"/>
          <w:szCs w:val="24"/>
        </w:rPr>
      </w:pPr>
      <w:r w:rsidRPr="00853C99">
        <w:rPr>
          <w:rFonts w:ascii="Times New Roman" w:hAnsi="Times New Roman" w:cs="Times New Roman"/>
          <w:sz w:val="24"/>
          <w:szCs w:val="24"/>
        </w:rPr>
        <w:t>7.Установите соответствие между и датой и событием:</w:t>
      </w:r>
    </w:p>
    <w:p w:rsidR="00A63599" w:rsidRPr="00853C99" w:rsidRDefault="00A63599" w:rsidP="00A63599">
      <w:pPr>
        <w:spacing w:after="0"/>
        <w:jc w:val="both"/>
        <w:rPr>
          <w:rFonts w:ascii="Times New Roman" w:hAnsi="Times New Roman" w:cs="Times New Roman"/>
          <w:sz w:val="24"/>
          <w:szCs w:val="24"/>
        </w:rPr>
      </w:pPr>
      <w:r w:rsidRPr="00853C99">
        <w:rPr>
          <w:rFonts w:ascii="Times New Roman" w:hAnsi="Times New Roman" w:cs="Times New Roman"/>
          <w:sz w:val="24"/>
          <w:szCs w:val="24"/>
        </w:rPr>
        <w:t>1) издание первого свода законов в Шумере</w:t>
      </w:r>
    </w:p>
    <w:p w:rsidR="00A63599" w:rsidRPr="00853C99" w:rsidRDefault="00A63599" w:rsidP="00A63599">
      <w:pPr>
        <w:spacing w:after="0"/>
        <w:jc w:val="both"/>
        <w:rPr>
          <w:rFonts w:ascii="Times New Roman" w:hAnsi="Times New Roman" w:cs="Times New Roman"/>
          <w:sz w:val="24"/>
          <w:szCs w:val="24"/>
        </w:rPr>
      </w:pPr>
      <w:r w:rsidRPr="00853C99">
        <w:rPr>
          <w:rFonts w:ascii="Times New Roman" w:hAnsi="Times New Roman" w:cs="Times New Roman"/>
          <w:sz w:val="24"/>
          <w:szCs w:val="24"/>
        </w:rPr>
        <w:t>2) начало Пелопонесской войны</w:t>
      </w:r>
    </w:p>
    <w:p w:rsidR="00A63599" w:rsidRPr="00853C99" w:rsidRDefault="00A63599" w:rsidP="00A63599">
      <w:pPr>
        <w:spacing w:after="0"/>
        <w:jc w:val="both"/>
        <w:rPr>
          <w:rFonts w:ascii="Times New Roman" w:hAnsi="Times New Roman" w:cs="Times New Roman"/>
          <w:sz w:val="24"/>
          <w:szCs w:val="24"/>
        </w:rPr>
      </w:pPr>
      <w:r w:rsidRPr="00853C99">
        <w:rPr>
          <w:rFonts w:ascii="Times New Roman" w:hAnsi="Times New Roman" w:cs="Times New Roman"/>
          <w:sz w:val="24"/>
          <w:szCs w:val="24"/>
        </w:rPr>
        <w:t xml:space="preserve">3) падение Западной Римской империи; </w:t>
      </w:r>
    </w:p>
    <w:p w:rsidR="00A63599" w:rsidRPr="00853C99" w:rsidRDefault="00A63599" w:rsidP="00A63599">
      <w:pPr>
        <w:spacing w:after="0"/>
        <w:jc w:val="both"/>
        <w:rPr>
          <w:rFonts w:ascii="Times New Roman" w:hAnsi="Times New Roman" w:cs="Times New Roman"/>
          <w:sz w:val="24"/>
          <w:szCs w:val="24"/>
        </w:rPr>
      </w:pPr>
      <w:r w:rsidRPr="00853C99">
        <w:rPr>
          <w:rFonts w:ascii="Times New Roman" w:hAnsi="Times New Roman" w:cs="Times New Roman"/>
          <w:sz w:val="24"/>
          <w:szCs w:val="24"/>
        </w:rPr>
        <w:lastRenderedPageBreak/>
        <w:t>а) Х</w:t>
      </w:r>
      <w:r w:rsidRPr="00853C99">
        <w:rPr>
          <w:rFonts w:ascii="Times New Roman" w:hAnsi="Times New Roman" w:cs="Times New Roman"/>
          <w:sz w:val="24"/>
          <w:szCs w:val="24"/>
          <w:lang w:val="en-US"/>
        </w:rPr>
        <w:t>I</w:t>
      </w:r>
      <w:r w:rsidRPr="00853C99">
        <w:rPr>
          <w:rFonts w:ascii="Times New Roman" w:hAnsi="Times New Roman" w:cs="Times New Roman"/>
          <w:sz w:val="24"/>
          <w:szCs w:val="24"/>
        </w:rPr>
        <w:t>Х в. до н.э.</w:t>
      </w:r>
    </w:p>
    <w:p w:rsidR="00A63599" w:rsidRPr="00853C99" w:rsidRDefault="00A63599" w:rsidP="00A63599">
      <w:pPr>
        <w:spacing w:after="0"/>
        <w:jc w:val="both"/>
        <w:rPr>
          <w:rFonts w:ascii="Times New Roman" w:hAnsi="Times New Roman" w:cs="Times New Roman"/>
          <w:sz w:val="24"/>
          <w:szCs w:val="24"/>
        </w:rPr>
      </w:pPr>
      <w:r w:rsidRPr="00853C99">
        <w:rPr>
          <w:rFonts w:ascii="Times New Roman" w:hAnsi="Times New Roman" w:cs="Times New Roman"/>
          <w:sz w:val="24"/>
          <w:szCs w:val="24"/>
        </w:rPr>
        <w:t>б) ХХ</w:t>
      </w:r>
      <w:r w:rsidRPr="00853C99">
        <w:rPr>
          <w:rFonts w:ascii="Times New Roman" w:hAnsi="Times New Roman" w:cs="Times New Roman"/>
          <w:sz w:val="24"/>
          <w:szCs w:val="24"/>
          <w:lang w:val="en-US"/>
        </w:rPr>
        <w:t>I</w:t>
      </w:r>
      <w:r w:rsidRPr="00853C99">
        <w:rPr>
          <w:rFonts w:ascii="Times New Roman" w:hAnsi="Times New Roman" w:cs="Times New Roman"/>
          <w:sz w:val="24"/>
          <w:szCs w:val="24"/>
        </w:rPr>
        <w:t xml:space="preserve"> в. до н.э.</w:t>
      </w:r>
    </w:p>
    <w:p w:rsidR="00A63599" w:rsidRPr="00853C99" w:rsidRDefault="00A63599" w:rsidP="00A63599">
      <w:pPr>
        <w:spacing w:after="0"/>
        <w:jc w:val="both"/>
        <w:rPr>
          <w:rFonts w:ascii="Times New Roman" w:hAnsi="Times New Roman" w:cs="Times New Roman"/>
          <w:sz w:val="24"/>
          <w:szCs w:val="24"/>
        </w:rPr>
      </w:pPr>
      <w:r w:rsidRPr="00853C99">
        <w:rPr>
          <w:rFonts w:ascii="Times New Roman" w:hAnsi="Times New Roman" w:cs="Times New Roman"/>
          <w:sz w:val="24"/>
          <w:szCs w:val="24"/>
        </w:rPr>
        <w:t>в) 431 г. до н.э.</w:t>
      </w:r>
    </w:p>
    <w:p w:rsidR="00A63599" w:rsidRPr="00853C99" w:rsidRDefault="00A63599" w:rsidP="00A63599">
      <w:pPr>
        <w:spacing w:after="0"/>
        <w:jc w:val="both"/>
        <w:rPr>
          <w:rFonts w:ascii="Times New Roman" w:hAnsi="Times New Roman" w:cs="Times New Roman"/>
          <w:sz w:val="24"/>
          <w:szCs w:val="24"/>
        </w:rPr>
      </w:pPr>
      <w:r w:rsidRPr="00853C99">
        <w:rPr>
          <w:rFonts w:ascii="Times New Roman" w:hAnsi="Times New Roman" w:cs="Times New Roman"/>
          <w:sz w:val="24"/>
          <w:szCs w:val="24"/>
        </w:rPr>
        <w:t>г) 476г. до н.э.</w:t>
      </w:r>
    </w:p>
    <w:p w:rsidR="00A63599" w:rsidRPr="00853C99" w:rsidRDefault="00A63599" w:rsidP="00A63599">
      <w:pPr>
        <w:spacing w:after="0"/>
        <w:jc w:val="both"/>
        <w:rPr>
          <w:rFonts w:ascii="Times New Roman" w:hAnsi="Times New Roman" w:cs="Times New Roman"/>
          <w:sz w:val="24"/>
          <w:szCs w:val="24"/>
        </w:rPr>
      </w:pPr>
      <w:r w:rsidRPr="00853C99">
        <w:rPr>
          <w:rFonts w:ascii="Times New Roman" w:hAnsi="Times New Roman" w:cs="Times New Roman"/>
          <w:sz w:val="24"/>
          <w:szCs w:val="24"/>
        </w:rPr>
        <w:t>д) 413 г. н. э.</w:t>
      </w:r>
    </w:p>
    <w:p w:rsidR="00A63599" w:rsidRPr="00853C99" w:rsidRDefault="00A63599" w:rsidP="00A63599">
      <w:pPr>
        <w:widowControl w:val="0"/>
        <w:tabs>
          <w:tab w:val="left" w:pos="826"/>
        </w:tabs>
        <w:spacing w:after="0" w:line="240" w:lineRule="auto"/>
        <w:jc w:val="center"/>
        <w:rPr>
          <w:rFonts w:ascii="Times New Roman" w:eastAsia="Times New Roman" w:hAnsi="Times New Roman" w:cs="Times New Roman"/>
          <w:b/>
          <w:sz w:val="24"/>
          <w:szCs w:val="24"/>
          <w:lang w:eastAsia="ru-RU"/>
        </w:rPr>
      </w:pPr>
      <w:r w:rsidRPr="00853C99">
        <w:rPr>
          <w:rFonts w:ascii="Times New Roman" w:eastAsia="Times New Roman" w:hAnsi="Times New Roman" w:cs="Times New Roman"/>
          <w:b/>
          <w:sz w:val="24"/>
          <w:szCs w:val="24"/>
          <w:lang w:val="en-US" w:eastAsia="ru-RU"/>
        </w:rPr>
        <w:t>II</w:t>
      </w:r>
      <w:r w:rsidRPr="00853C99">
        <w:rPr>
          <w:rFonts w:ascii="Times New Roman" w:eastAsia="Times New Roman" w:hAnsi="Times New Roman" w:cs="Times New Roman"/>
          <w:b/>
          <w:sz w:val="24"/>
          <w:szCs w:val="24"/>
          <w:lang w:eastAsia="ru-RU"/>
        </w:rPr>
        <w:t xml:space="preserve"> уровень</w:t>
      </w:r>
    </w:p>
    <w:p w:rsidR="00A63599" w:rsidRPr="00853C99" w:rsidRDefault="00A63599" w:rsidP="00A63599">
      <w:pPr>
        <w:tabs>
          <w:tab w:val="left" w:pos="954"/>
        </w:tabs>
        <w:spacing w:after="0" w:line="276" w:lineRule="auto"/>
        <w:rPr>
          <w:rFonts w:ascii="Times New Roman" w:hAnsi="Times New Roman"/>
          <w:sz w:val="24"/>
          <w:szCs w:val="24"/>
        </w:rPr>
      </w:pPr>
      <w:r w:rsidRPr="00853C99">
        <w:rPr>
          <w:rFonts w:ascii="Times New Roman" w:hAnsi="Times New Roman"/>
          <w:sz w:val="24"/>
          <w:szCs w:val="24"/>
        </w:rPr>
        <w:t>8. Дайте определение понятиям:</w:t>
      </w:r>
    </w:p>
    <w:p w:rsidR="00A63599" w:rsidRPr="00853C99" w:rsidRDefault="00A63599" w:rsidP="00A63599">
      <w:pPr>
        <w:spacing w:after="0"/>
        <w:jc w:val="both"/>
        <w:rPr>
          <w:rFonts w:ascii="Times New Roman" w:hAnsi="Times New Roman" w:cs="Times New Roman"/>
          <w:sz w:val="24"/>
          <w:szCs w:val="24"/>
        </w:rPr>
      </w:pPr>
      <w:r w:rsidRPr="00853C99">
        <w:rPr>
          <w:rFonts w:ascii="Times New Roman" w:hAnsi="Times New Roman" w:cs="Times New Roman"/>
          <w:sz w:val="24"/>
          <w:szCs w:val="24"/>
        </w:rPr>
        <w:t xml:space="preserve">матриархат - </w:t>
      </w:r>
    </w:p>
    <w:p w:rsidR="00A63599" w:rsidRPr="00853C99" w:rsidRDefault="00A63599" w:rsidP="00A63599">
      <w:pPr>
        <w:spacing w:after="0"/>
        <w:jc w:val="both"/>
        <w:rPr>
          <w:rFonts w:ascii="Times New Roman" w:hAnsi="Times New Roman" w:cs="Times New Roman"/>
          <w:sz w:val="24"/>
          <w:szCs w:val="24"/>
        </w:rPr>
      </w:pPr>
      <w:r w:rsidRPr="00853C99">
        <w:rPr>
          <w:rFonts w:ascii="Times New Roman" w:hAnsi="Times New Roman" w:cs="Times New Roman"/>
          <w:sz w:val="24"/>
          <w:szCs w:val="24"/>
        </w:rPr>
        <w:t xml:space="preserve">христианство - </w:t>
      </w:r>
    </w:p>
    <w:p w:rsidR="00A63599" w:rsidRPr="00853C99" w:rsidRDefault="00A63599" w:rsidP="00A63599">
      <w:pPr>
        <w:spacing w:after="0"/>
        <w:jc w:val="both"/>
        <w:rPr>
          <w:rFonts w:ascii="Times New Roman" w:eastAsia="Courier New" w:hAnsi="Times New Roman" w:cs="Times New Roman"/>
          <w:color w:val="000000"/>
          <w:sz w:val="24"/>
          <w:szCs w:val="24"/>
          <w:lang w:eastAsia="ru-RU"/>
        </w:rPr>
      </w:pPr>
      <w:r w:rsidRPr="00853C99">
        <w:rPr>
          <w:rFonts w:ascii="Times New Roman" w:hAnsi="Times New Roman" w:cs="Times New Roman"/>
          <w:sz w:val="24"/>
          <w:szCs w:val="24"/>
        </w:rPr>
        <w:t xml:space="preserve">9. </w:t>
      </w:r>
      <w:r w:rsidRPr="00853C99">
        <w:rPr>
          <w:rFonts w:ascii="Times New Roman" w:eastAsia="Courier New" w:hAnsi="Times New Roman" w:cs="Times New Roman"/>
          <w:color w:val="000000"/>
          <w:sz w:val="24"/>
          <w:szCs w:val="24"/>
          <w:lang w:eastAsia="ru-RU"/>
        </w:rPr>
        <w:t>Перед Вами изображения знаменитых памятников архитектуры и список событий. Заполните таблицу: во вторую колонку таблицы запишите название изображённого архитектурного памятника, в третью колонку таблицы запишите название государства, в котором соответствующий памятник был сооружён, в четвёртую – цифровое обозначение события, относящегося к истории этого государства. Обратите внимание на то, что в списке представлены лишние события.</w:t>
      </w:r>
    </w:p>
    <w:p w:rsidR="00A63599" w:rsidRPr="00853C99" w:rsidRDefault="00A63599" w:rsidP="00A63599">
      <w:pPr>
        <w:widowControl w:val="0"/>
        <w:spacing w:after="0" w:line="23" w:lineRule="atLeast"/>
        <w:jc w:val="both"/>
        <w:rPr>
          <w:rFonts w:ascii="Times New Roman" w:eastAsia="Courier New" w:hAnsi="Times New Roman" w:cs="Times New Roman"/>
          <w:color w:val="000000"/>
          <w:sz w:val="24"/>
          <w:szCs w:val="24"/>
          <w:lang w:eastAsia="ru-RU"/>
        </w:rPr>
      </w:pPr>
    </w:p>
    <w:p w:rsidR="00A63599" w:rsidRPr="00853C99" w:rsidRDefault="00A63599" w:rsidP="00A63599">
      <w:pPr>
        <w:widowControl w:val="0"/>
        <w:spacing w:after="0" w:line="23" w:lineRule="atLeast"/>
        <w:jc w:val="both"/>
        <w:rPr>
          <w:rFonts w:ascii="Times New Roman" w:eastAsia="Courier New" w:hAnsi="Times New Roman" w:cs="Times New Roman"/>
          <w:color w:val="000000"/>
          <w:sz w:val="24"/>
          <w:szCs w:val="24"/>
          <w:lang w:eastAsia="ru-RU"/>
        </w:rPr>
      </w:pPr>
    </w:p>
    <w:p w:rsidR="00A63599" w:rsidRPr="00853C99" w:rsidRDefault="00A63599" w:rsidP="00A63599">
      <w:pPr>
        <w:widowControl w:val="0"/>
        <w:spacing w:after="0" w:line="23" w:lineRule="atLeast"/>
        <w:jc w:val="both"/>
        <w:rPr>
          <w:rFonts w:ascii="Times New Roman" w:eastAsia="Courier New" w:hAnsi="Times New Roman" w:cs="Times New Roman"/>
          <w:color w:val="000000"/>
          <w:sz w:val="24"/>
          <w:szCs w:val="24"/>
          <w:lang w:eastAsia="ru-RU"/>
        </w:rPr>
      </w:pPr>
      <w:r w:rsidRPr="00853C99">
        <w:rPr>
          <w:rFonts w:ascii="Times New Roman" w:eastAsia="Courier New" w:hAnsi="Times New Roman" w:cs="Times New Roman"/>
          <w:noProof/>
          <w:color w:val="000000"/>
          <w:sz w:val="24"/>
          <w:szCs w:val="24"/>
          <w:lang w:eastAsia="ru-RU"/>
        </w:rPr>
        <w:drawing>
          <wp:inline distT="0" distB="0" distL="0" distR="0" wp14:anchorId="584B257C" wp14:editId="55E9EDAC">
            <wp:extent cx="2247900" cy="1600200"/>
            <wp:effectExtent l="0" t="0" r="0" b="0"/>
            <wp:docPr id="7" name="Рисунок 7" descr="https://go3.imgsmail.ru/imgpreview?key=56cf7cd90d4f3b62&amp;mb=imgdb_preview_1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go3.imgsmail.ru/imgpreview?key=56cf7cd90d4f3b62&amp;mb=imgdb_preview_147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247900" cy="1600200"/>
                    </a:xfrm>
                    <a:prstGeom prst="rect">
                      <a:avLst/>
                    </a:prstGeom>
                    <a:noFill/>
                    <a:ln>
                      <a:noFill/>
                    </a:ln>
                  </pic:spPr>
                </pic:pic>
              </a:graphicData>
            </a:graphic>
          </wp:inline>
        </w:drawing>
      </w:r>
      <w:r w:rsidRPr="00853C99">
        <w:rPr>
          <w:rFonts w:ascii="Times New Roman" w:eastAsia="Courier New" w:hAnsi="Times New Roman" w:cs="Times New Roman"/>
          <w:noProof/>
          <w:color w:val="000000"/>
          <w:sz w:val="24"/>
          <w:szCs w:val="24"/>
          <w:lang w:eastAsia="ru-RU"/>
        </w:rPr>
        <w:drawing>
          <wp:inline distT="0" distB="0" distL="0" distR="0" wp14:anchorId="0A4FC158" wp14:editId="30B908FD">
            <wp:extent cx="3152140" cy="2412339"/>
            <wp:effectExtent l="0" t="0" r="0" b="7620"/>
            <wp:docPr id="8" name="Рисунок 8" descr="http://vivareit.ru/wp-content/uploads/2016/05/paarf1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vivareit.ru/wp-content/uploads/2016/05/paarf164.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60454" cy="2418702"/>
                    </a:xfrm>
                    <a:prstGeom prst="rect">
                      <a:avLst/>
                    </a:prstGeom>
                    <a:noFill/>
                    <a:ln>
                      <a:noFill/>
                    </a:ln>
                  </pic:spPr>
                </pic:pic>
              </a:graphicData>
            </a:graphic>
          </wp:inline>
        </w:drawing>
      </w:r>
    </w:p>
    <w:p w:rsidR="00A63599" w:rsidRPr="00853C99" w:rsidRDefault="00A63599" w:rsidP="00A63599">
      <w:pPr>
        <w:widowControl w:val="0"/>
        <w:spacing w:after="0" w:line="23" w:lineRule="atLeast"/>
        <w:jc w:val="both"/>
        <w:rPr>
          <w:rFonts w:ascii="Times New Roman" w:eastAsia="Courier New" w:hAnsi="Times New Roman" w:cs="Times New Roman"/>
          <w:color w:val="000000"/>
          <w:sz w:val="24"/>
          <w:szCs w:val="24"/>
          <w:lang w:eastAsia="ru-RU"/>
        </w:rPr>
      </w:pPr>
      <w:r w:rsidRPr="00853C99">
        <w:rPr>
          <w:rFonts w:ascii="Times New Roman" w:eastAsia="Courier New" w:hAnsi="Times New Roman" w:cs="Times New Roman"/>
          <w:color w:val="000000"/>
          <w:sz w:val="24"/>
          <w:szCs w:val="24"/>
          <w:lang w:eastAsia="ru-RU"/>
        </w:rPr>
        <w:t>А)                                                Б)</w:t>
      </w:r>
    </w:p>
    <w:p w:rsidR="00A63599" w:rsidRPr="00853C99" w:rsidRDefault="00A63599" w:rsidP="00A63599">
      <w:pPr>
        <w:widowControl w:val="0"/>
        <w:spacing w:after="0" w:line="23" w:lineRule="atLeast"/>
        <w:jc w:val="both"/>
        <w:rPr>
          <w:rFonts w:ascii="Times New Roman" w:eastAsia="Courier New" w:hAnsi="Times New Roman" w:cs="Times New Roman"/>
          <w:color w:val="000000"/>
          <w:sz w:val="24"/>
          <w:szCs w:val="24"/>
          <w:lang w:eastAsia="ru-RU"/>
        </w:rPr>
      </w:pPr>
      <w:r w:rsidRPr="00853C99">
        <w:rPr>
          <w:rFonts w:ascii="Times New Roman" w:eastAsia="Courier New" w:hAnsi="Times New Roman" w:cs="Times New Roman"/>
          <w:noProof/>
          <w:color w:val="000000"/>
          <w:sz w:val="24"/>
          <w:szCs w:val="24"/>
          <w:lang w:eastAsia="ru-RU"/>
        </w:rPr>
        <w:drawing>
          <wp:inline distT="0" distB="0" distL="0" distR="0" wp14:anchorId="459A9858" wp14:editId="56D337EB">
            <wp:extent cx="2409825" cy="1504950"/>
            <wp:effectExtent l="0" t="0" r="9525" b="0"/>
            <wp:docPr id="9" name="Рисунок 9" descr="https://go4.imgsmail.ru/imgpreview?key=1270e6dd3eda3301&amp;mb=imgdb_preview_2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go4.imgsmail.ru/imgpreview?key=1270e6dd3eda3301&amp;mb=imgdb_preview_2000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409825" cy="1504950"/>
                    </a:xfrm>
                    <a:prstGeom prst="rect">
                      <a:avLst/>
                    </a:prstGeom>
                    <a:noFill/>
                    <a:ln>
                      <a:noFill/>
                    </a:ln>
                  </pic:spPr>
                </pic:pic>
              </a:graphicData>
            </a:graphic>
          </wp:inline>
        </w:drawing>
      </w:r>
      <w:r w:rsidRPr="00853C99">
        <w:rPr>
          <w:rFonts w:ascii="Times New Roman" w:eastAsia="Courier New" w:hAnsi="Times New Roman" w:cs="Times New Roman"/>
          <w:noProof/>
          <w:color w:val="000000"/>
          <w:sz w:val="24"/>
          <w:szCs w:val="24"/>
          <w:lang w:eastAsia="ru-RU"/>
        </w:rPr>
        <w:drawing>
          <wp:inline distT="0" distB="0" distL="0" distR="0" wp14:anchorId="001504F2" wp14:editId="416B71D5">
            <wp:extent cx="2352675" cy="1543050"/>
            <wp:effectExtent l="0" t="0" r="9525" b="0"/>
            <wp:docPr id="10" name="Рисунок 10" descr="https://go3.imgsmail.ru/imgpreview?key=62fa8b7d16c2b4b3&amp;mb=imgdb_preview_2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go3.imgsmail.ru/imgpreview?key=62fa8b7d16c2b4b3&amp;mb=imgdb_preview_2000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352675" cy="1543050"/>
                    </a:xfrm>
                    <a:prstGeom prst="rect">
                      <a:avLst/>
                    </a:prstGeom>
                    <a:noFill/>
                    <a:ln>
                      <a:noFill/>
                    </a:ln>
                  </pic:spPr>
                </pic:pic>
              </a:graphicData>
            </a:graphic>
          </wp:inline>
        </w:drawing>
      </w:r>
    </w:p>
    <w:p w:rsidR="00A63599" w:rsidRPr="00853C99" w:rsidRDefault="00A63599" w:rsidP="00A63599">
      <w:pPr>
        <w:widowControl w:val="0"/>
        <w:spacing w:after="0" w:line="23" w:lineRule="atLeast"/>
        <w:jc w:val="both"/>
        <w:rPr>
          <w:rFonts w:ascii="Times New Roman" w:eastAsia="Courier New" w:hAnsi="Times New Roman" w:cs="Times New Roman"/>
          <w:color w:val="000000"/>
          <w:sz w:val="24"/>
          <w:szCs w:val="24"/>
          <w:lang w:eastAsia="ru-RU"/>
        </w:rPr>
      </w:pPr>
      <w:r w:rsidRPr="00853C99">
        <w:rPr>
          <w:rFonts w:ascii="Times New Roman" w:eastAsia="Courier New" w:hAnsi="Times New Roman" w:cs="Times New Roman"/>
          <w:color w:val="000000"/>
          <w:sz w:val="24"/>
          <w:szCs w:val="24"/>
          <w:lang w:eastAsia="ru-RU"/>
        </w:rPr>
        <w:t>В)                                                    Г)</w:t>
      </w:r>
    </w:p>
    <w:p w:rsidR="00A63599" w:rsidRPr="00853C99" w:rsidRDefault="00A63599" w:rsidP="00A63599">
      <w:pPr>
        <w:widowControl w:val="0"/>
        <w:spacing w:after="0" w:line="23" w:lineRule="atLeast"/>
        <w:jc w:val="both"/>
        <w:rPr>
          <w:rFonts w:ascii="Times New Roman" w:eastAsia="Courier New" w:hAnsi="Times New Roman" w:cs="Times New Roman"/>
          <w:color w:val="000000"/>
          <w:sz w:val="24"/>
          <w:szCs w:val="24"/>
          <w:lang w:eastAsia="ru-RU"/>
        </w:rPr>
      </w:pPr>
      <w:r w:rsidRPr="00853C99">
        <w:rPr>
          <w:rFonts w:ascii="Times New Roman" w:eastAsia="Courier New" w:hAnsi="Times New Roman" w:cs="Times New Roman"/>
          <w:noProof/>
          <w:color w:val="000000"/>
          <w:sz w:val="24"/>
          <w:szCs w:val="24"/>
          <w:lang w:eastAsia="ru-RU"/>
        </w:rPr>
        <w:drawing>
          <wp:inline distT="0" distB="0" distL="0" distR="0" wp14:anchorId="51FAE1E1" wp14:editId="20B852A0">
            <wp:extent cx="2409190" cy="2371725"/>
            <wp:effectExtent l="0" t="0" r="0" b="9525"/>
            <wp:docPr id="11" name="Рисунок 11" descr="http://www.hqwallpapers.ru/wallpapers/city/egipetskie-piramidy-heopsa-774x4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hqwallpapers.ru/wallpapers/city/egipetskie-piramidy-heopsa-774x435.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411764" cy="2374259"/>
                    </a:xfrm>
                    <a:prstGeom prst="rect">
                      <a:avLst/>
                    </a:prstGeom>
                    <a:noFill/>
                    <a:ln>
                      <a:noFill/>
                    </a:ln>
                  </pic:spPr>
                </pic:pic>
              </a:graphicData>
            </a:graphic>
          </wp:inline>
        </w:drawing>
      </w:r>
      <w:r w:rsidRPr="00853C99">
        <w:rPr>
          <w:rFonts w:ascii="Times New Roman" w:eastAsia="Courier New" w:hAnsi="Times New Roman" w:cs="Times New Roman"/>
          <w:color w:val="000000"/>
          <w:sz w:val="24"/>
          <w:szCs w:val="24"/>
          <w:lang w:eastAsia="ru-RU"/>
        </w:rPr>
        <w:t>Д)</w:t>
      </w:r>
    </w:p>
    <w:tbl>
      <w:tblPr>
        <w:tblStyle w:val="11"/>
        <w:tblW w:w="9209" w:type="dxa"/>
        <w:tblLook w:val="04A0" w:firstRow="1" w:lastRow="0" w:firstColumn="1" w:lastColumn="0" w:noHBand="0" w:noVBand="1"/>
      </w:tblPr>
      <w:tblGrid>
        <w:gridCol w:w="2376"/>
        <w:gridCol w:w="4282"/>
        <w:gridCol w:w="2551"/>
      </w:tblGrid>
      <w:tr w:rsidR="00A63599" w:rsidRPr="00853C99" w:rsidTr="00A63599">
        <w:tc>
          <w:tcPr>
            <w:tcW w:w="2376" w:type="dxa"/>
          </w:tcPr>
          <w:p w:rsidR="00A63599" w:rsidRPr="00853C99" w:rsidRDefault="00A63599" w:rsidP="00A63599">
            <w:pPr>
              <w:spacing w:after="160" w:line="23" w:lineRule="atLeast"/>
              <w:jc w:val="center"/>
              <w:rPr>
                <w:rFonts w:ascii="Times New Roman" w:eastAsiaTheme="minorHAnsi" w:hAnsi="Times New Roman" w:cs="Times New Roman"/>
                <w:color w:val="000000"/>
                <w:lang w:eastAsia="en-US"/>
              </w:rPr>
            </w:pPr>
            <w:r w:rsidRPr="00853C99">
              <w:rPr>
                <w:rFonts w:ascii="Times New Roman" w:eastAsiaTheme="minorHAnsi" w:hAnsi="Times New Roman" w:cs="Times New Roman"/>
                <w:b/>
                <w:bCs/>
                <w:color w:val="000000"/>
                <w:lang w:eastAsia="en-US"/>
              </w:rPr>
              <w:lastRenderedPageBreak/>
              <w:t>Буквенное</w:t>
            </w:r>
            <w:r w:rsidRPr="00853C99">
              <w:rPr>
                <w:rFonts w:ascii="Times New Roman" w:eastAsiaTheme="minorHAnsi" w:hAnsi="Times New Roman" w:cs="Times New Roman"/>
                <w:color w:val="000000"/>
                <w:lang w:eastAsia="en-US"/>
              </w:rPr>
              <w:br/>
            </w:r>
            <w:r w:rsidRPr="00853C99">
              <w:rPr>
                <w:rFonts w:ascii="Times New Roman" w:eastAsiaTheme="minorHAnsi" w:hAnsi="Times New Roman" w:cs="Times New Roman"/>
                <w:b/>
                <w:bCs/>
                <w:color w:val="000000"/>
                <w:lang w:eastAsia="en-US"/>
              </w:rPr>
              <w:t>обозначение</w:t>
            </w:r>
            <w:r w:rsidRPr="00853C99">
              <w:rPr>
                <w:rFonts w:ascii="Times New Roman" w:eastAsiaTheme="minorHAnsi" w:hAnsi="Times New Roman" w:cs="Times New Roman"/>
                <w:color w:val="000000"/>
                <w:lang w:eastAsia="en-US"/>
              </w:rPr>
              <w:br/>
            </w:r>
            <w:r w:rsidRPr="00853C99">
              <w:rPr>
                <w:rFonts w:ascii="Times New Roman" w:eastAsiaTheme="minorHAnsi" w:hAnsi="Times New Roman" w:cs="Times New Roman"/>
                <w:b/>
                <w:bCs/>
                <w:color w:val="000000"/>
                <w:lang w:eastAsia="en-US"/>
              </w:rPr>
              <w:t>архитектурных</w:t>
            </w:r>
            <w:r w:rsidRPr="00853C99">
              <w:rPr>
                <w:rFonts w:ascii="Times New Roman" w:eastAsiaTheme="minorHAnsi" w:hAnsi="Times New Roman" w:cs="Times New Roman"/>
                <w:color w:val="000000"/>
                <w:lang w:eastAsia="en-US"/>
              </w:rPr>
              <w:br/>
            </w:r>
            <w:r w:rsidRPr="00853C99">
              <w:rPr>
                <w:rFonts w:ascii="Times New Roman" w:eastAsiaTheme="minorHAnsi" w:hAnsi="Times New Roman" w:cs="Times New Roman"/>
                <w:b/>
                <w:bCs/>
                <w:color w:val="000000"/>
                <w:lang w:eastAsia="en-US"/>
              </w:rPr>
              <w:t>памятников</w:t>
            </w:r>
          </w:p>
        </w:tc>
        <w:tc>
          <w:tcPr>
            <w:tcW w:w="4282" w:type="dxa"/>
          </w:tcPr>
          <w:p w:rsidR="00A63599" w:rsidRPr="00853C99" w:rsidRDefault="00A63599" w:rsidP="00A63599">
            <w:pPr>
              <w:spacing w:after="160" w:line="23" w:lineRule="atLeast"/>
              <w:jc w:val="center"/>
              <w:rPr>
                <w:rFonts w:ascii="Times New Roman" w:eastAsiaTheme="minorHAnsi" w:hAnsi="Times New Roman" w:cs="Times New Roman"/>
                <w:color w:val="000000"/>
                <w:lang w:eastAsia="en-US"/>
              </w:rPr>
            </w:pPr>
            <w:r w:rsidRPr="00853C99">
              <w:rPr>
                <w:rFonts w:ascii="Times New Roman" w:eastAsiaTheme="minorHAnsi" w:hAnsi="Times New Roman" w:cs="Times New Roman"/>
                <w:b/>
                <w:bCs/>
                <w:color w:val="000000"/>
                <w:lang w:eastAsia="en-US"/>
              </w:rPr>
              <w:t>Название памятника</w:t>
            </w:r>
          </w:p>
        </w:tc>
        <w:tc>
          <w:tcPr>
            <w:tcW w:w="2551" w:type="dxa"/>
          </w:tcPr>
          <w:p w:rsidR="00A63599" w:rsidRPr="00853C99" w:rsidRDefault="00A63599" w:rsidP="00A63599">
            <w:pPr>
              <w:spacing w:after="160" w:line="23" w:lineRule="atLeast"/>
              <w:jc w:val="center"/>
              <w:rPr>
                <w:rFonts w:ascii="Times New Roman" w:eastAsiaTheme="minorHAnsi" w:hAnsi="Times New Roman" w:cs="Times New Roman"/>
                <w:color w:val="000000"/>
                <w:lang w:eastAsia="en-US"/>
              </w:rPr>
            </w:pPr>
            <w:r w:rsidRPr="00853C99">
              <w:rPr>
                <w:rFonts w:ascii="Times New Roman" w:eastAsiaTheme="minorHAnsi" w:hAnsi="Times New Roman" w:cs="Times New Roman"/>
                <w:b/>
                <w:bCs/>
                <w:color w:val="000000"/>
                <w:lang w:eastAsia="en-US"/>
              </w:rPr>
              <w:t>Название</w:t>
            </w:r>
            <w:r w:rsidRPr="00853C99">
              <w:rPr>
                <w:rFonts w:ascii="Times New Roman" w:eastAsiaTheme="minorHAnsi" w:hAnsi="Times New Roman" w:cs="Times New Roman"/>
                <w:color w:val="000000"/>
                <w:lang w:eastAsia="en-US"/>
              </w:rPr>
              <w:br/>
            </w:r>
            <w:r w:rsidRPr="00853C99">
              <w:rPr>
                <w:rFonts w:ascii="Times New Roman" w:eastAsiaTheme="minorHAnsi" w:hAnsi="Times New Roman" w:cs="Times New Roman"/>
                <w:b/>
                <w:bCs/>
                <w:color w:val="000000"/>
                <w:lang w:eastAsia="en-US"/>
              </w:rPr>
              <w:t>государства</w:t>
            </w:r>
          </w:p>
        </w:tc>
      </w:tr>
      <w:tr w:rsidR="00A63599" w:rsidRPr="00853C99" w:rsidTr="00A63599">
        <w:tc>
          <w:tcPr>
            <w:tcW w:w="2376" w:type="dxa"/>
          </w:tcPr>
          <w:p w:rsidR="00A63599" w:rsidRPr="00853C99" w:rsidRDefault="00A63599" w:rsidP="00A63599">
            <w:pPr>
              <w:spacing w:after="160" w:line="23" w:lineRule="atLeast"/>
              <w:rPr>
                <w:rFonts w:ascii="Times New Roman" w:eastAsiaTheme="minorHAnsi" w:hAnsi="Times New Roman" w:cs="Times New Roman"/>
                <w:color w:val="000000"/>
                <w:lang w:eastAsia="en-US"/>
              </w:rPr>
            </w:pPr>
          </w:p>
        </w:tc>
        <w:tc>
          <w:tcPr>
            <w:tcW w:w="4282" w:type="dxa"/>
          </w:tcPr>
          <w:p w:rsidR="00A63599" w:rsidRPr="00853C99" w:rsidRDefault="00A63599" w:rsidP="00A63599">
            <w:pPr>
              <w:spacing w:after="160" w:line="23" w:lineRule="atLeast"/>
              <w:rPr>
                <w:rFonts w:ascii="Times New Roman" w:eastAsiaTheme="minorHAnsi" w:hAnsi="Times New Roman" w:cs="Times New Roman"/>
                <w:color w:val="000000"/>
                <w:lang w:eastAsia="en-US"/>
              </w:rPr>
            </w:pPr>
          </w:p>
        </w:tc>
        <w:tc>
          <w:tcPr>
            <w:tcW w:w="2551" w:type="dxa"/>
          </w:tcPr>
          <w:p w:rsidR="00A63599" w:rsidRPr="00853C99" w:rsidRDefault="00A63599" w:rsidP="00A63599">
            <w:pPr>
              <w:spacing w:after="160" w:line="23" w:lineRule="atLeast"/>
              <w:rPr>
                <w:rFonts w:ascii="Times New Roman" w:eastAsiaTheme="minorHAnsi" w:hAnsi="Times New Roman" w:cs="Times New Roman"/>
                <w:color w:val="000000"/>
                <w:lang w:eastAsia="en-US"/>
              </w:rPr>
            </w:pPr>
          </w:p>
        </w:tc>
      </w:tr>
      <w:tr w:rsidR="00A63599" w:rsidRPr="00853C99" w:rsidTr="00A63599">
        <w:tc>
          <w:tcPr>
            <w:tcW w:w="2376" w:type="dxa"/>
          </w:tcPr>
          <w:p w:rsidR="00A63599" w:rsidRPr="00853C99" w:rsidRDefault="00A63599" w:rsidP="00A63599">
            <w:pPr>
              <w:spacing w:after="160" w:line="23" w:lineRule="atLeast"/>
              <w:rPr>
                <w:rFonts w:ascii="Times New Roman" w:eastAsiaTheme="minorHAnsi" w:hAnsi="Times New Roman" w:cs="Times New Roman"/>
                <w:color w:val="000000"/>
                <w:lang w:eastAsia="en-US"/>
              </w:rPr>
            </w:pPr>
          </w:p>
        </w:tc>
        <w:tc>
          <w:tcPr>
            <w:tcW w:w="4282" w:type="dxa"/>
          </w:tcPr>
          <w:p w:rsidR="00A63599" w:rsidRPr="00853C99" w:rsidRDefault="00A63599" w:rsidP="00A63599">
            <w:pPr>
              <w:spacing w:after="160" w:line="23" w:lineRule="atLeast"/>
              <w:rPr>
                <w:rFonts w:ascii="Times New Roman" w:eastAsiaTheme="minorHAnsi" w:hAnsi="Times New Roman" w:cs="Times New Roman"/>
                <w:color w:val="000000"/>
                <w:lang w:eastAsia="en-US"/>
              </w:rPr>
            </w:pPr>
          </w:p>
        </w:tc>
        <w:tc>
          <w:tcPr>
            <w:tcW w:w="2551" w:type="dxa"/>
          </w:tcPr>
          <w:p w:rsidR="00A63599" w:rsidRPr="00853C99" w:rsidRDefault="00A63599" w:rsidP="00A63599">
            <w:pPr>
              <w:spacing w:after="160" w:line="23" w:lineRule="atLeast"/>
              <w:rPr>
                <w:rFonts w:ascii="Times New Roman" w:eastAsiaTheme="minorHAnsi" w:hAnsi="Times New Roman" w:cs="Times New Roman"/>
                <w:color w:val="000000"/>
                <w:lang w:eastAsia="en-US"/>
              </w:rPr>
            </w:pPr>
          </w:p>
        </w:tc>
      </w:tr>
      <w:tr w:rsidR="00A63599" w:rsidRPr="00853C99" w:rsidTr="00A63599">
        <w:tc>
          <w:tcPr>
            <w:tcW w:w="2376" w:type="dxa"/>
          </w:tcPr>
          <w:p w:rsidR="00A63599" w:rsidRPr="00853C99" w:rsidRDefault="00A63599" w:rsidP="00A63599">
            <w:pPr>
              <w:spacing w:after="160" w:line="23" w:lineRule="atLeast"/>
              <w:rPr>
                <w:rFonts w:ascii="Times New Roman" w:eastAsiaTheme="minorHAnsi" w:hAnsi="Times New Roman" w:cs="Times New Roman"/>
                <w:color w:val="000000"/>
                <w:lang w:eastAsia="en-US"/>
              </w:rPr>
            </w:pPr>
          </w:p>
        </w:tc>
        <w:tc>
          <w:tcPr>
            <w:tcW w:w="4282" w:type="dxa"/>
          </w:tcPr>
          <w:p w:rsidR="00A63599" w:rsidRPr="00853C99" w:rsidRDefault="00A63599" w:rsidP="00A63599">
            <w:pPr>
              <w:spacing w:after="160" w:line="23" w:lineRule="atLeast"/>
              <w:rPr>
                <w:rFonts w:ascii="Times New Roman" w:eastAsiaTheme="minorHAnsi" w:hAnsi="Times New Roman" w:cs="Times New Roman"/>
                <w:color w:val="000000"/>
                <w:lang w:eastAsia="en-US"/>
              </w:rPr>
            </w:pPr>
          </w:p>
        </w:tc>
        <w:tc>
          <w:tcPr>
            <w:tcW w:w="2551" w:type="dxa"/>
          </w:tcPr>
          <w:p w:rsidR="00A63599" w:rsidRPr="00853C99" w:rsidRDefault="00A63599" w:rsidP="00A63599">
            <w:pPr>
              <w:spacing w:after="160" w:line="23" w:lineRule="atLeast"/>
              <w:rPr>
                <w:rFonts w:ascii="Times New Roman" w:eastAsiaTheme="minorHAnsi" w:hAnsi="Times New Roman" w:cs="Times New Roman"/>
                <w:color w:val="000000"/>
                <w:lang w:eastAsia="en-US"/>
              </w:rPr>
            </w:pPr>
          </w:p>
        </w:tc>
      </w:tr>
      <w:tr w:rsidR="00A63599" w:rsidRPr="00853C99" w:rsidTr="00A63599">
        <w:tc>
          <w:tcPr>
            <w:tcW w:w="2376" w:type="dxa"/>
          </w:tcPr>
          <w:p w:rsidR="00A63599" w:rsidRPr="00853C99" w:rsidRDefault="00A63599" w:rsidP="00A63599">
            <w:pPr>
              <w:spacing w:after="160" w:line="23" w:lineRule="atLeast"/>
              <w:rPr>
                <w:rFonts w:ascii="Times New Roman" w:eastAsiaTheme="minorHAnsi" w:hAnsi="Times New Roman" w:cs="Times New Roman"/>
                <w:color w:val="000000"/>
                <w:lang w:eastAsia="en-US"/>
              </w:rPr>
            </w:pPr>
          </w:p>
        </w:tc>
        <w:tc>
          <w:tcPr>
            <w:tcW w:w="4282" w:type="dxa"/>
          </w:tcPr>
          <w:p w:rsidR="00A63599" w:rsidRPr="00853C99" w:rsidRDefault="00A63599" w:rsidP="00A63599">
            <w:pPr>
              <w:spacing w:after="160" w:line="23" w:lineRule="atLeast"/>
              <w:rPr>
                <w:rFonts w:ascii="Times New Roman" w:eastAsiaTheme="minorHAnsi" w:hAnsi="Times New Roman" w:cs="Times New Roman"/>
                <w:color w:val="000000"/>
                <w:lang w:eastAsia="en-US"/>
              </w:rPr>
            </w:pPr>
          </w:p>
        </w:tc>
        <w:tc>
          <w:tcPr>
            <w:tcW w:w="2551" w:type="dxa"/>
          </w:tcPr>
          <w:p w:rsidR="00A63599" w:rsidRPr="00853C99" w:rsidRDefault="00A63599" w:rsidP="00A63599">
            <w:pPr>
              <w:spacing w:after="160" w:line="23" w:lineRule="atLeast"/>
              <w:rPr>
                <w:rFonts w:ascii="Times New Roman" w:eastAsiaTheme="minorHAnsi" w:hAnsi="Times New Roman" w:cs="Times New Roman"/>
                <w:color w:val="000000"/>
                <w:lang w:eastAsia="en-US"/>
              </w:rPr>
            </w:pPr>
          </w:p>
        </w:tc>
      </w:tr>
    </w:tbl>
    <w:p w:rsidR="00A63599" w:rsidRPr="00853C99" w:rsidRDefault="00A63599" w:rsidP="00A63599">
      <w:pPr>
        <w:spacing w:after="0" w:line="276" w:lineRule="auto"/>
        <w:jc w:val="center"/>
        <w:rPr>
          <w:rFonts w:ascii="Times New Roman" w:eastAsia="Times New Roman" w:hAnsi="Times New Roman" w:cs="Times New Roman"/>
          <w:b/>
          <w:sz w:val="24"/>
          <w:szCs w:val="24"/>
          <w:lang w:eastAsia="ru-RU"/>
        </w:rPr>
      </w:pPr>
      <w:r w:rsidRPr="00853C99">
        <w:rPr>
          <w:rFonts w:ascii="Times New Roman" w:eastAsia="Times New Roman" w:hAnsi="Times New Roman" w:cs="Times New Roman"/>
          <w:b/>
          <w:sz w:val="24"/>
          <w:szCs w:val="24"/>
          <w:lang w:val="en-US" w:eastAsia="ru-RU"/>
        </w:rPr>
        <w:t>III</w:t>
      </w:r>
      <w:r w:rsidRPr="00853C99">
        <w:rPr>
          <w:rFonts w:ascii="Times New Roman" w:eastAsia="Times New Roman" w:hAnsi="Times New Roman" w:cs="Times New Roman"/>
          <w:b/>
          <w:sz w:val="24"/>
          <w:szCs w:val="24"/>
          <w:lang w:eastAsia="ru-RU"/>
        </w:rPr>
        <w:t xml:space="preserve"> уровень</w:t>
      </w:r>
    </w:p>
    <w:p w:rsidR="00A63599" w:rsidRPr="00853C99" w:rsidRDefault="00A63599" w:rsidP="00A63599">
      <w:pPr>
        <w:spacing w:after="0"/>
        <w:jc w:val="both"/>
        <w:rPr>
          <w:rFonts w:ascii="Times New Roman" w:hAnsi="Times New Roman" w:cs="Times New Roman"/>
          <w:sz w:val="24"/>
          <w:szCs w:val="24"/>
        </w:rPr>
      </w:pPr>
      <w:r w:rsidRPr="00853C99">
        <w:rPr>
          <w:rFonts w:ascii="Times New Roman" w:hAnsi="Times New Roman" w:cs="Times New Roman"/>
          <w:sz w:val="24"/>
          <w:szCs w:val="24"/>
        </w:rPr>
        <w:t>10. Раскройте особенности греческой цивилизации.</w:t>
      </w:r>
    </w:p>
    <w:p w:rsidR="00A63599" w:rsidRPr="00853C99" w:rsidRDefault="00A63599" w:rsidP="00A63599">
      <w:pPr>
        <w:tabs>
          <w:tab w:val="left" w:pos="954"/>
        </w:tabs>
        <w:spacing w:after="0" w:line="276" w:lineRule="auto"/>
        <w:rPr>
          <w:rFonts w:ascii="Times New Roman" w:hAnsi="Times New Roman"/>
          <w:sz w:val="24"/>
          <w:szCs w:val="24"/>
        </w:rPr>
      </w:pPr>
      <w:r w:rsidRPr="00853C99">
        <w:rPr>
          <w:rFonts w:ascii="Times New Roman" w:hAnsi="Times New Roman"/>
          <w:sz w:val="24"/>
          <w:szCs w:val="24"/>
        </w:rPr>
        <w:t>11. Какой критерий положен в основу периодизации эпохи первобытности? Почему? Как эти этапы можно назвать современным языком?</w:t>
      </w:r>
    </w:p>
    <w:p w:rsidR="00A63599" w:rsidRPr="00853C99" w:rsidRDefault="00A63599" w:rsidP="00A63599">
      <w:pPr>
        <w:spacing w:after="0" w:line="276" w:lineRule="auto"/>
        <w:jc w:val="center"/>
        <w:rPr>
          <w:rFonts w:ascii="Times New Roman" w:eastAsia="Times New Roman" w:hAnsi="Times New Roman" w:cs="Times New Roman"/>
          <w:b/>
          <w:sz w:val="24"/>
          <w:szCs w:val="24"/>
          <w:lang w:eastAsia="ru-RU"/>
        </w:rPr>
      </w:pPr>
    </w:p>
    <w:p w:rsidR="00A63599" w:rsidRPr="00853C99" w:rsidRDefault="00A63599" w:rsidP="00A63599">
      <w:pPr>
        <w:spacing w:after="0"/>
        <w:jc w:val="both"/>
        <w:rPr>
          <w:rFonts w:ascii="Times New Roman" w:hAnsi="Times New Roman" w:cs="Times New Roman"/>
          <w:sz w:val="24"/>
          <w:szCs w:val="24"/>
        </w:rPr>
      </w:pPr>
    </w:p>
    <w:p w:rsidR="00A63599" w:rsidRPr="00853C99" w:rsidRDefault="00A63599" w:rsidP="00A63599">
      <w:pPr>
        <w:tabs>
          <w:tab w:val="left" w:pos="954"/>
        </w:tabs>
        <w:spacing w:after="0" w:line="276" w:lineRule="auto"/>
        <w:rPr>
          <w:rFonts w:ascii="Times New Roman" w:eastAsia="Calibri" w:hAnsi="Times New Roman" w:cs="Times New Roman"/>
          <w:sz w:val="24"/>
          <w:szCs w:val="24"/>
        </w:rPr>
      </w:pPr>
    </w:p>
    <w:p w:rsidR="00A63599" w:rsidRPr="00853C99" w:rsidRDefault="00A63599" w:rsidP="00A63599">
      <w:pPr>
        <w:rPr>
          <w:rFonts w:ascii="Times New Roman" w:hAnsi="Times New Roman" w:cs="Times New Roman"/>
          <w:sz w:val="24"/>
          <w:szCs w:val="24"/>
        </w:rPr>
      </w:pPr>
    </w:p>
    <w:p w:rsidR="00A63599" w:rsidRPr="00853C99" w:rsidRDefault="00A63599" w:rsidP="00A63599">
      <w:pPr>
        <w:rPr>
          <w:rFonts w:ascii="Times New Roman" w:hAnsi="Times New Roman" w:cs="Times New Roman"/>
          <w:sz w:val="24"/>
          <w:szCs w:val="24"/>
        </w:rPr>
      </w:pPr>
    </w:p>
    <w:p w:rsidR="00A63599" w:rsidRPr="00853C99" w:rsidRDefault="00A63599" w:rsidP="00A63599">
      <w:pPr>
        <w:rPr>
          <w:rFonts w:ascii="Times New Roman" w:hAnsi="Times New Roman" w:cs="Times New Roman"/>
          <w:sz w:val="24"/>
          <w:szCs w:val="24"/>
        </w:rPr>
      </w:pPr>
    </w:p>
    <w:p w:rsidR="00A63599" w:rsidRPr="00853C99" w:rsidRDefault="00A63599" w:rsidP="00294ABF">
      <w:pPr>
        <w:tabs>
          <w:tab w:val="left" w:pos="5685"/>
        </w:tabs>
        <w:suppressAutoHyphens/>
        <w:spacing w:after="0" w:line="276" w:lineRule="auto"/>
        <w:jc w:val="both"/>
        <w:rPr>
          <w:rFonts w:ascii="Times New Roman" w:eastAsia="Times New Roman" w:hAnsi="Times New Roman" w:cs="Times New Roman"/>
          <w:sz w:val="24"/>
          <w:szCs w:val="24"/>
          <w:lang w:eastAsia="ar-SA"/>
        </w:rPr>
      </w:pPr>
    </w:p>
    <w:p w:rsidR="00A63599" w:rsidRPr="00853C99" w:rsidRDefault="00A63599" w:rsidP="00294ABF">
      <w:pPr>
        <w:tabs>
          <w:tab w:val="left" w:pos="5685"/>
        </w:tabs>
        <w:suppressAutoHyphens/>
        <w:spacing w:after="0" w:line="276" w:lineRule="auto"/>
        <w:jc w:val="both"/>
        <w:rPr>
          <w:rFonts w:ascii="Times New Roman" w:eastAsia="Times New Roman" w:hAnsi="Times New Roman" w:cs="Times New Roman"/>
          <w:sz w:val="24"/>
          <w:szCs w:val="24"/>
          <w:lang w:eastAsia="ar-SA"/>
        </w:rPr>
      </w:pPr>
    </w:p>
    <w:p w:rsidR="00A63599" w:rsidRPr="00853C99" w:rsidRDefault="00A63599" w:rsidP="00294ABF">
      <w:pPr>
        <w:tabs>
          <w:tab w:val="left" w:pos="5685"/>
        </w:tabs>
        <w:suppressAutoHyphens/>
        <w:spacing w:after="0" w:line="276" w:lineRule="auto"/>
        <w:jc w:val="both"/>
        <w:rPr>
          <w:rFonts w:ascii="Times New Roman" w:eastAsia="Times New Roman" w:hAnsi="Times New Roman" w:cs="Times New Roman"/>
          <w:sz w:val="24"/>
          <w:szCs w:val="24"/>
          <w:lang w:eastAsia="ar-SA"/>
        </w:rPr>
      </w:pPr>
    </w:p>
    <w:p w:rsidR="00A63599" w:rsidRPr="00853C99" w:rsidRDefault="00A63599" w:rsidP="00294ABF">
      <w:pPr>
        <w:tabs>
          <w:tab w:val="left" w:pos="5685"/>
        </w:tabs>
        <w:suppressAutoHyphens/>
        <w:spacing w:after="0" w:line="276" w:lineRule="auto"/>
        <w:jc w:val="both"/>
        <w:rPr>
          <w:rFonts w:ascii="Times New Roman" w:eastAsia="Times New Roman" w:hAnsi="Times New Roman" w:cs="Times New Roman"/>
          <w:sz w:val="24"/>
          <w:szCs w:val="24"/>
          <w:lang w:eastAsia="ar-SA"/>
        </w:rPr>
      </w:pPr>
    </w:p>
    <w:p w:rsidR="00A63599" w:rsidRPr="00853C99" w:rsidRDefault="00A63599" w:rsidP="00294ABF">
      <w:pPr>
        <w:tabs>
          <w:tab w:val="left" w:pos="5685"/>
        </w:tabs>
        <w:suppressAutoHyphens/>
        <w:spacing w:after="0" w:line="276" w:lineRule="auto"/>
        <w:jc w:val="both"/>
        <w:rPr>
          <w:rFonts w:ascii="Times New Roman" w:eastAsia="Times New Roman" w:hAnsi="Times New Roman" w:cs="Times New Roman"/>
          <w:sz w:val="24"/>
          <w:szCs w:val="24"/>
          <w:lang w:eastAsia="ar-SA"/>
        </w:rPr>
      </w:pPr>
    </w:p>
    <w:p w:rsidR="00A63599" w:rsidRPr="00853C99" w:rsidRDefault="00A63599" w:rsidP="00294ABF">
      <w:pPr>
        <w:tabs>
          <w:tab w:val="left" w:pos="5685"/>
        </w:tabs>
        <w:suppressAutoHyphens/>
        <w:spacing w:after="0" w:line="276" w:lineRule="auto"/>
        <w:jc w:val="both"/>
        <w:rPr>
          <w:rFonts w:ascii="Times New Roman" w:eastAsia="Times New Roman" w:hAnsi="Times New Roman" w:cs="Times New Roman"/>
          <w:sz w:val="24"/>
          <w:szCs w:val="24"/>
          <w:lang w:eastAsia="ar-SA"/>
        </w:rPr>
      </w:pPr>
    </w:p>
    <w:p w:rsidR="00A63599" w:rsidRPr="00853C99" w:rsidRDefault="00A63599" w:rsidP="00294ABF">
      <w:pPr>
        <w:tabs>
          <w:tab w:val="left" w:pos="5685"/>
        </w:tabs>
        <w:suppressAutoHyphens/>
        <w:spacing w:after="0" w:line="276" w:lineRule="auto"/>
        <w:jc w:val="both"/>
        <w:rPr>
          <w:rFonts w:ascii="Times New Roman" w:eastAsia="Times New Roman" w:hAnsi="Times New Roman" w:cs="Times New Roman"/>
          <w:sz w:val="24"/>
          <w:szCs w:val="24"/>
          <w:lang w:eastAsia="ar-SA"/>
        </w:rPr>
      </w:pPr>
    </w:p>
    <w:p w:rsidR="00A63599" w:rsidRPr="00853C99" w:rsidRDefault="00A63599" w:rsidP="00294ABF">
      <w:pPr>
        <w:tabs>
          <w:tab w:val="left" w:pos="5685"/>
        </w:tabs>
        <w:suppressAutoHyphens/>
        <w:spacing w:after="0" w:line="276" w:lineRule="auto"/>
        <w:jc w:val="both"/>
        <w:rPr>
          <w:rFonts w:ascii="Times New Roman" w:eastAsia="Times New Roman" w:hAnsi="Times New Roman" w:cs="Times New Roman"/>
          <w:sz w:val="24"/>
          <w:szCs w:val="24"/>
          <w:lang w:eastAsia="ar-SA"/>
        </w:rPr>
      </w:pPr>
    </w:p>
    <w:p w:rsidR="00853C99" w:rsidRPr="00853C99" w:rsidRDefault="00853C99" w:rsidP="00A63599">
      <w:pPr>
        <w:spacing w:after="0"/>
        <w:jc w:val="center"/>
        <w:rPr>
          <w:rFonts w:ascii="Times New Roman" w:hAnsi="Times New Roman" w:cs="Times New Roman"/>
          <w:b/>
          <w:sz w:val="24"/>
          <w:szCs w:val="24"/>
        </w:rPr>
      </w:pPr>
    </w:p>
    <w:p w:rsidR="00853C99" w:rsidRPr="00853C99" w:rsidRDefault="00853C99" w:rsidP="00A63599">
      <w:pPr>
        <w:spacing w:after="0"/>
        <w:jc w:val="center"/>
        <w:rPr>
          <w:rFonts w:ascii="Times New Roman" w:hAnsi="Times New Roman" w:cs="Times New Roman"/>
          <w:b/>
          <w:sz w:val="24"/>
          <w:szCs w:val="24"/>
        </w:rPr>
      </w:pPr>
    </w:p>
    <w:p w:rsidR="00853C99" w:rsidRPr="00853C99" w:rsidRDefault="00853C99" w:rsidP="00A63599">
      <w:pPr>
        <w:spacing w:after="0"/>
        <w:jc w:val="center"/>
        <w:rPr>
          <w:rFonts w:ascii="Times New Roman" w:hAnsi="Times New Roman" w:cs="Times New Roman"/>
          <w:b/>
          <w:sz w:val="24"/>
          <w:szCs w:val="24"/>
        </w:rPr>
      </w:pPr>
    </w:p>
    <w:p w:rsidR="00A63599" w:rsidRPr="00853C99" w:rsidRDefault="00A63599" w:rsidP="00A63599">
      <w:pPr>
        <w:spacing w:after="0"/>
        <w:jc w:val="center"/>
        <w:rPr>
          <w:rFonts w:ascii="Times New Roman" w:hAnsi="Times New Roman" w:cs="Times New Roman"/>
          <w:b/>
          <w:sz w:val="24"/>
          <w:szCs w:val="24"/>
        </w:rPr>
      </w:pPr>
      <w:r w:rsidRPr="00853C99">
        <w:rPr>
          <w:rFonts w:ascii="Times New Roman" w:hAnsi="Times New Roman" w:cs="Times New Roman"/>
          <w:b/>
          <w:sz w:val="24"/>
          <w:szCs w:val="24"/>
        </w:rPr>
        <w:t>Контрольная работа по теме «От первобытной эпохи к цивилизации»</w:t>
      </w:r>
    </w:p>
    <w:p w:rsidR="00A63599" w:rsidRPr="00853C99" w:rsidRDefault="00A63599" w:rsidP="00A63599">
      <w:pPr>
        <w:spacing w:after="0"/>
        <w:jc w:val="center"/>
        <w:rPr>
          <w:rFonts w:ascii="Times New Roman" w:hAnsi="Times New Roman" w:cs="Times New Roman"/>
          <w:b/>
          <w:sz w:val="24"/>
          <w:szCs w:val="24"/>
        </w:rPr>
      </w:pPr>
      <w:r w:rsidRPr="00853C99">
        <w:rPr>
          <w:rFonts w:ascii="Times New Roman" w:hAnsi="Times New Roman" w:cs="Times New Roman"/>
          <w:b/>
          <w:sz w:val="24"/>
          <w:szCs w:val="24"/>
        </w:rPr>
        <w:t>2 вариант</w:t>
      </w:r>
    </w:p>
    <w:p w:rsidR="00A63599" w:rsidRPr="00853C99" w:rsidRDefault="00A63599" w:rsidP="00A63599">
      <w:pPr>
        <w:widowControl w:val="0"/>
        <w:tabs>
          <w:tab w:val="left" w:pos="826"/>
        </w:tabs>
        <w:spacing w:after="0" w:line="240" w:lineRule="auto"/>
        <w:jc w:val="center"/>
        <w:rPr>
          <w:rFonts w:ascii="Times New Roman" w:eastAsia="Times New Roman" w:hAnsi="Times New Roman" w:cs="Times New Roman"/>
          <w:b/>
          <w:sz w:val="24"/>
          <w:szCs w:val="24"/>
          <w:lang w:eastAsia="ru-RU"/>
        </w:rPr>
      </w:pPr>
      <w:r w:rsidRPr="00853C99">
        <w:rPr>
          <w:rFonts w:ascii="Times New Roman" w:eastAsia="Times New Roman" w:hAnsi="Times New Roman" w:cs="Times New Roman"/>
          <w:b/>
          <w:sz w:val="24"/>
          <w:szCs w:val="24"/>
          <w:lang w:val="en-US" w:eastAsia="ru-RU"/>
        </w:rPr>
        <w:t>I</w:t>
      </w:r>
      <w:r w:rsidRPr="00853C99">
        <w:rPr>
          <w:rFonts w:ascii="Times New Roman" w:eastAsia="Times New Roman" w:hAnsi="Times New Roman" w:cs="Times New Roman"/>
          <w:b/>
          <w:sz w:val="24"/>
          <w:szCs w:val="24"/>
          <w:lang w:eastAsia="ru-RU"/>
        </w:rPr>
        <w:t xml:space="preserve"> уровень</w:t>
      </w:r>
    </w:p>
    <w:p w:rsidR="00A63599" w:rsidRPr="00853C99" w:rsidRDefault="00A63599" w:rsidP="00A63599">
      <w:pPr>
        <w:spacing w:after="0"/>
        <w:jc w:val="both"/>
        <w:rPr>
          <w:rFonts w:ascii="Times New Roman" w:hAnsi="Times New Roman" w:cs="Times New Roman"/>
          <w:sz w:val="24"/>
          <w:szCs w:val="24"/>
        </w:rPr>
      </w:pPr>
      <w:r w:rsidRPr="00853C99">
        <w:rPr>
          <w:rFonts w:ascii="Times New Roman" w:hAnsi="Times New Roman" w:cs="Times New Roman"/>
          <w:sz w:val="24"/>
          <w:szCs w:val="24"/>
        </w:rPr>
        <w:t>1. Какое главное достижение было достигнуто древними людьми в эпоху неолитической революции?</w:t>
      </w:r>
    </w:p>
    <w:p w:rsidR="00A63599" w:rsidRPr="00853C99" w:rsidRDefault="00A63599" w:rsidP="00A63599">
      <w:pPr>
        <w:spacing w:after="0"/>
        <w:jc w:val="both"/>
        <w:rPr>
          <w:rFonts w:ascii="Times New Roman" w:hAnsi="Times New Roman" w:cs="Times New Roman"/>
          <w:sz w:val="24"/>
          <w:szCs w:val="24"/>
        </w:rPr>
      </w:pPr>
      <w:r w:rsidRPr="00853C99">
        <w:rPr>
          <w:rFonts w:ascii="Times New Roman" w:hAnsi="Times New Roman" w:cs="Times New Roman"/>
          <w:sz w:val="24"/>
          <w:szCs w:val="24"/>
        </w:rPr>
        <w:t>А) Человек научился добывать огонь;</w:t>
      </w:r>
    </w:p>
    <w:p w:rsidR="00A63599" w:rsidRPr="00853C99" w:rsidRDefault="00A63599" w:rsidP="00A63599">
      <w:pPr>
        <w:spacing w:after="0"/>
        <w:jc w:val="both"/>
        <w:rPr>
          <w:rFonts w:ascii="Times New Roman" w:hAnsi="Times New Roman" w:cs="Times New Roman"/>
          <w:sz w:val="24"/>
          <w:szCs w:val="24"/>
        </w:rPr>
      </w:pPr>
      <w:r w:rsidRPr="00853C99">
        <w:rPr>
          <w:rFonts w:ascii="Times New Roman" w:hAnsi="Times New Roman" w:cs="Times New Roman"/>
          <w:sz w:val="24"/>
          <w:szCs w:val="24"/>
        </w:rPr>
        <w:t>Б) приручено первое домашнее животное – собака;</w:t>
      </w:r>
    </w:p>
    <w:p w:rsidR="00A63599" w:rsidRPr="00853C99" w:rsidRDefault="00A63599" w:rsidP="00A63599">
      <w:pPr>
        <w:spacing w:after="0"/>
        <w:jc w:val="both"/>
        <w:rPr>
          <w:rFonts w:ascii="Times New Roman" w:hAnsi="Times New Roman" w:cs="Times New Roman"/>
          <w:sz w:val="24"/>
          <w:szCs w:val="24"/>
        </w:rPr>
      </w:pPr>
      <w:r w:rsidRPr="00853C99">
        <w:rPr>
          <w:rFonts w:ascii="Times New Roman" w:hAnsi="Times New Roman" w:cs="Times New Roman"/>
          <w:sz w:val="24"/>
          <w:szCs w:val="24"/>
        </w:rPr>
        <w:t>В) происходит переход от присваивающего к производящему типу хозяйственной деятельности;</w:t>
      </w:r>
    </w:p>
    <w:p w:rsidR="00A63599" w:rsidRPr="00853C99" w:rsidRDefault="00A63599" w:rsidP="00A63599">
      <w:pPr>
        <w:spacing w:after="0"/>
        <w:jc w:val="both"/>
        <w:rPr>
          <w:rFonts w:ascii="Times New Roman" w:hAnsi="Times New Roman" w:cs="Times New Roman"/>
          <w:sz w:val="24"/>
          <w:szCs w:val="24"/>
        </w:rPr>
      </w:pPr>
      <w:r w:rsidRPr="00853C99">
        <w:rPr>
          <w:rFonts w:ascii="Times New Roman" w:hAnsi="Times New Roman" w:cs="Times New Roman"/>
          <w:sz w:val="24"/>
          <w:szCs w:val="24"/>
        </w:rPr>
        <w:t>Г) переселение на новые территории, проникновение на Американский континент, в Австралию.</w:t>
      </w:r>
    </w:p>
    <w:p w:rsidR="00A63599" w:rsidRPr="00853C99" w:rsidRDefault="00A63599" w:rsidP="00A63599">
      <w:pPr>
        <w:spacing w:after="0"/>
        <w:rPr>
          <w:rFonts w:ascii="Times New Roman" w:eastAsia="Calibri" w:hAnsi="Times New Roman" w:cs="Times New Roman"/>
          <w:sz w:val="24"/>
          <w:szCs w:val="24"/>
        </w:rPr>
      </w:pPr>
      <w:r w:rsidRPr="00853C99">
        <w:rPr>
          <w:rFonts w:ascii="Times New Roman" w:hAnsi="Times New Roman" w:cs="Times New Roman"/>
          <w:sz w:val="24"/>
          <w:szCs w:val="24"/>
        </w:rPr>
        <w:t xml:space="preserve">2. </w:t>
      </w:r>
      <w:r w:rsidRPr="00853C99">
        <w:rPr>
          <w:rFonts w:ascii="Times New Roman" w:eastAsia="Calibri" w:hAnsi="Times New Roman" w:cs="Times New Roman"/>
          <w:sz w:val="24"/>
          <w:szCs w:val="24"/>
        </w:rPr>
        <w:t>Поставьте эпохи в хронологической последовательности:</w:t>
      </w:r>
    </w:p>
    <w:p w:rsidR="00A63599" w:rsidRPr="00853C99" w:rsidRDefault="00A63599" w:rsidP="00A63599">
      <w:pPr>
        <w:spacing w:after="0" w:line="276" w:lineRule="auto"/>
        <w:rPr>
          <w:rFonts w:ascii="Times New Roman" w:eastAsia="Calibri" w:hAnsi="Times New Roman" w:cs="Times New Roman"/>
          <w:sz w:val="24"/>
          <w:szCs w:val="24"/>
        </w:rPr>
      </w:pPr>
      <w:r w:rsidRPr="00853C99">
        <w:rPr>
          <w:rFonts w:ascii="Times New Roman" w:eastAsia="Calibri" w:hAnsi="Times New Roman" w:cs="Times New Roman"/>
          <w:sz w:val="24"/>
          <w:szCs w:val="24"/>
        </w:rPr>
        <w:tab/>
        <w:t>А) мезолит</w:t>
      </w:r>
      <w:r w:rsidRPr="00853C99">
        <w:rPr>
          <w:rFonts w:ascii="Times New Roman" w:eastAsia="Calibri" w:hAnsi="Times New Roman" w:cs="Times New Roman"/>
          <w:sz w:val="24"/>
          <w:szCs w:val="24"/>
        </w:rPr>
        <w:tab/>
      </w:r>
      <w:r w:rsidRPr="00853C99">
        <w:rPr>
          <w:rFonts w:ascii="Times New Roman" w:eastAsia="Calibri" w:hAnsi="Times New Roman" w:cs="Times New Roman"/>
          <w:sz w:val="24"/>
          <w:szCs w:val="24"/>
        </w:rPr>
        <w:tab/>
      </w:r>
      <w:r w:rsidRPr="00853C99">
        <w:rPr>
          <w:rFonts w:ascii="Times New Roman" w:eastAsia="Calibri" w:hAnsi="Times New Roman" w:cs="Times New Roman"/>
          <w:sz w:val="24"/>
          <w:szCs w:val="24"/>
        </w:rPr>
        <w:tab/>
        <w:t xml:space="preserve"> В) палеолит</w:t>
      </w:r>
    </w:p>
    <w:p w:rsidR="00A63599" w:rsidRPr="00853C99" w:rsidRDefault="00A63599" w:rsidP="00A63599">
      <w:pPr>
        <w:spacing w:after="0" w:line="276" w:lineRule="auto"/>
        <w:rPr>
          <w:rFonts w:ascii="Times New Roman" w:eastAsia="Calibri" w:hAnsi="Times New Roman" w:cs="Times New Roman"/>
          <w:sz w:val="24"/>
          <w:szCs w:val="24"/>
        </w:rPr>
      </w:pPr>
      <w:r w:rsidRPr="00853C99">
        <w:rPr>
          <w:rFonts w:ascii="Times New Roman" w:eastAsia="Calibri" w:hAnsi="Times New Roman" w:cs="Times New Roman"/>
          <w:sz w:val="24"/>
          <w:szCs w:val="24"/>
        </w:rPr>
        <w:tab/>
        <w:t xml:space="preserve">Б) неолит </w:t>
      </w:r>
      <w:r w:rsidRPr="00853C99">
        <w:rPr>
          <w:rFonts w:ascii="Times New Roman" w:eastAsia="Calibri" w:hAnsi="Times New Roman" w:cs="Times New Roman"/>
          <w:sz w:val="24"/>
          <w:szCs w:val="24"/>
        </w:rPr>
        <w:tab/>
      </w:r>
      <w:r w:rsidRPr="00853C99">
        <w:rPr>
          <w:rFonts w:ascii="Times New Roman" w:eastAsia="Calibri" w:hAnsi="Times New Roman" w:cs="Times New Roman"/>
          <w:sz w:val="24"/>
          <w:szCs w:val="24"/>
        </w:rPr>
        <w:tab/>
      </w:r>
      <w:r w:rsidRPr="00853C99">
        <w:rPr>
          <w:rFonts w:ascii="Times New Roman" w:eastAsia="Calibri" w:hAnsi="Times New Roman" w:cs="Times New Roman"/>
          <w:sz w:val="24"/>
          <w:szCs w:val="24"/>
        </w:rPr>
        <w:tab/>
        <w:t xml:space="preserve"> Г) энеолит</w:t>
      </w:r>
    </w:p>
    <w:tbl>
      <w:tblPr>
        <w:tblStyle w:val="a4"/>
        <w:tblpPr w:leftFromText="180" w:rightFromText="180" w:vertAnchor="text" w:horzAnchor="margin" w:tblpXSpec="center" w:tblpY="332"/>
        <w:tblW w:w="0" w:type="auto"/>
        <w:tblLook w:val="04A0" w:firstRow="1" w:lastRow="0" w:firstColumn="1" w:lastColumn="0" w:noHBand="0" w:noVBand="1"/>
      </w:tblPr>
      <w:tblGrid>
        <w:gridCol w:w="1942"/>
        <w:gridCol w:w="1943"/>
        <w:gridCol w:w="1943"/>
        <w:gridCol w:w="1943"/>
      </w:tblGrid>
      <w:tr w:rsidR="00A63599" w:rsidRPr="00853C99" w:rsidTr="00A63599">
        <w:tc>
          <w:tcPr>
            <w:tcW w:w="1942" w:type="dxa"/>
          </w:tcPr>
          <w:p w:rsidR="00A63599" w:rsidRPr="00853C99" w:rsidRDefault="00A63599" w:rsidP="00A63599">
            <w:pPr>
              <w:contextualSpacing/>
              <w:jc w:val="center"/>
              <w:rPr>
                <w:rFonts w:ascii="Times New Roman" w:hAnsi="Times New Roman" w:cs="Times New Roman"/>
                <w:sz w:val="24"/>
                <w:szCs w:val="24"/>
              </w:rPr>
            </w:pPr>
            <w:r w:rsidRPr="00853C99">
              <w:rPr>
                <w:rFonts w:ascii="Times New Roman" w:hAnsi="Times New Roman" w:cs="Times New Roman"/>
                <w:sz w:val="24"/>
                <w:szCs w:val="24"/>
              </w:rPr>
              <w:t>1</w:t>
            </w:r>
          </w:p>
        </w:tc>
        <w:tc>
          <w:tcPr>
            <w:tcW w:w="1943" w:type="dxa"/>
          </w:tcPr>
          <w:p w:rsidR="00A63599" w:rsidRPr="00853C99" w:rsidRDefault="00A63599" w:rsidP="00A63599">
            <w:pPr>
              <w:contextualSpacing/>
              <w:jc w:val="center"/>
              <w:rPr>
                <w:rFonts w:ascii="Times New Roman" w:hAnsi="Times New Roman" w:cs="Times New Roman"/>
                <w:sz w:val="24"/>
                <w:szCs w:val="24"/>
              </w:rPr>
            </w:pPr>
            <w:r w:rsidRPr="00853C99">
              <w:rPr>
                <w:rFonts w:ascii="Times New Roman" w:hAnsi="Times New Roman" w:cs="Times New Roman"/>
                <w:sz w:val="24"/>
                <w:szCs w:val="24"/>
              </w:rPr>
              <w:t>2</w:t>
            </w:r>
          </w:p>
        </w:tc>
        <w:tc>
          <w:tcPr>
            <w:tcW w:w="1943" w:type="dxa"/>
          </w:tcPr>
          <w:p w:rsidR="00A63599" w:rsidRPr="00853C99" w:rsidRDefault="00A63599" w:rsidP="00A63599">
            <w:pPr>
              <w:contextualSpacing/>
              <w:jc w:val="center"/>
              <w:rPr>
                <w:rFonts w:ascii="Times New Roman" w:hAnsi="Times New Roman" w:cs="Times New Roman"/>
                <w:sz w:val="24"/>
                <w:szCs w:val="24"/>
              </w:rPr>
            </w:pPr>
            <w:r w:rsidRPr="00853C99">
              <w:rPr>
                <w:rFonts w:ascii="Times New Roman" w:hAnsi="Times New Roman" w:cs="Times New Roman"/>
                <w:sz w:val="24"/>
                <w:szCs w:val="24"/>
              </w:rPr>
              <w:t>3</w:t>
            </w:r>
          </w:p>
        </w:tc>
        <w:tc>
          <w:tcPr>
            <w:tcW w:w="1943" w:type="dxa"/>
          </w:tcPr>
          <w:p w:rsidR="00A63599" w:rsidRPr="00853C99" w:rsidRDefault="00A63599" w:rsidP="00A63599">
            <w:pPr>
              <w:contextualSpacing/>
              <w:jc w:val="center"/>
              <w:rPr>
                <w:rFonts w:ascii="Times New Roman" w:hAnsi="Times New Roman" w:cs="Times New Roman"/>
                <w:sz w:val="24"/>
                <w:szCs w:val="24"/>
              </w:rPr>
            </w:pPr>
            <w:r w:rsidRPr="00853C99">
              <w:rPr>
                <w:rFonts w:ascii="Times New Roman" w:hAnsi="Times New Roman" w:cs="Times New Roman"/>
                <w:sz w:val="24"/>
                <w:szCs w:val="24"/>
              </w:rPr>
              <w:t>4</w:t>
            </w:r>
          </w:p>
        </w:tc>
      </w:tr>
      <w:tr w:rsidR="00A63599" w:rsidRPr="00853C99" w:rsidTr="00A63599">
        <w:tc>
          <w:tcPr>
            <w:tcW w:w="1942" w:type="dxa"/>
          </w:tcPr>
          <w:p w:rsidR="00A63599" w:rsidRPr="00853C99" w:rsidRDefault="00A63599" w:rsidP="00A63599">
            <w:pPr>
              <w:contextualSpacing/>
              <w:rPr>
                <w:rFonts w:ascii="Times New Roman" w:hAnsi="Times New Roman" w:cs="Times New Roman"/>
                <w:sz w:val="24"/>
                <w:szCs w:val="24"/>
              </w:rPr>
            </w:pPr>
          </w:p>
        </w:tc>
        <w:tc>
          <w:tcPr>
            <w:tcW w:w="1943" w:type="dxa"/>
          </w:tcPr>
          <w:p w:rsidR="00A63599" w:rsidRPr="00853C99" w:rsidRDefault="00A63599" w:rsidP="00A63599">
            <w:pPr>
              <w:contextualSpacing/>
              <w:rPr>
                <w:rFonts w:ascii="Times New Roman" w:hAnsi="Times New Roman" w:cs="Times New Roman"/>
                <w:sz w:val="24"/>
                <w:szCs w:val="24"/>
              </w:rPr>
            </w:pPr>
          </w:p>
        </w:tc>
        <w:tc>
          <w:tcPr>
            <w:tcW w:w="1943" w:type="dxa"/>
          </w:tcPr>
          <w:p w:rsidR="00A63599" w:rsidRPr="00853C99" w:rsidRDefault="00A63599" w:rsidP="00A63599">
            <w:pPr>
              <w:contextualSpacing/>
              <w:rPr>
                <w:rFonts w:ascii="Times New Roman" w:hAnsi="Times New Roman" w:cs="Times New Roman"/>
                <w:sz w:val="24"/>
                <w:szCs w:val="24"/>
              </w:rPr>
            </w:pPr>
          </w:p>
        </w:tc>
        <w:tc>
          <w:tcPr>
            <w:tcW w:w="1943" w:type="dxa"/>
          </w:tcPr>
          <w:p w:rsidR="00A63599" w:rsidRPr="00853C99" w:rsidRDefault="00A63599" w:rsidP="00A63599">
            <w:pPr>
              <w:contextualSpacing/>
              <w:rPr>
                <w:rFonts w:ascii="Times New Roman" w:hAnsi="Times New Roman" w:cs="Times New Roman"/>
                <w:sz w:val="24"/>
                <w:szCs w:val="24"/>
              </w:rPr>
            </w:pPr>
          </w:p>
        </w:tc>
      </w:tr>
    </w:tbl>
    <w:p w:rsidR="00A63599" w:rsidRPr="00853C99" w:rsidRDefault="00A63599" w:rsidP="00A63599">
      <w:pPr>
        <w:spacing w:after="0" w:line="276" w:lineRule="auto"/>
        <w:rPr>
          <w:rFonts w:ascii="Times New Roman" w:eastAsia="Calibri" w:hAnsi="Times New Roman" w:cs="Times New Roman"/>
          <w:sz w:val="24"/>
          <w:szCs w:val="24"/>
        </w:rPr>
      </w:pPr>
    </w:p>
    <w:p w:rsidR="00A63599" w:rsidRPr="00853C99" w:rsidRDefault="00A63599" w:rsidP="00A63599">
      <w:pPr>
        <w:spacing w:after="0"/>
        <w:jc w:val="both"/>
        <w:rPr>
          <w:rFonts w:ascii="Times New Roman" w:hAnsi="Times New Roman" w:cs="Times New Roman"/>
          <w:sz w:val="24"/>
          <w:szCs w:val="24"/>
        </w:rPr>
      </w:pPr>
    </w:p>
    <w:p w:rsidR="00A63599" w:rsidRPr="00853C99" w:rsidRDefault="00A63599" w:rsidP="00A63599">
      <w:pPr>
        <w:spacing w:after="0"/>
        <w:jc w:val="both"/>
        <w:rPr>
          <w:rFonts w:ascii="Times New Roman" w:hAnsi="Times New Roman" w:cs="Times New Roman"/>
          <w:sz w:val="24"/>
          <w:szCs w:val="24"/>
        </w:rPr>
      </w:pPr>
    </w:p>
    <w:p w:rsidR="00A63599" w:rsidRPr="00853C99" w:rsidRDefault="00A63599" w:rsidP="00A63599">
      <w:pPr>
        <w:spacing w:after="0"/>
        <w:jc w:val="both"/>
        <w:rPr>
          <w:rFonts w:ascii="Times New Roman" w:hAnsi="Times New Roman" w:cs="Times New Roman"/>
          <w:sz w:val="24"/>
          <w:szCs w:val="24"/>
        </w:rPr>
      </w:pPr>
      <w:r w:rsidRPr="00853C99">
        <w:rPr>
          <w:rFonts w:ascii="Times New Roman" w:hAnsi="Times New Roman" w:cs="Times New Roman"/>
          <w:sz w:val="24"/>
          <w:szCs w:val="24"/>
        </w:rPr>
        <w:t>3. Человек современного вида появился</w:t>
      </w:r>
    </w:p>
    <w:p w:rsidR="00A63599" w:rsidRPr="00853C99" w:rsidRDefault="00A63599" w:rsidP="00A63599">
      <w:pPr>
        <w:spacing w:after="0"/>
        <w:jc w:val="both"/>
        <w:rPr>
          <w:rFonts w:ascii="Times New Roman" w:hAnsi="Times New Roman" w:cs="Times New Roman"/>
          <w:sz w:val="24"/>
          <w:szCs w:val="24"/>
        </w:rPr>
      </w:pPr>
      <w:r w:rsidRPr="00853C99">
        <w:rPr>
          <w:rFonts w:ascii="Times New Roman" w:hAnsi="Times New Roman" w:cs="Times New Roman"/>
          <w:sz w:val="24"/>
          <w:szCs w:val="24"/>
        </w:rPr>
        <w:t>а) 2—1,5 млрд. лет назад</w:t>
      </w:r>
    </w:p>
    <w:p w:rsidR="00A63599" w:rsidRPr="00853C99" w:rsidRDefault="00A63599" w:rsidP="00A63599">
      <w:pPr>
        <w:spacing w:after="0"/>
        <w:jc w:val="both"/>
        <w:rPr>
          <w:rFonts w:ascii="Times New Roman" w:hAnsi="Times New Roman" w:cs="Times New Roman"/>
          <w:sz w:val="24"/>
          <w:szCs w:val="24"/>
        </w:rPr>
      </w:pPr>
      <w:r w:rsidRPr="00853C99">
        <w:rPr>
          <w:rFonts w:ascii="Times New Roman" w:hAnsi="Times New Roman" w:cs="Times New Roman"/>
          <w:sz w:val="24"/>
          <w:szCs w:val="24"/>
        </w:rPr>
        <w:lastRenderedPageBreak/>
        <w:t>б) 4—3 млн. лет назад</w:t>
      </w:r>
    </w:p>
    <w:p w:rsidR="00A63599" w:rsidRPr="00853C99" w:rsidRDefault="00A63599" w:rsidP="00A63599">
      <w:pPr>
        <w:spacing w:after="0"/>
        <w:jc w:val="both"/>
        <w:rPr>
          <w:rFonts w:ascii="Times New Roman" w:hAnsi="Times New Roman" w:cs="Times New Roman"/>
          <w:sz w:val="24"/>
          <w:szCs w:val="24"/>
        </w:rPr>
      </w:pPr>
      <w:r w:rsidRPr="00853C99">
        <w:rPr>
          <w:rFonts w:ascii="Times New Roman" w:hAnsi="Times New Roman" w:cs="Times New Roman"/>
          <w:sz w:val="24"/>
          <w:szCs w:val="24"/>
        </w:rPr>
        <w:t>в) 100—40 тыс. лет назад</w:t>
      </w:r>
    </w:p>
    <w:p w:rsidR="00A63599" w:rsidRPr="00853C99" w:rsidRDefault="00A63599" w:rsidP="00A63599">
      <w:pPr>
        <w:spacing w:after="0"/>
        <w:jc w:val="both"/>
        <w:rPr>
          <w:rFonts w:ascii="Times New Roman" w:hAnsi="Times New Roman" w:cs="Times New Roman"/>
          <w:sz w:val="24"/>
          <w:szCs w:val="24"/>
        </w:rPr>
      </w:pPr>
      <w:r w:rsidRPr="00853C99">
        <w:rPr>
          <w:rFonts w:ascii="Times New Roman" w:hAnsi="Times New Roman" w:cs="Times New Roman"/>
          <w:sz w:val="24"/>
          <w:szCs w:val="24"/>
        </w:rPr>
        <w:t>г) 6-5 тыс. лет назад</w:t>
      </w:r>
    </w:p>
    <w:p w:rsidR="00A63599" w:rsidRPr="00853C99" w:rsidRDefault="00A63599" w:rsidP="00A63599">
      <w:pPr>
        <w:spacing w:after="0"/>
        <w:jc w:val="both"/>
        <w:rPr>
          <w:rFonts w:ascii="Times New Roman" w:hAnsi="Times New Roman" w:cs="Times New Roman"/>
          <w:sz w:val="24"/>
          <w:szCs w:val="24"/>
        </w:rPr>
      </w:pPr>
      <w:r w:rsidRPr="00853C99">
        <w:rPr>
          <w:rFonts w:ascii="Times New Roman" w:hAnsi="Times New Roman" w:cs="Times New Roman"/>
          <w:sz w:val="24"/>
          <w:szCs w:val="24"/>
        </w:rPr>
        <w:t>4. Эволюционная теория происхождения человека создана</w:t>
      </w:r>
    </w:p>
    <w:p w:rsidR="00A63599" w:rsidRPr="00853C99" w:rsidRDefault="00A63599" w:rsidP="00A63599">
      <w:pPr>
        <w:spacing w:after="0"/>
        <w:jc w:val="both"/>
        <w:rPr>
          <w:rFonts w:ascii="Times New Roman" w:hAnsi="Times New Roman" w:cs="Times New Roman"/>
          <w:sz w:val="24"/>
          <w:szCs w:val="24"/>
        </w:rPr>
      </w:pPr>
      <w:r w:rsidRPr="00853C99">
        <w:rPr>
          <w:rFonts w:ascii="Times New Roman" w:hAnsi="Times New Roman" w:cs="Times New Roman"/>
          <w:sz w:val="24"/>
          <w:szCs w:val="24"/>
        </w:rPr>
        <w:t>А )А.Тойнби</w:t>
      </w:r>
    </w:p>
    <w:p w:rsidR="00A63599" w:rsidRPr="00853C99" w:rsidRDefault="00A63599" w:rsidP="00A63599">
      <w:pPr>
        <w:spacing w:after="0"/>
        <w:jc w:val="both"/>
        <w:rPr>
          <w:rFonts w:ascii="Times New Roman" w:hAnsi="Times New Roman" w:cs="Times New Roman"/>
          <w:sz w:val="24"/>
          <w:szCs w:val="24"/>
        </w:rPr>
      </w:pPr>
      <w:r w:rsidRPr="00853C99">
        <w:rPr>
          <w:rFonts w:ascii="Times New Roman" w:hAnsi="Times New Roman" w:cs="Times New Roman"/>
          <w:sz w:val="24"/>
          <w:szCs w:val="24"/>
        </w:rPr>
        <w:t>б) Ч.Дарвином</w:t>
      </w:r>
    </w:p>
    <w:p w:rsidR="00A63599" w:rsidRPr="00853C99" w:rsidRDefault="00A63599" w:rsidP="00A63599">
      <w:pPr>
        <w:spacing w:after="0"/>
        <w:jc w:val="both"/>
        <w:rPr>
          <w:rFonts w:ascii="Times New Roman" w:hAnsi="Times New Roman" w:cs="Times New Roman"/>
          <w:sz w:val="24"/>
          <w:szCs w:val="24"/>
        </w:rPr>
      </w:pPr>
      <w:r w:rsidRPr="00853C99">
        <w:rPr>
          <w:rFonts w:ascii="Times New Roman" w:hAnsi="Times New Roman" w:cs="Times New Roman"/>
          <w:sz w:val="24"/>
          <w:szCs w:val="24"/>
        </w:rPr>
        <w:t>в) М.Блоком</w:t>
      </w:r>
    </w:p>
    <w:p w:rsidR="00A63599" w:rsidRPr="00853C99" w:rsidRDefault="00A63599" w:rsidP="00A63599">
      <w:pPr>
        <w:spacing w:after="0"/>
        <w:jc w:val="both"/>
        <w:rPr>
          <w:rFonts w:ascii="Times New Roman" w:hAnsi="Times New Roman" w:cs="Times New Roman"/>
          <w:sz w:val="24"/>
          <w:szCs w:val="24"/>
        </w:rPr>
      </w:pPr>
      <w:r w:rsidRPr="00853C99">
        <w:rPr>
          <w:rFonts w:ascii="Times New Roman" w:hAnsi="Times New Roman" w:cs="Times New Roman"/>
          <w:sz w:val="24"/>
          <w:szCs w:val="24"/>
        </w:rPr>
        <w:t>г) Ф.Энгельсом</w:t>
      </w:r>
    </w:p>
    <w:p w:rsidR="00A63599" w:rsidRPr="00853C99" w:rsidRDefault="00A63599" w:rsidP="00A63599">
      <w:pPr>
        <w:spacing w:after="0"/>
        <w:jc w:val="both"/>
        <w:rPr>
          <w:rFonts w:ascii="Times New Roman" w:hAnsi="Times New Roman" w:cs="Times New Roman"/>
          <w:sz w:val="24"/>
          <w:szCs w:val="24"/>
        </w:rPr>
      </w:pPr>
      <w:r w:rsidRPr="00853C99">
        <w:rPr>
          <w:rFonts w:ascii="Times New Roman" w:hAnsi="Times New Roman" w:cs="Times New Roman"/>
          <w:sz w:val="24"/>
          <w:szCs w:val="24"/>
        </w:rPr>
        <w:t>5. Древнегреческий полис—это</w:t>
      </w:r>
    </w:p>
    <w:p w:rsidR="00A63599" w:rsidRPr="00853C99" w:rsidRDefault="00A63599" w:rsidP="00A63599">
      <w:pPr>
        <w:spacing w:after="0"/>
        <w:jc w:val="both"/>
        <w:rPr>
          <w:rFonts w:ascii="Times New Roman" w:hAnsi="Times New Roman" w:cs="Times New Roman"/>
          <w:sz w:val="24"/>
          <w:szCs w:val="24"/>
        </w:rPr>
      </w:pPr>
      <w:r w:rsidRPr="00853C99">
        <w:rPr>
          <w:rFonts w:ascii="Times New Roman" w:hAnsi="Times New Roman" w:cs="Times New Roman"/>
          <w:sz w:val="24"/>
          <w:szCs w:val="24"/>
        </w:rPr>
        <w:t>а) город-государство с округой;</w:t>
      </w:r>
    </w:p>
    <w:p w:rsidR="00A63599" w:rsidRPr="00853C99" w:rsidRDefault="00A63599" w:rsidP="00A63599">
      <w:pPr>
        <w:spacing w:after="0"/>
        <w:jc w:val="both"/>
        <w:rPr>
          <w:rFonts w:ascii="Times New Roman" w:hAnsi="Times New Roman" w:cs="Times New Roman"/>
          <w:sz w:val="24"/>
          <w:szCs w:val="24"/>
        </w:rPr>
      </w:pPr>
      <w:r w:rsidRPr="00853C99">
        <w:rPr>
          <w:rFonts w:ascii="Times New Roman" w:hAnsi="Times New Roman" w:cs="Times New Roman"/>
          <w:sz w:val="24"/>
          <w:szCs w:val="24"/>
        </w:rPr>
        <w:t>б) участок земли, принадлежащий на правах собственности;</w:t>
      </w:r>
    </w:p>
    <w:p w:rsidR="00A63599" w:rsidRPr="00853C99" w:rsidRDefault="00A63599" w:rsidP="00A63599">
      <w:pPr>
        <w:spacing w:after="0"/>
        <w:jc w:val="both"/>
        <w:rPr>
          <w:rFonts w:ascii="Times New Roman" w:hAnsi="Times New Roman" w:cs="Times New Roman"/>
          <w:sz w:val="24"/>
          <w:szCs w:val="24"/>
        </w:rPr>
      </w:pPr>
      <w:r w:rsidRPr="00853C99">
        <w:rPr>
          <w:rFonts w:ascii="Times New Roman" w:hAnsi="Times New Roman" w:cs="Times New Roman"/>
          <w:sz w:val="24"/>
          <w:szCs w:val="24"/>
        </w:rPr>
        <w:t>в) община полноправных граждан;</w:t>
      </w:r>
    </w:p>
    <w:p w:rsidR="00A63599" w:rsidRPr="00853C99" w:rsidRDefault="00A63599" w:rsidP="00A63599">
      <w:pPr>
        <w:spacing w:after="0"/>
        <w:jc w:val="both"/>
        <w:rPr>
          <w:rFonts w:ascii="Times New Roman" w:hAnsi="Times New Roman" w:cs="Times New Roman"/>
          <w:sz w:val="24"/>
          <w:szCs w:val="24"/>
        </w:rPr>
      </w:pPr>
      <w:r w:rsidRPr="00853C99">
        <w:rPr>
          <w:rFonts w:ascii="Times New Roman" w:hAnsi="Times New Roman" w:cs="Times New Roman"/>
          <w:sz w:val="24"/>
          <w:szCs w:val="24"/>
        </w:rPr>
        <w:t>г) религиозное объединение</w:t>
      </w:r>
    </w:p>
    <w:p w:rsidR="00A63599" w:rsidRPr="00853C99" w:rsidRDefault="00A63599" w:rsidP="00A63599">
      <w:pPr>
        <w:spacing w:after="0"/>
        <w:jc w:val="both"/>
        <w:rPr>
          <w:rFonts w:ascii="Times New Roman" w:hAnsi="Times New Roman" w:cs="Times New Roman"/>
          <w:sz w:val="24"/>
          <w:szCs w:val="24"/>
        </w:rPr>
      </w:pPr>
      <w:r w:rsidRPr="00853C99">
        <w:rPr>
          <w:rFonts w:ascii="Times New Roman" w:hAnsi="Times New Roman" w:cs="Times New Roman"/>
          <w:sz w:val="24"/>
          <w:szCs w:val="24"/>
        </w:rPr>
        <w:t xml:space="preserve">6. Кастовый строй – общая черта многих древневосточных цивилизаций. Где кастовый строй получил классическое воплощение? </w:t>
      </w:r>
    </w:p>
    <w:p w:rsidR="00A63599" w:rsidRPr="00853C99" w:rsidRDefault="00A63599" w:rsidP="00A63599">
      <w:pPr>
        <w:spacing w:after="0"/>
        <w:jc w:val="both"/>
        <w:rPr>
          <w:rFonts w:ascii="Times New Roman" w:hAnsi="Times New Roman" w:cs="Times New Roman"/>
          <w:sz w:val="24"/>
          <w:szCs w:val="24"/>
        </w:rPr>
      </w:pPr>
      <w:r w:rsidRPr="00853C99">
        <w:rPr>
          <w:rFonts w:ascii="Times New Roman" w:hAnsi="Times New Roman" w:cs="Times New Roman"/>
          <w:sz w:val="24"/>
          <w:szCs w:val="24"/>
        </w:rPr>
        <w:t>а) в Китае;</w:t>
      </w:r>
    </w:p>
    <w:p w:rsidR="00A63599" w:rsidRPr="00853C99" w:rsidRDefault="00A63599" w:rsidP="00A63599">
      <w:pPr>
        <w:spacing w:after="0"/>
        <w:jc w:val="both"/>
        <w:rPr>
          <w:rFonts w:ascii="Times New Roman" w:hAnsi="Times New Roman" w:cs="Times New Roman"/>
          <w:sz w:val="24"/>
          <w:szCs w:val="24"/>
        </w:rPr>
      </w:pPr>
      <w:r w:rsidRPr="00853C99">
        <w:rPr>
          <w:rFonts w:ascii="Times New Roman" w:hAnsi="Times New Roman" w:cs="Times New Roman"/>
          <w:sz w:val="24"/>
          <w:szCs w:val="24"/>
        </w:rPr>
        <w:t>в) в Вавилоне;</w:t>
      </w:r>
    </w:p>
    <w:p w:rsidR="00A63599" w:rsidRPr="00853C99" w:rsidRDefault="00A63599" w:rsidP="00A63599">
      <w:pPr>
        <w:spacing w:after="0"/>
        <w:jc w:val="both"/>
        <w:rPr>
          <w:rFonts w:ascii="Times New Roman" w:hAnsi="Times New Roman" w:cs="Times New Roman"/>
          <w:sz w:val="24"/>
          <w:szCs w:val="24"/>
        </w:rPr>
      </w:pPr>
      <w:r w:rsidRPr="00853C99">
        <w:rPr>
          <w:rFonts w:ascii="Times New Roman" w:hAnsi="Times New Roman" w:cs="Times New Roman"/>
          <w:sz w:val="24"/>
          <w:szCs w:val="24"/>
        </w:rPr>
        <w:t>б) в Индии;</w:t>
      </w:r>
    </w:p>
    <w:p w:rsidR="00A63599" w:rsidRPr="00853C99" w:rsidRDefault="00A63599" w:rsidP="00A63599">
      <w:pPr>
        <w:spacing w:after="0"/>
        <w:jc w:val="both"/>
        <w:rPr>
          <w:rFonts w:ascii="Times New Roman" w:hAnsi="Times New Roman" w:cs="Times New Roman"/>
          <w:sz w:val="24"/>
          <w:szCs w:val="24"/>
        </w:rPr>
      </w:pPr>
      <w:r w:rsidRPr="00853C99">
        <w:rPr>
          <w:rFonts w:ascii="Times New Roman" w:hAnsi="Times New Roman" w:cs="Times New Roman"/>
          <w:sz w:val="24"/>
          <w:szCs w:val="24"/>
        </w:rPr>
        <w:t>г) в Египте</w:t>
      </w:r>
    </w:p>
    <w:p w:rsidR="00A63599" w:rsidRPr="00853C99" w:rsidRDefault="00A63599" w:rsidP="00A63599">
      <w:pPr>
        <w:spacing w:after="0"/>
        <w:jc w:val="both"/>
        <w:rPr>
          <w:rFonts w:ascii="Times New Roman" w:hAnsi="Times New Roman" w:cs="Times New Roman"/>
          <w:sz w:val="24"/>
          <w:szCs w:val="24"/>
        </w:rPr>
      </w:pPr>
      <w:r w:rsidRPr="00853C99">
        <w:rPr>
          <w:rFonts w:ascii="Times New Roman" w:hAnsi="Times New Roman" w:cs="Times New Roman"/>
          <w:sz w:val="24"/>
          <w:szCs w:val="24"/>
        </w:rPr>
        <w:t>7. Установите соответствие между событием и датой:</w:t>
      </w:r>
    </w:p>
    <w:p w:rsidR="00A63599" w:rsidRPr="00853C99" w:rsidRDefault="00A63599" w:rsidP="00A63599">
      <w:pPr>
        <w:spacing w:after="0"/>
        <w:jc w:val="both"/>
        <w:rPr>
          <w:rFonts w:ascii="Times New Roman" w:hAnsi="Times New Roman" w:cs="Times New Roman"/>
          <w:sz w:val="24"/>
          <w:szCs w:val="24"/>
        </w:rPr>
      </w:pPr>
      <w:r w:rsidRPr="00853C99">
        <w:rPr>
          <w:rFonts w:ascii="Times New Roman" w:hAnsi="Times New Roman" w:cs="Times New Roman"/>
          <w:sz w:val="24"/>
          <w:szCs w:val="24"/>
        </w:rPr>
        <w:t>1) греко-персидские войны</w:t>
      </w:r>
    </w:p>
    <w:p w:rsidR="00A63599" w:rsidRPr="00853C99" w:rsidRDefault="00A63599" w:rsidP="00A63599">
      <w:pPr>
        <w:spacing w:after="0"/>
        <w:jc w:val="both"/>
        <w:rPr>
          <w:rFonts w:ascii="Times New Roman" w:hAnsi="Times New Roman" w:cs="Times New Roman"/>
          <w:sz w:val="24"/>
          <w:szCs w:val="24"/>
        </w:rPr>
      </w:pPr>
      <w:r w:rsidRPr="00853C99">
        <w:rPr>
          <w:rFonts w:ascii="Times New Roman" w:hAnsi="Times New Roman" w:cs="Times New Roman"/>
          <w:sz w:val="24"/>
          <w:szCs w:val="24"/>
        </w:rPr>
        <w:t>2) легендарное основание Рима</w:t>
      </w:r>
    </w:p>
    <w:p w:rsidR="00A63599" w:rsidRPr="00853C99" w:rsidRDefault="00A63599" w:rsidP="00A63599">
      <w:pPr>
        <w:spacing w:after="0"/>
        <w:jc w:val="both"/>
        <w:rPr>
          <w:rFonts w:ascii="Times New Roman" w:hAnsi="Times New Roman" w:cs="Times New Roman"/>
          <w:sz w:val="24"/>
          <w:szCs w:val="24"/>
        </w:rPr>
      </w:pPr>
      <w:r w:rsidRPr="00853C99">
        <w:rPr>
          <w:rFonts w:ascii="Times New Roman" w:hAnsi="Times New Roman" w:cs="Times New Roman"/>
          <w:sz w:val="24"/>
          <w:szCs w:val="24"/>
        </w:rPr>
        <w:t>3) распад Римской империи на Западную и Восточную</w:t>
      </w:r>
    </w:p>
    <w:p w:rsidR="00A63599" w:rsidRPr="00853C99" w:rsidRDefault="00A63599" w:rsidP="00A63599">
      <w:pPr>
        <w:spacing w:after="0"/>
        <w:jc w:val="both"/>
        <w:rPr>
          <w:rFonts w:ascii="Times New Roman" w:hAnsi="Times New Roman" w:cs="Times New Roman"/>
          <w:sz w:val="24"/>
          <w:szCs w:val="24"/>
        </w:rPr>
      </w:pPr>
      <w:r w:rsidRPr="00853C99">
        <w:rPr>
          <w:rFonts w:ascii="Times New Roman" w:hAnsi="Times New Roman" w:cs="Times New Roman"/>
          <w:sz w:val="24"/>
          <w:szCs w:val="24"/>
        </w:rPr>
        <w:t>а) 753г. до н.э.</w:t>
      </w:r>
    </w:p>
    <w:p w:rsidR="00A63599" w:rsidRPr="00853C99" w:rsidRDefault="00A63599" w:rsidP="00A63599">
      <w:pPr>
        <w:spacing w:after="0"/>
        <w:jc w:val="both"/>
        <w:rPr>
          <w:rFonts w:ascii="Times New Roman" w:hAnsi="Times New Roman" w:cs="Times New Roman"/>
          <w:sz w:val="24"/>
          <w:szCs w:val="24"/>
        </w:rPr>
      </w:pPr>
      <w:r w:rsidRPr="00853C99">
        <w:rPr>
          <w:rFonts w:ascii="Times New Roman" w:hAnsi="Times New Roman" w:cs="Times New Roman"/>
          <w:sz w:val="24"/>
          <w:szCs w:val="24"/>
        </w:rPr>
        <w:t>б) 573г. до н. э</w:t>
      </w:r>
    </w:p>
    <w:p w:rsidR="00A63599" w:rsidRPr="00853C99" w:rsidRDefault="00A63599" w:rsidP="00A63599">
      <w:pPr>
        <w:spacing w:after="0"/>
        <w:jc w:val="both"/>
        <w:rPr>
          <w:rFonts w:ascii="Times New Roman" w:hAnsi="Times New Roman" w:cs="Times New Roman"/>
          <w:sz w:val="24"/>
          <w:szCs w:val="24"/>
        </w:rPr>
      </w:pPr>
      <w:r w:rsidRPr="00853C99">
        <w:rPr>
          <w:rFonts w:ascii="Times New Roman" w:hAnsi="Times New Roman" w:cs="Times New Roman"/>
          <w:sz w:val="24"/>
          <w:szCs w:val="24"/>
        </w:rPr>
        <w:t xml:space="preserve">в) </w:t>
      </w:r>
      <w:r w:rsidRPr="00853C99">
        <w:rPr>
          <w:rFonts w:ascii="Times New Roman" w:hAnsi="Times New Roman" w:cs="Times New Roman"/>
          <w:sz w:val="24"/>
          <w:szCs w:val="24"/>
          <w:lang w:val="en-US"/>
        </w:rPr>
        <w:t>VI</w:t>
      </w:r>
      <w:r w:rsidRPr="00853C99">
        <w:rPr>
          <w:rFonts w:ascii="Times New Roman" w:hAnsi="Times New Roman" w:cs="Times New Roman"/>
          <w:sz w:val="24"/>
          <w:szCs w:val="24"/>
        </w:rPr>
        <w:t>-</w:t>
      </w:r>
      <w:r w:rsidRPr="00853C99">
        <w:rPr>
          <w:rFonts w:ascii="Times New Roman" w:hAnsi="Times New Roman" w:cs="Times New Roman"/>
          <w:sz w:val="24"/>
          <w:szCs w:val="24"/>
          <w:lang w:val="en-US"/>
        </w:rPr>
        <w:t>V</w:t>
      </w:r>
      <w:r w:rsidRPr="00853C99">
        <w:rPr>
          <w:rFonts w:ascii="Times New Roman" w:hAnsi="Times New Roman" w:cs="Times New Roman"/>
          <w:sz w:val="24"/>
          <w:szCs w:val="24"/>
        </w:rPr>
        <w:t xml:space="preserve"> в. до н.э.</w:t>
      </w:r>
    </w:p>
    <w:p w:rsidR="00A63599" w:rsidRPr="00853C99" w:rsidRDefault="00A63599" w:rsidP="00A63599">
      <w:pPr>
        <w:spacing w:after="0"/>
        <w:jc w:val="both"/>
        <w:rPr>
          <w:rFonts w:ascii="Times New Roman" w:hAnsi="Times New Roman" w:cs="Times New Roman"/>
          <w:sz w:val="24"/>
          <w:szCs w:val="24"/>
        </w:rPr>
      </w:pPr>
      <w:r w:rsidRPr="00853C99">
        <w:rPr>
          <w:rFonts w:ascii="Times New Roman" w:hAnsi="Times New Roman" w:cs="Times New Roman"/>
          <w:sz w:val="24"/>
          <w:szCs w:val="24"/>
        </w:rPr>
        <w:t xml:space="preserve">г) </w:t>
      </w:r>
      <w:r w:rsidRPr="00853C99">
        <w:rPr>
          <w:rFonts w:ascii="Times New Roman" w:hAnsi="Times New Roman" w:cs="Times New Roman"/>
          <w:sz w:val="24"/>
          <w:szCs w:val="24"/>
          <w:lang w:val="en-US"/>
        </w:rPr>
        <w:t>IV</w:t>
      </w:r>
      <w:r w:rsidRPr="00853C99">
        <w:rPr>
          <w:rFonts w:ascii="Times New Roman" w:hAnsi="Times New Roman" w:cs="Times New Roman"/>
          <w:sz w:val="24"/>
          <w:szCs w:val="24"/>
        </w:rPr>
        <w:t>-</w:t>
      </w:r>
      <w:r w:rsidRPr="00853C99">
        <w:rPr>
          <w:rFonts w:ascii="Times New Roman" w:hAnsi="Times New Roman" w:cs="Times New Roman"/>
          <w:sz w:val="24"/>
          <w:szCs w:val="24"/>
          <w:lang w:val="en-US"/>
        </w:rPr>
        <w:t>VI</w:t>
      </w:r>
      <w:r w:rsidRPr="00853C99">
        <w:rPr>
          <w:rFonts w:ascii="Times New Roman" w:hAnsi="Times New Roman" w:cs="Times New Roman"/>
          <w:sz w:val="24"/>
          <w:szCs w:val="24"/>
        </w:rPr>
        <w:t xml:space="preserve"> в. до н.э.</w:t>
      </w:r>
    </w:p>
    <w:p w:rsidR="00A63599" w:rsidRPr="00853C99" w:rsidRDefault="00A63599" w:rsidP="00A63599">
      <w:pPr>
        <w:spacing w:after="0"/>
        <w:jc w:val="both"/>
        <w:rPr>
          <w:rFonts w:ascii="Times New Roman" w:hAnsi="Times New Roman" w:cs="Times New Roman"/>
          <w:sz w:val="24"/>
          <w:szCs w:val="24"/>
        </w:rPr>
      </w:pPr>
      <w:r w:rsidRPr="00853C99">
        <w:rPr>
          <w:rFonts w:ascii="Times New Roman" w:hAnsi="Times New Roman" w:cs="Times New Roman"/>
          <w:sz w:val="24"/>
          <w:szCs w:val="24"/>
        </w:rPr>
        <w:t>д) 395 г. н. э.</w:t>
      </w:r>
    </w:p>
    <w:p w:rsidR="00A63599" w:rsidRPr="00853C99" w:rsidRDefault="00A63599" w:rsidP="00A63599">
      <w:pPr>
        <w:widowControl w:val="0"/>
        <w:tabs>
          <w:tab w:val="left" w:pos="826"/>
        </w:tabs>
        <w:spacing w:after="0" w:line="240" w:lineRule="auto"/>
        <w:jc w:val="center"/>
        <w:rPr>
          <w:rFonts w:ascii="Times New Roman" w:eastAsia="Times New Roman" w:hAnsi="Times New Roman" w:cs="Times New Roman"/>
          <w:b/>
          <w:sz w:val="24"/>
          <w:szCs w:val="24"/>
          <w:lang w:eastAsia="ru-RU"/>
        </w:rPr>
      </w:pPr>
      <w:r w:rsidRPr="00853C99">
        <w:rPr>
          <w:rFonts w:ascii="Times New Roman" w:eastAsia="Times New Roman" w:hAnsi="Times New Roman" w:cs="Times New Roman"/>
          <w:b/>
          <w:sz w:val="24"/>
          <w:szCs w:val="24"/>
          <w:lang w:val="en-US" w:eastAsia="ru-RU"/>
        </w:rPr>
        <w:t>II</w:t>
      </w:r>
      <w:r w:rsidRPr="00853C99">
        <w:rPr>
          <w:rFonts w:ascii="Times New Roman" w:eastAsia="Times New Roman" w:hAnsi="Times New Roman" w:cs="Times New Roman"/>
          <w:b/>
          <w:sz w:val="24"/>
          <w:szCs w:val="24"/>
          <w:lang w:eastAsia="ru-RU"/>
        </w:rPr>
        <w:t xml:space="preserve"> уровень</w:t>
      </w:r>
    </w:p>
    <w:p w:rsidR="00A63599" w:rsidRPr="00853C99" w:rsidRDefault="00A63599" w:rsidP="00A63599">
      <w:pPr>
        <w:spacing w:after="0"/>
        <w:jc w:val="both"/>
        <w:rPr>
          <w:rFonts w:ascii="Times New Roman" w:hAnsi="Times New Roman" w:cs="Times New Roman"/>
          <w:sz w:val="24"/>
          <w:szCs w:val="24"/>
        </w:rPr>
      </w:pPr>
      <w:r w:rsidRPr="00853C99">
        <w:rPr>
          <w:rFonts w:ascii="Times New Roman" w:hAnsi="Times New Roman" w:cs="Times New Roman"/>
          <w:sz w:val="24"/>
          <w:szCs w:val="24"/>
        </w:rPr>
        <w:t>8. Дайте определение понятиям:</w:t>
      </w:r>
    </w:p>
    <w:p w:rsidR="00A63599" w:rsidRPr="00853C99" w:rsidRDefault="00A63599" w:rsidP="00A63599">
      <w:pPr>
        <w:spacing w:after="0"/>
        <w:jc w:val="both"/>
        <w:rPr>
          <w:rFonts w:ascii="Times New Roman" w:hAnsi="Times New Roman" w:cs="Times New Roman"/>
          <w:sz w:val="24"/>
          <w:szCs w:val="24"/>
        </w:rPr>
      </w:pPr>
      <w:r w:rsidRPr="00853C99">
        <w:rPr>
          <w:rFonts w:ascii="Times New Roman" w:hAnsi="Times New Roman" w:cs="Times New Roman"/>
          <w:sz w:val="24"/>
          <w:szCs w:val="24"/>
        </w:rPr>
        <w:t xml:space="preserve">фетишизм - </w:t>
      </w:r>
    </w:p>
    <w:p w:rsidR="00A63599" w:rsidRPr="00853C99" w:rsidRDefault="00A63599" w:rsidP="00A63599">
      <w:pPr>
        <w:tabs>
          <w:tab w:val="left" w:pos="954"/>
        </w:tabs>
        <w:spacing w:after="0" w:line="276" w:lineRule="auto"/>
        <w:rPr>
          <w:rFonts w:ascii="Times New Roman" w:hAnsi="Times New Roman"/>
          <w:sz w:val="24"/>
          <w:szCs w:val="24"/>
        </w:rPr>
      </w:pPr>
      <w:r w:rsidRPr="00853C99">
        <w:rPr>
          <w:rFonts w:ascii="Times New Roman" w:hAnsi="Times New Roman"/>
          <w:sz w:val="24"/>
          <w:szCs w:val="24"/>
        </w:rPr>
        <w:t xml:space="preserve">патриции-  </w:t>
      </w:r>
    </w:p>
    <w:p w:rsidR="00A63599" w:rsidRPr="00853C99" w:rsidRDefault="00A63599" w:rsidP="00A63599">
      <w:pPr>
        <w:spacing w:after="0" w:line="23" w:lineRule="atLeast"/>
        <w:jc w:val="both"/>
        <w:rPr>
          <w:rFonts w:ascii="Times New Roman" w:eastAsia="Courier New" w:hAnsi="Times New Roman" w:cs="Times New Roman"/>
          <w:color w:val="000000"/>
          <w:sz w:val="24"/>
          <w:szCs w:val="24"/>
          <w:lang w:eastAsia="ru-RU"/>
        </w:rPr>
      </w:pPr>
      <w:r w:rsidRPr="00853C99">
        <w:rPr>
          <w:rFonts w:ascii="Times New Roman" w:hAnsi="Times New Roman" w:cs="Times New Roman"/>
          <w:sz w:val="24"/>
          <w:szCs w:val="24"/>
        </w:rPr>
        <w:t xml:space="preserve">9. </w:t>
      </w:r>
      <w:r w:rsidRPr="00853C99">
        <w:rPr>
          <w:rFonts w:ascii="Times New Roman" w:eastAsia="Courier New" w:hAnsi="Times New Roman" w:cs="Times New Roman"/>
          <w:color w:val="000000"/>
          <w:sz w:val="24"/>
          <w:szCs w:val="24"/>
          <w:lang w:eastAsia="ru-RU"/>
        </w:rPr>
        <w:t>Перед Вами изображения знаменитых памятников архитектуры и список событий. Заполните таблицу: во вторую колонку таблицы запишите название изображённого архитектурного памятника, в третью колонку таблицы запишите название государства, в котором соответствующий памятник был сооружён, в четвёртую – цифровое обозначение события, относящегося к истории этого государства. Обратите внимание на то, что в списке представлены лишние события.</w:t>
      </w:r>
    </w:p>
    <w:p w:rsidR="00A63599" w:rsidRPr="00853C99" w:rsidRDefault="00A63599" w:rsidP="00A63599">
      <w:pPr>
        <w:widowControl w:val="0"/>
        <w:spacing w:after="0" w:line="23" w:lineRule="atLeast"/>
        <w:jc w:val="both"/>
        <w:rPr>
          <w:rFonts w:ascii="Times New Roman" w:eastAsia="Courier New" w:hAnsi="Times New Roman" w:cs="Times New Roman"/>
          <w:color w:val="000000"/>
          <w:sz w:val="24"/>
          <w:szCs w:val="24"/>
          <w:lang w:eastAsia="ru-RU"/>
        </w:rPr>
      </w:pPr>
    </w:p>
    <w:p w:rsidR="00A63599" w:rsidRPr="00853C99" w:rsidRDefault="00A63599" w:rsidP="00A63599">
      <w:pPr>
        <w:widowControl w:val="0"/>
        <w:spacing w:after="0" w:line="23" w:lineRule="atLeast"/>
        <w:jc w:val="both"/>
        <w:rPr>
          <w:rFonts w:ascii="Times New Roman" w:eastAsia="Courier New" w:hAnsi="Times New Roman" w:cs="Times New Roman"/>
          <w:color w:val="000000"/>
          <w:sz w:val="24"/>
          <w:szCs w:val="24"/>
          <w:lang w:eastAsia="ru-RU"/>
        </w:rPr>
      </w:pPr>
    </w:p>
    <w:p w:rsidR="00A63599" w:rsidRPr="00853C99" w:rsidRDefault="00A63599" w:rsidP="00A63599">
      <w:pPr>
        <w:widowControl w:val="0"/>
        <w:spacing w:after="0" w:line="23" w:lineRule="atLeast"/>
        <w:jc w:val="both"/>
        <w:rPr>
          <w:rFonts w:ascii="Times New Roman" w:eastAsia="Courier New" w:hAnsi="Times New Roman" w:cs="Times New Roman"/>
          <w:color w:val="000000"/>
          <w:sz w:val="24"/>
          <w:szCs w:val="24"/>
          <w:lang w:eastAsia="ru-RU"/>
        </w:rPr>
      </w:pPr>
      <w:r w:rsidRPr="00853C99">
        <w:rPr>
          <w:rFonts w:ascii="Times New Roman" w:eastAsia="Courier New" w:hAnsi="Times New Roman" w:cs="Times New Roman"/>
          <w:noProof/>
          <w:color w:val="000000"/>
          <w:sz w:val="24"/>
          <w:szCs w:val="24"/>
          <w:lang w:eastAsia="ru-RU"/>
        </w:rPr>
        <w:drawing>
          <wp:inline distT="0" distB="0" distL="0" distR="0" wp14:anchorId="73374ADE" wp14:editId="2B401445">
            <wp:extent cx="2247900" cy="1600200"/>
            <wp:effectExtent l="0" t="0" r="0" b="0"/>
            <wp:docPr id="12" name="Рисунок 12" descr="https://go3.imgsmail.ru/imgpreview?key=56cf7cd90d4f3b62&amp;mb=imgdb_preview_1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go3.imgsmail.ru/imgpreview?key=56cf7cd90d4f3b62&amp;mb=imgdb_preview_147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247900" cy="1600200"/>
                    </a:xfrm>
                    <a:prstGeom prst="rect">
                      <a:avLst/>
                    </a:prstGeom>
                    <a:noFill/>
                    <a:ln>
                      <a:noFill/>
                    </a:ln>
                  </pic:spPr>
                </pic:pic>
              </a:graphicData>
            </a:graphic>
          </wp:inline>
        </w:drawing>
      </w:r>
      <w:r w:rsidRPr="00853C99">
        <w:rPr>
          <w:rFonts w:ascii="Times New Roman" w:eastAsia="Courier New" w:hAnsi="Times New Roman" w:cs="Times New Roman"/>
          <w:noProof/>
          <w:color w:val="000000"/>
          <w:sz w:val="24"/>
          <w:szCs w:val="24"/>
          <w:lang w:eastAsia="ru-RU"/>
        </w:rPr>
        <w:drawing>
          <wp:inline distT="0" distB="0" distL="0" distR="0" wp14:anchorId="54566B04" wp14:editId="12544B07">
            <wp:extent cx="3152140" cy="2412339"/>
            <wp:effectExtent l="0" t="0" r="0" b="7620"/>
            <wp:docPr id="13" name="Рисунок 13" descr="http://vivareit.ru/wp-content/uploads/2016/05/paarf1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vivareit.ru/wp-content/uploads/2016/05/paarf164.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60454" cy="2418702"/>
                    </a:xfrm>
                    <a:prstGeom prst="rect">
                      <a:avLst/>
                    </a:prstGeom>
                    <a:noFill/>
                    <a:ln>
                      <a:noFill/>
                    </a:ln>
                  </pic:spPr>
                </pic:pic>
              </a:graphicData>
            </a:graphic>
          </wp:inline>
        </w:drawing>
      </w:r>
    </w:p>
    <w:p w:rsidR="00A63599" w:rsidRPr="00853C99" w:rsidRDefault="00A63599" w:rsidP="00A63599">
      <w:pPr>
        <w:widowControl w:val="0"/>
        <w:spacing w:after="0" w:line="23" w:lineRule="atLeast"/>
        <w:jc w:val="both"/>
        <w:rPr>
          <w:rFonts w:ascii="Times New Roman" w:eastAsia="Courier New" w:hAnsi="Times New Roman" w:cs="Times New Roman"/>
          <w:color w:val="000000"/>
          <w:sz w:val="24"/>
          <w:szCs w:val="24"/>
          <w:lang w:eastAsia="ru-RU"/>
        </w:rPr>
      </w:pPr>
      <w:r w:rsidRPr="00853C99">
        <w:rPr>
          <w:rFonts w:ascii="Times New Roman" w:eastAsia="Courier New" w:hAnsi="Times New Roman" w:cs="Times New Roman"/>
          <w:color w:val="000000"/>
          <w:sz w:val="24"/>
          <w:szCs w:val="24"/>
          <w:lang w:eastAsia="ru-RU"/>
        </w:rPr>
        <w:lastRenderedPageBreak/>
        <w:t>А)                                                Б)</w:t>
      </w:r>
    </w:p>
    <w:p w:rsidR="00A63599" w:rsidRPr="00853C99" w:rsidRDefault="00A63599" w:rsidP="00A63599">
      <w:pPr>
        <w:widowControl w:val="0"/>
        <w:spacing w:after="0" w:line="23" w:lineRule="atLeast"/>
        <w:jc w:val="both"/>
        <w:rPr>
          <w:rFonts w:ascii="Times New Roman" w:eastAsia="Courier New" w:hAnsi="Times New Roman" w:cs="Times New Roman"/>
          <w:color w:val="000000"/>
          <w:sz w:val="24"/>
          <w:szCs w:val="24"/>
          <w:lang w:eastAsia="ru-RU"/>
        </w:rPr>
      </w:pPr>
      <w:r w:rsidRPr="00853C99">
        <w:rPr>
          <w:rFonts w:ascii="Times New Roman" w:eastAsia="Courier New" w:hAnsi="Times New Roman" w:cs="Times New Roman"/>
          <w:noProof/>
          <w:color w:val="000000"/>
          <w:sz w:val="24"/>
          <w:szCs w:val="24"/>
          <w:lang w:eastAsia="ru-RU"/>
        </w:rPr>
        <w:drawing>
          <wp:inline distT="0" distB="0" distL="0" distR="0" wp14:anchorId="46CF0576" wp14:editId="0F11695F">
            <wp:extent cx="2409825" cy="1504950"/>
            <wp:effectExtent l="0" t="0" r="9525" b="0"/>
            <wp:docPr id="14" name="Рисунок 14" descr="https://go4.imgsmail.ru/imgpreview?key=1270e6dd3eda3301&amp;mb=imgdb_preview_2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go4.imgsmail.ru/imgpreview?key=1270e6dd3eda3301&amp;mb=imgdb_preview_2000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409825" cy="1504950"/>
                    </a:xfrm>
                    <a:prstGeom prst="rect">
                      <a:avLst/>
                    </a:prstGeom>
                    <a:noFill/>
                    <a:ln>
                      <a:noFill/>
                    </a:ln>
                  </pic:spPr>
                </pic:pic>
              </a:graphicData>
            </a:graphic>
          </wp:inline>
        </w:drawing>
      </w:r>
      <w:r w:rsidRPr="00853C99">
        <w:rPr>
          <w:rFonts w:ascii="Times New Roman" w:eastAsia="Courier New" w:hAnsi="Times New Roman" w:cs="Times New Roman"/>
          <w:noProof/>
          <w:color w:val="000000"/>
          <w:sz w:val="24"/>
          <w:szCs w:val="24"/>
          <w:lang w:eastAsia="ru-RU"/>
        </w:rPr>
        <w:drawing>
          <wp:inline distT="0" distB="0" distL="0" distR="0" wp14:anchorId="2A040B66" wp14:editId="78361022">
            <wp:extent cx="2352675" cy="1543050"/>
            <wp:effectExtent l="0" t="0" r="9525" b="0"/>
            <wp:docPr id="15" name="Рисунок 15" descr="https://go3.imgsmail.ru/imgpreview?key=62fa8b7d16c2b4b3&amp;mb=imgdb_preview_2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go3.imgsmail.ru/imgpreview?key=62fa8b7d16c2b4b3&amp;mb=imgdb_preview_2000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352675" cy="1543050"/>
                    </a:xfrm>
                    <a:prstGeom prst="rect">
                      <a:avLst/>
                    </a:prstGeom>
                    <a:noFill/>
                    <a:ln>
                      <a:noFill/>
                    </a:ln>
                  </pic:spPr>
                </pic:pic>
              </a:graphicData>
            </a:graphic>
          </wp:inline>
        </w:drawing>
      </w:r>
    </w:p>
    <w:p w:rsidR="00A63599" w:rsidRPr="00853C99" w:rsidRDefault="00A63599" w:rsidP="00A63599">
      <w:pPr>
        <w:widowControl w:val="0"/>
        <w:spacing w:after="0" w:line="23" w:lineRule="atLeast"/>
        <w:jc w:val="both"/>
        <w:rPr>
          <w:rFonts w:ascii="Times New Roman" w:eastAsia="Courier New" w:hAnsi="Times New Roman" w:cs="Times New Roman"/>
          <w:color w:val="000000"/>
          <w:sz w:val="24"/>
          <w:szCs w:val="24"/>
          <w:lang w:eastAsia="ru-RU"/>
        </w:rPr>
      </w:pPr>
      <w:r w:rsidRPr="00853C99">
        <w:rPr>
          <w:rFonts w:ascii="Times New Roman" w:eastAsia="Courier New" w:hAnsi="Times New Roman" w:cs="Times New Roman"/>
          <w:color w:val="000000"/>
          <w:sz w:val="24"/>
          <w:szCs w:val="24"/>
          <w:lang w:eastAsia="ru-RU"/>
        </w:rPr>
        <w:t>В)                                                    Г)</w:t>
      </w:r>
    </w:p>
    <w:p w:rsidR="00A63599" w:rsidRPr="00853C99" w:rsidRDefault="00A63599" w:rsidP="00A63599">
      <w:pPr>
        <w:widowControl w:val="0"/>
        <w:spacing w:after="0" w:line="23" w:lineRule="atLeast"/>
        <w:jc w:val="both"/>
        <w:rPr>
          <w:rFonts w:ascii="Times New Roman" w:eastAsia="Courier New" w:hAnsi="Times New Roman" w:cs="Times New Roman"/>
          <w:color w:val="000000"/>
          <w:sz w:val="24"/>
          <w:szCs w:val="24"/>
          <w:lang w:eastAsia="ru-RU"/>
        </w:rPr>
      </w:pPr>
      <w:r w:rsidRPr="00853C99">
        <w:rPr>
          <w:rFonts w:ascii="Times New Roman" w:eastAsia="Courier New" w:hAnsi="Times New Roman" w:cs="Times New Roman"/>
          <w:noProof/>
          <w:color w:val="000000"/>
          <w:sz w:val="24"/>
          <w:szCs w:val="24"/>
          <w:lang w:eastAsia="ru-RU"/>
        </w:rPr>
        <w:drawing>
          <wp:inline distT="0" distB="0" distL="0" distR="0" wp14:anchorId="4D15DE83" wp14:editId="5B0632A9">
            <wp:extent cx="2409190" cy="2371725"/>
            <wp:effectExtent l="0" t="0" r="0" b="9525"/>
            <wp:docPr id="16" name="Рисунок 16" descr="http://www.hqwallpapers.ru/wallpapers/city/egipetskie-piramidy-heopsa-774x4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hqwallpapers.ru/wallpapers/city/egipetskie-piramidy-heopsa-774x435.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411764" cy="2374259"/>
                    </a:xfrm>
                    <a:prstGeom prst="rect">
                      <a:avLst/>
                    </a:prstGeom>
                    <a:noFill/>
                    <a:ln>
                      <a:noFill/>
                    </a:ln>
                  </pic:spPr>
                </pic:pic>
              </a:graphicData>
            </a:graphic>
          </wp:inline>
        </w:drawing>
      </w:r>
      <w:r w:rsidRPr="00853C99">
        <w:rPr>
          <w:rFonts w:ascii="Times New Roman" w:eastAsia="Courier New" w:hAnsi="Times New Roman" w:cs="Times New Roman"/>
          <w:color w:val="000000"/>
          <w:sz w:val="24"/>
          <w:szCs w:val="24"/>
          <w:lang w:eastAsia="ru-RU"/>
        </w:rPr>
        <w:t>Д)</w:t>
      </w:r>
    </w:p>
    <w:tbl>
      <w:tblPr>
        <w:tblStyle w:val="12"/>
        <w:tblW w:w="9493" w:type="dxa"/>
        <w:tblLook w:val="04A0" w:firstRow="1" w:lastRow="0" w:firstColumn="1" w:lastColumn="0" w:noHBand="0" w:noVBand="1"/>
      </w:tblPr>
      <w:tblGrid>
        <w:gridCol w:w="2376"/>
        <w:gridCol w:w="4820"/>
        <w:gridCol w:w="2297"/>
      </w:tblGrid>
      <w:tr w:rsidR="00A63599" w:rsidRPr="00853C99" w:rsidTr="00A63599">
        <w:tc>
          <w:tcPr>
            <w:tcW w:w="2376" w:type="dxa"/>
          </w:tcPr>
          <w:p w:rsidR="00A63599" w:rsidRPr="00853C99" w:rsidRDefault="00A63599" w:rsidP="00A63599">
            <w:pPr>
              <w:spacing w:line="23" w:lineRule="atLeast"/>
              <w:jc w:val="center"/>
              <w:rPr>
                <w:rFonts w:ascii="Times New Roman" w:hAnsi="Times New Roman" w:cs="Times New Roman"/>
                <w:color w:val="000000"/>
              </w:rPr>
            </w:pPr>
            <w:r w:rsidRPr="00853C99">
              <w:rPr>
                <w:rFonts w:ascii="Times New Roman" w:hAnsi="Times New Roman" w:cs="Times New Roman"/>
                <w:b/>
                <w:bCs/>
                <w:color w:val="000000"/>
              </w:rPr>
              <w:t>Буквенное</w:t>
            </w:r>
            <w:r w:rsidRPr="00853C99">
              <w:rPr>
                <w:rFonts w:ascii="Times New Roman" w:hAnsi="Times New Roman" w:cs="Times New Roman"/>
                <w:color w:val="000000"/>
              </w:rPr>
              <w:br/>
            </w:r>
            <w:r w:rsidRPr="00853C99">
              <w:rPr>
                <w:rFonts w:ascii="Times New Roman" w:hAnsi="Times New Roman" w:cs="Times New Roman"/>
                <w:b/>
                <w:bCs/>
                <w:color w:val="000000"/>
              </w:rPr>
              <w:t>обозначение</w:t>
            </w:r>
            <w:r w:rsidRPr="00853C99">
              <w:rPr>
                <w:rFonts w:ascii="Times New Roman" w:hAnsi="Times New Roman" w:cs="Times New Roman"/>
                <w:color w:val="000000"/>
              </w:rPr>
              <w:br/>
            </w:r>
            <w:r w:rsidRPr="00853C99">
              <w:rPr>
                <w:rFonts w:ascii="Times New Roman" w:hAnsi="Times New Roman" w:cs="Times New Roman"/>
                <w:b/>
                <w:bCs/>
                <w:color w:val="000000"/>
              </w:rPr>
              <w:t>архитектурных</w:t>
            </w:r>
            <w:r w:rsidRPr="00853C99">
              <w:rPr>
                <w:rFonts w:ascii="Times New Roman" w:hAnsi="Times New Roman" w:cs="Times New Roman"/>
                <w:color w:val="000000"/>
              </w:rPr>
              <w:br/>
            </w:r>
            <w:r w:rsidRPr="00853C99">
              <w:rPr>
                <w:rFonts w:ascii="Times New Roman" w:hAnsi="Times New Roman" w:cs="Times New Roman"/>
                <w:b/>
                <w:bCs/>
                <w:color w:val="000000"/>
              </w:rPr>
              <w:t>памятников</w:t>
            </w:r>
          </w:p>
        </w:tc>
        <w:tc>
          <w:tcPr>
            <w:tcW w:w="4820" w:type="dxa"/>
          </w:tcPr>
          <w:p w:rsidR="00A63599" w:rsidRPr="00853C99" w:rsidRDefault="00A63599" w:rsidP="00A63599">
            <w:pPr>
              <w:spacing w:line="23" w:lineRule="atLeast"/>
              <w:jc w:val="center"/>
              <w:rPr>
                <w:rFonts w:ascii="Times New Roman" w:hAnsi="Times New Roman" w:cs="Times New Roman"/>
                <w:color w:val="000000"/>
              </w:rPr>
            </w:pPr>
            <w:r w:rsidRPr="00853C99">
              <w:rPr>
                <w:rFonts w:ascii="Times New Roman" w:hAnsi="Times New Roman" w:cs="Times New Roman"/>
                <w:b/>
                <w:bCs/>
                <w:color w:val="000000"/>
              </w:rPr>
              <w:t>Название памятника</w:t>
            </w:r>
          </w:p>
        </w:tc>
        <w:tc>
          <w:tcPr>
            <w:tcW w:w="2297" w:type="dxa"/>
          </w:tcPr>
          <w:p w:rsidR="00A63599" w:rsidRPr="00853C99" w:rsidRDefault="00A63599" w:rsidP="00A63599">
            <w:pPr>
              <w:spacing w:line="23" w:lineRule="atLeast"/>
              <w:jc w:val="center"/>
              <w:rPr>
                <w:rFonts w:ascii="Times New Roman" w:hAnsi="Times New Roman" w:cs="Times New Roman"/>
                <w:color w:val="000000"/>
              </w:rPr>
            </w:pPr>
            <w:r w:rsidRPr="00853C99">
              <w:rPr>
                <w:rFonts w:ascii="Times New Roman" w:hAnsi="Times New Roman" w:cs="Times New Roman"/>
                <w:b/>
                <w:bCs/>
                <w:color w:val="000000"/>
              </w:rPr>
              <w:t>Название</w:t>
            </w:r>
            <w:r w:rsidRPr="00853C99">
              <w:rPr>
                <w:rFonts w:ascii="Times New Roman" w:hAnsi="Times New Roman" w:cs="Times New Roman"/>
                <w:color w:val="000000"/>
              </w:rPr>
              <w:br/>
            </w:r>
            <w:r w:rsidRPr="00853C99">
              <w:rPr>
                <w:rFonts w:ascii="Times New Roman" w:hAnsi="Times New Roman" w:cs="Times New Roman"/>
                <w:b/>
                <w:bCs/>
                <w:color w:val="000000"/>
              </w:rPr>
              <w:t>государства</w:t>
            </w:r>
          </w:p>
        </w:tc>
      </w:tr>
      <w:tr w:rsidR="00A63599" w:rsidRPr="00853C99" w:rsidTr="00A63599">
        <w:tc>
          <w:tcPr>
            <w:tcW w:w="2376" w:type="dxa"/>
          </w:tcPr>
          <w:p w:rsidR="00A63599" w:rsidRPr="00853C99" w:rsidRDefault="00A63599" w:rsidP="00A63599">
            <w:pPr>
              <w:spacing w:line="23" w:lineRule="atLeast"/>
              <w:rPr>
                <w:rFonts w:ascii="Times New Roman" w:hAnsi="Times New Roman" w:cs="Times New Roman"/>
                <w:color w:val="000000"/>
              </w:rPr>
            </w:pPr>
          </w:p>
        </w:tc>
        <w:tc>
          <w:tcPr>
            <w:tcW w:w="4820" w:type="dxa"/>
          </w:tcPr>
          <w:p w:rsidR="00A63599" w:rsidRPr="00853C99" w:rsidRDefault="00A63599" w:rsidP="00A63599">
            <w:pPr>
              <w:spacing w:line="23" w:lineRule="atLeast"/>
              <w:rPr>
                <w:rFonts w:ascii="Times New Roman" w:hAnsi="Times New Roman" w:cs="Times New Roman"/>
                <w:color w:val="000000"/>
              </w:rPr>
            </w:pPr>
          </w:p>
        </w:tc>
        <w:tc>
          <w:tcPr>
            <w:tcW w:w="2297" w:type="dxa"/>
          </w:tcPr>
          <w:p w:rsidR="00A63599" w:rsidRPr="00853C99" w:rsidRDefault="00A63599" w:rsidP="00A63599">
            <w:pPr>
              <w:spacing w:line="23" w:lineRule="atLeast"/>
              <w:rPr>
                <w:rFonts w:ascii="Times New Roman" w:hAnsi="Times New Roman" w:cs="Times New Roman"/>
                <w:color w:val="000000"/>
              </w:rPr>
            </w:pPr>
          </w:p>
        </w:tc>
      </w:tr>
      <w:tr w:rsidR="00A63599" w:rsidRPr="00853C99" w:rsidTr="00A63599">
        <w:tc>
          <w:tcPr>
            <w:tcW w:w="2376" w:type="dxa"/>
          </w:tcPr>
          <w:p w:rsidR="00A63599" w:rsidRPr="00853C99" w:rsidRDefault="00A63599" w:rsidP="00A63599">
            <w:pPr>
              <w:spacing w:line="23" w:lineRule="atLeast"/>
              <w:rPr>
                <w:rFonts w:ascii="Times New Roman" w:hAnsi="Times New Roman" w:cs="Times New Roman"/>
                <w:color w:val="000000"/>
              </w:rPr>
            </w:pPr>
          </w:p>
        </w:tc>
        <w:tc>
          <w:tcPr>
            <w:tcW w:w="4820" w:type="dxa"/>
          </w:tcPr>
          <w:p w:rsidR="00A63599" w:rsidRPr="00853C99" w:rsidRDefault="00A63599" w:rsidP="00A63599">
            <w:pPr>
              <w:spacing w:line="23" w:lineRule="atLeast"/>
              <w:rPr>
                <w:rFonts w:ascii="Times New Roman" w:hAnsi="Times New Roman" w:cs="Times New Roman"/>
                <w:color w:val="000000"/>
              </w:rPr>
            </w:pPr>
          </w:p>
        </w:tc>
        <w:tc>
          <w:tcPr>
            <w:tcW w:w="2297" w:type="dxa"/>
          </w:tcPr>
          <w:p w:rsidR="00A63599" w:rsidRPr="00853C99" w:rsidRDefault="00A63599" w:rsidP="00A63599">
            <w:pPr>
              <w:spacing w:line="23" w:lineRule="atLeast"/>
              <w:rPr>
                <w:rFonts w:ascii="Times New Roman" w:hAnsi="Times New Roman" w:cs="Times New Roman"/>
                <w:color w:val="000000"/>
              </w:rPr>
            </w:pPr>
          </w:p>
        </w:tc>
      </w:tr>
      <w:tr w:rsidR="00A63599" w:rsidRPr="00853C99" w:rsidTr="00A63599">
        <w:tc>
          <w:tcPr>
            <w:tcW w:w="2376" w:type="dxa"/>
          </w:tcPr>
          <w:p w:rsidR="00A63599" w:rsidRPr="00853C99" w:rsidRDefault="00A63599" w:rsidP="00A63599">
            <w:pPr>
              <w:spacing w:line="23" w:lineRule="atLeast"/>
              <w:rPr>
                <w:rFonts w:ascii="Times New Roman" w:hAnsi="Times New Roman" w:cs="Times New Roman"/>
                <w:color w:val="000000"/>
              </w:rPr>
            </w:pPr>
          </w:p>
        </w:tc>
        <w:tc>
          <w:tcPr>
            <w:tcW w:w="4820" w:type="dxa"/>
          </w:tcPr>
          <w:p w:rsidR="00A63599" w:rsidRPr="00853C99" w:rsidRDefault="00A63599" w:rsidP="00A63599">
            <w:pPr>
              <w:spacing w:line="23" w:lineRule="atLeast"/>
              <w:rPr>
                <w:rFonts w:ascii="Times New Roman" w:hAnsi="Times New Roman" w:cs="Times New Roman"/>
                <w:color w:val="000000"/>
              </w:rPr>
            </w:pPr>
          </w:p>
        </w:tc>
        <w:tc>
          <w:tcPr>
            <w:tcW w:w="2297" w:type="dxa"/>
          </w:tcPr>
          <w:p w:rsidR="00A63599" w:rsidRPr="00853C99" w:rsidRDefault="00A63599" w:rsidP="00A63599">
            <w:pPr>
              <w:spacing w:line="23" w:lineRule="atLeast"/>
              <w:rPr>
                <w:rFonts w:ascii="Times New Roman" w:hAnsi="Times New Roman" w:cs="Times New Roman"/>
                <w:color w:val="000000"/>
              </w:rPr>
            </w:pPr>
          </w:p>
        </w:tc>
      </w:tr>
      <w:tr w:rsidR="00A63599" w:rsidRPr="00853C99" w:rsidTr="00A63599">
        <w:tc>
          <w:tcPr>
            <w:tcW w:w="2376" w:type="dxa"/>
          </w:tcPr>
          <w:p w:rsidR="00A63599" w:rsidRPr="00853C99" w:rsidRDefault="00A63599" w:rsidP="00A63599">
            <w:pPr>
              <w:spacing w:line="23" w:lineRule="atLeast"/>
              <w:rPr>
                <w:rFonts w:ascii="Times New Roman" w:hAnsi="Times New Roman" w:cs="Times New Roman"/>
                <w:color w:val="000000"/>
              </w:rPr>
            </w:pPr>
          </w:p>
        </w:tc>
        <w:tc>
          <w:tcPr>
            <w:tcW w:w="4820" w:type="dxa"/>
          </w:tcPr>
          <w:p w:rsidR="00A63599" w:rsidRPr="00853C99" w:rsidRDefault="00A63599" w:rsidP="00A63599">
            <w:pPr>
              <w:spacing w:line="23" w:lineRule="atLeast"/>
              <w:rPr>
                <w:rFonts w:ascii="Times New Roman" w:hAnsi="Times New Roman" w:cs="Times New Roman"/>
                <w:color w:val="000000"/>
              </w:rPr>
            </w:pPr>
          </w:p>
        </w:tc>
        <w:tc>
          <w:tcPr>
            <w:tcW w:w="2297" w:type="dxa"/>
          </w:tcPr>
          <w:p w:rsidR="00A63599" w:rsidRPr="00853C99" w:rsidRDefault="00A63599" w:rsidP="00A63599">
            <w:pPr>
              <w:spacing w:line="23" w:lineRule="atLeast"/>
              <w:rPr>
                <w:rFonts w:ascii="Times New Roman" w:hAnsi="Times New Roman" w:cs="Times New Roman"/>
                <w:color w:val="000000"/>
              </w:rPr>
            </w:pPr>
          </w:p>
        </w:tc>
      </w:tr>
    </w:tbl>
    <w:p w:rsidR="00A63599" w:rsidRPr="00853C99" w:rsidRDefault="00A63599" w:rsidP="00A63599">
      <w:pPr>
        <w:spacing w:after="0" w:line="276" w:lineRule="auto"/>
        <w:jc w:val="center"/>
        <w:rPr>
          <w:rFonts w:ascii="Times New Roman" w:eastAsia="Times New Roman" w:hAnsi="Times New Roman" w:cs="Times New Roman"/>
          <w:b/>
          <w:sz w:val="24"/>
          <w:szCs w:val="24"/>
          <w:lang w:eastAsia="ru-RU"/>
        </w:rPr>
      </w:pPr>
      <w:r w:rsidRPr="00853C99">
        <w:rPr>
          <w:rFonts w:ascii="Times New Roman" w:eastAsia="Times New Roman" w:hAnsi="Times New Roman" w:cs="Times New Roman"/>
          <w:b/>
          <w:sz w:val="24"/>
          <w:szCs w:val="24"/>
          <w:lang w:val="en-US" w:eastAsia="ru-RU"/>
        </w:rPr>
        <w:t>III</w:t>
      </w:r>
      <w:r w:rsidRPr="00853C99">
        <w:rPr>
          <w:rFonts w:ascii="Times New Roman" w:eastAsia="Times New Roman" w:hAnsi="Times New Roman" w:cs="Times New Roman"/>
          <w:b/>
          <w:sz w:val="24"/>
          <w:szCs w:val="24"/>
          <w:lang w:eastAsia="ru-RU"/>
        </w:rPr>
        <w:t xml:space="preserve"> уровень</w:t>
      </w:r>
    </w:p>
    <w:p w:rsidR="00A63599" w:rsidRPr="00853C99" w:rsidRDefault="00A63599" w:rsidP="00A63599">
      <w:pPr>
        <w:spacing w:after="0"/>
        <w:jc w:val="both"/>
        <w:rPr>
          <w:rFonts w:ascii="Times New Roman" w:hAnsi="Times New Roman" w:cs="Times New Roman"/>
          <w:sz w:val="24"/>
          <w:szCs w:val="24"/>
        </w:rPr>
      </w:pPr>
      <w:r w:rsidRPr="00853C99">
        <w:rPr>
          <w:rFonts w:ascii="Times New Roman" w:hAnsi="Times New Roman" w:cs="Times New Roman"/>
          <w:sz w:val="24"/>
          <w:szCs w:val="24"/>
        </w:rPr>
        <w:t>10. В чем заключались особенности государственного управления Древнего  Китая по сравнению с другими государствами Древнего мира?</w:t>
      </w:r>
    </w:p>
    <w:p w:rsidR="00A63599" w:rsidRPr="00853C99" w:rsidRDefault="00A63599" w:rsidP="00A63599">
      <w:pPr>
        <w:spacing w:after="0"/>
        <w:jc w:val="both"/>
        <w:rPr>
          <w:rFonts w:ascii="Times New Roman" w:hAnsi="Times New Roman" w:cs="Times New Roman"/>
          <w:sz w:val="24"/>
          <w:szCs w:val="24"/>
        </w:rPr>
      </w:pPr>
      <w:r w:rsidRPr="00853C99">
        <w:rPr>
          <w:rFonts w:ascii="Times New Roman" w:hAnsi="Times New Roman" w:cs="Times New Roman"/>
          <w:sz w:val="24"/>
          <w:szCs w:val="24"/>
        </w:rPr>
        <w:t>11. По каким критериям можно определить что произошел переход от эпохи первобытности к эпохе цивилизации? Перечислите их.</w:t>
      </w:r>
    </w:p>
    <w:p w:rsidR="00A63599" w:rsidRPr="00853C99" w:rsidRDefault="00A63599" w:rsidP="00A63599">
      <w:pPr>
        <w:widowControl w:val="0"/>
        <w:spacing w:after="0" w:line="23" w:lineRule="atLeast"/>
        <w:rPr>
          <w:rFonts w:ascii="Times New Roman" w:eastAsia="Courier New" w:hAnsi="Times New Roman" w:cs="Times New Roman"/>
          <w:color w:val="000000"/>
          <w:sz w:val="24"/>
          <w:szCs w:val="24"/>
          <w:lang w:eastAsia="ru-RU"/>
        </w:rPr>
      </w:pPr>
    </w:p>
    <w:p w:rsidR="00A63599" w:rsidRPr="00853C99" w:rsidRDefault="00A63599" w:rsidP="00A63599">
      <w:pPr>
        <w:spacing w:after="0"/>
        <w:jc w:val="both"/>
        <w:rPr>
          <w:rFonts w:ascii="Times New Roman" w:hAnsi="Times New Roman" w:cs="Times New Roman"/>
          <w:sz w:val="24"/>
          <w:szCs w:val="24"/>
        </w:rPr>
      </w:pPr>
    </w:p>
    <w:p w:rsidR="00A63599" w:rsidRPr="00853C99" w:rsidRDefault="00A63599" w:rsidP="00A63599">
      <w:pPr>
        <w:spacing w:after="0"/>
        <w:jc w:val="both"/>
        <w:rPr>
          <w:rFonts w:ascii="Times New Roman" w:hAnsi="Times New Roman" w:cs="Times New Roman"/>
          <w:sz w:val="24"/>
          <w:szCs w:val="24"/>
        </w:rPr>
      </w:pPr>
    </w:p>
    <w:p w:rsidR="00A63599" w:rsidRPr="00853C99" w:rsidRDefault="00A63599" w:rsidP="00A63599">
      <w:pPr>
        <w:rPr>
          <w:rFonts w:ascii="Times New Roman" w:hAnsi="Times New Roman" w:cs="Times New Roman"/>
          <w:sz w:val="24"/>
          <w:szCs w:val="24"/>
        </w:rPr>
      </w:pPr>
    </w:p>
    <w:p w:rsidR="00A63599" w:rsidRPr="00853C99" w:rsidRDefault="00A63599" w:rsidP="00A63599">
      <w:pPr>
        <w:rPr>
          <w:rFonts w:ascii="Times New Roman" w:hAnsi="Times New Roman" w:cs="Times New Roman"/>
          <w:sz w:val="24"/>
          <w:szCs w:val="24"/>
        </w:rPr>
      </w:pPr>
    </w:p>
    <w:p w:rsidR="00A63599" w:rsidRPr="00853C99" w:rsidRDefault="00A63599" w:rsidP="00A63599">
      <w:pPr>
        <w:rPr>
          <w:rFonts w:ascii="Times New Roman" w:hAnsi="Times New Roman" w:cs="Times New Roman"/>
          <w:b/>
          <w:sz w:val="24"/>
          <w:szCs w:val="24"/>
        </w:rPr>
      </w:pPr>
      <w:r w:rsidRPr="00853C99">
        <w:rPr>
          <w:rFonts w:ascii="Times New Roman" w:hAnsi="Times New Roman" w:cs="Times New Roman"/>
          <w:b/>
          <w:sz w:val="24"/>
          <w:szCs w:val="24"/>
        </w:rPr>
        <w:t>Критерии оценивания:</w:t>
      </w:r>
    </w:p>
    <w:p w:rsidR="00A63599" w:rsidRPr="00853C99" w:rsidRDefault="00A63599" w:rsidP="00A63599">
      <w:pPr>
        <w:jc w:val="both"/>
        <w:rPr>
          <w:rFonts w:ascii="Times New Roman" w:hAnsi="Times New Roman" w:cs="Times New Roman"/>
          <w:sz w:val="24"/>
          <w:szCs w:val="24"/>
        </w:rPr>
      </w:pPr>
      <w:r w:rsidRPr="00853C99">
        <w:rPr>
          <w:rFonts w:ascii="Times New Roman" w:hAnsi="Times New Roman" w:cs="Times New Roman"/>
          <w:sz w:val="24"/>
          <w:szCs w:val="24"/>
        </w:rPr>
        <w:t>Полный правильный ответ на задания 1- 6 оценивается 1 баллом, задание</w:t>
      </w:r>
      <w:r w:rsidRPr="00853C99">
        <w:rPr>
          <w:rFonts w:ascii="Times New Roman" w:hAnsi="Times New Roman" w:cs="Times New Roman"/>
          <w:b/>
          <w:sz w:val="24"/>
          <w:szCs w:val="24"/>
        </w:rPr>
        <w:t xml:space="preserve"> </w:t>
      </w:r>
      <w:r w:rsidRPr="00853C99">
        <w:rPr>
          <w:rFonts w:ascii="Times New Roman" w:hAnsi="Times New Roman" w:cs="Times New Roman"/>
          <w:sz w:val="24"/>
          <w:szCs w:val="24"/>
        </w:rPr>
        <w:t>7 – 2 баллами (каждое правильное соответствие 0,5 балла), полное правильное выполнение задания 8 - 2 балла (1 балл 1 определение), каждое верное соответствие 9 задания 0, 5 балла (всего 4 балла), 10-11 -  по 2 балла за полный верный ответ</w:t>
      </w:r>
    </w:p>
    <w:p w:rsidR="00A63599" w:rsidRPr="00853C99" w:rsidRDefault="00A63599" w:rsidP="00A63599">
      <w:pPr>
        <w:jc w:val="both"/>
        <w:rPr>
          <w:rFonts w:ascii="Times New Roman" w:hAnsi="Times New Roman" w:cs="Times New Roman"/>
          <w:sz w:val="24"/>
          <w:szCs w:val="24"/>
        </w:rPr>
      </w:pPr>
      <w:r w:rsidRPr="00853C99">
        <w:rPr>
          <w:rFonts w:ascii="Times New Roman" w:hAnsi="Times New Roman" w:cs="Times New Roman"/>
          <w:sz w:val="24"/>
          <w:szCs w:val="24"/>
        </w:rPr>
        <w:t>0- 7 б - «2»</w:t>
      </w:r>
    </w:p>
    <w:p w:rsidR="00A63599" w:rsidRPr="00853C99" w:rsidRDefault="00A63599" w:rsidP="00A63599">
      <w:pPr>
        <w:jc w:val="both"/>
        <w:rPr>
          <w:rFonts w:ascii="Times New Roman" w:hAnsi="Times New Roman" w:cs="Times New Roman"/>
          <w:sz w:val="24"/>
          <w:szCs w:val="24"/>
        </w:rPr>
      </w:pPr>
      <w:r w:rsidRPr="00853C99">
        <w:rPr>
          <w:rFonts w:ascii="Times New Roman" w:hAnsi="Times New Roman" w:cs="Times New Roman"/>
          <w:sz w:val="24"/>
          <w:szCs w:val="24"/>
        </w:rPr>
        <w:t>8-12 б - «3»</w:t>
      </w:r>
    </w:p>
    <w:p w:rsidR="00A63599" w:rsidRPr="00853C99" w:rsidRDefault="00A63599" w:rsidP="00A63599">
      <w:pPr>
        <w:jc w:val="both"/>
        <w:rPr>
          <w:rFonts w:ascii="Times New Roman" w:hAnsi="Times New Roman" w:cs="Times New Roman"/>
          <w:sz w:val="24"/>
          <w:szCs w:val="24"/>
        </w:rPr>
      </w:pPr>
      <w:r w:rsidRPr="00853C99">
        <w:rPr>
          <w:rFonts w:ascii="Times New Roman" w:hAnsi="Times New Roman" w:cs="Times New Roman"/>
          <w:sz w:val="24"/>
          <w:szCs w:val="24"/>
        </w:rPr>
        <w:t>13-15 б - «4»</w:t>
      </w:r>
    </w:p>
    <w:p w:rsidR="00A63599" w:rsidRPr="00853C99" w:rsidRDefault="00A63599" w:rsidP="00A63599">
      <w:pPr>
        <w:jc w:val="both"/>
        <w:rPr>
          <w:rFonts w:ascii="Times New Roman" w:hAnsi="Times New Roman" w:cs="Times New Roman"/>
          <w:sz w:val="24"/>
          <w:szCs w:val="24"/>
        </w:rPr>
      </w:pPr>
      <w:r w:rsidRPr="00853C99">
        <w:rPr>
          <w:rFonts w:ascii="Times New Roman" w:hAnsi="Times New Roman" w:cs="Times New Roman"/>
          <w:sz w:val="24"/>
          <w:szCs w:val="24"/>
        </w:rPr>
        <w:lastRenderedPageBreak/>
        <w:t>16-18 б - «5»</w:t>
      </w:r>
    </w:p>
    <w:p w:rsidR="00A63599" w:rsidRPr="00853C99" w:rsidRDefault="00A63599" w:rsidP="00A63599">
      <w:pPr>
        <w:spacing w:after="0" w:line="240" w:lineRule="auto"/>
        <w:jc w:val="center"/>
        <w:rPr>
          <w:rFonts w:ascii="Times New Roman" w:eastAsia="Calibri" w:hAnsi="Times New Roman" w:cs="Times New Roman"/>
          <w:b/>
          <w:sz w:val="24"/>
          <w:szCs w:val="24"/>
        </w:rPr>
      </w:pPr>
    </w:p>
    <w:p w:rsidR="00A63599" w:rsidRPr="00853C99" w:rsidRDefault="00A63599" w:rsidP="00A63599">
      <w:pPr>
        <w:spacing w:after="0" w:line="240" w:lineRule="auto"/>
        <w:jc w:val="center"/>
        <w:rPr>
          <w:rFonts w:ascii="Times New Roman" w:eastAsia="Calibri" w:hAnsi="Times New Roman" w:cs="Times New Roman"/>
          <w:b/>
          <w:sz w:val="24"/>
          <w:szCs w:val="24"/>
        </w:rPr>
      </w:pPr>
    </w:p>
    <w:p w:rsidR="00A63599" w:rsidRPr="00853C99" w:rsidRDefault="00A63599" w:rsidP="00A63599">
      <w:pPr>
        <w:spacing w:after="0" w:line="240" w:lineRule="auto"/>
        <w:jc w:val="center"/>
        <w:rPr>
          <w:rFonts w:ascii="Times New Roman" w:eastAsia="Calibri" w:hAnsi="Times New Roman" w:cs="Times New Roman"/>
          <w:b/>
          <w:sz w:val="24"/>
          <w:szCs w:val="24"/>
        </w:rPr>
      </w:pPr>
    </w:p>
    <w:p w:rsidR="00A63599" w:rsidRPr="00853C99" w:rsidRDefault="00A63599" w:rsidP="00A63599">
      <w:pPr>
        <w:spacing w:after="0" w:line="240" w:lineRule="auto"/>
        <w:jc w:val="center"/>
        <w:rPr>
          <w:rFonts w:ascii="Times New Roman" w:eastAsia="Calibri" w:hAnsi="Times New Roman" w:cs="Times New Roman"/>
          <w:b/>
          <w:sz w:val="24"/>
          <w:szCs w:val="24"/>
        </w:rPr>
      </w:pPr>
      <w:r w:rsidRPr="00853C99">
        <w:rPr>
          <w:rFonts w:ascii="Times New Roman" w:eastAsia="Calibri" w:hAnsi="Times New Roman" w:cs="Times New Roman"/>
          <w:b/>
          <w:sz w:val="24"/>
          <w:szCs w:val="24"/>
        </w:rPr>
        <w:t>Тема: «Революция 1917 г. и Гражданская война в России»</w:t>
      </w:r>
    </w:p>
    <w:p w:rsidR="00A63599" w:rsidRPr="00853C99" w:rsidRDefault="00A63599" w:rsidP="00A63599">
      <w:pPr>
        <w:spacing w:after="0" w:line="240" w:lineRule="auto"/>
        <w:jc w:val="center"/>
        <w:rPr>
          <w:rFonts w:ascii="Times New Roman" w:eastAsia="Calibri" w:hAnsi="Times New Roman" w:cs="Times New Roman"/>
          <w:b/>
          <w:sz w:val="24"/>
          <w:szCs w:val="24"/>
        </w:rPr>
      </w:pPr>
      <w:r w:rsidRPr="00853C99">
        <w:rPr>
          <w:rFonts w:ascii="Times New Roman" w:eastAsia="Calibri" w:hAnsi="Times New Roman" w:cs="Times New Roman"/>
          <w:b/>
          <w:sz w:val="24"/>
          <w:szCs w:val="24"/>
        </w:rPr>
        <w:t>Вариант I.</w:t>
      </w:r>
    </w:p>
    <w:p w:rsidR="00A63599" w:rsidRPr="00853C99" w:rsidRDefault="00A63599" w:rsidP="00A63599">
      <w:pPr>
        <w:spacing w:after="0" w:line="240" w:lineRule="auto"/>
        <w:jc w:val="center"/>
        <w:rPr>
          <w:rFonts w:ascii="Times New Roman" w:eastAsia="Calibri" w:hAnsi="Times New Roman" w:cs="Times New Roman"/>
          <w:b/>
          <w:sz w:val="24"/>
          <w:szCs w:val="24"/>
        </w:rPr>
      </w:pPr>
      <w:r w:rsidRPr="00853C99">
        <w:rPr>
          <w:rFonts w:ascii="Times New Roman" w:eastAsia="Calibri" w:hAnsi="Times New Roman" w:cs="Times New Roman"/>
          <w:b/>
          <w:sz w:val="24"/>
          <w:szCs w:val="24"/>
        </w:rPr>
        <w:t>Часть А.</w:t>
      </w:r>
    </w:p>
    <w:p w:rsidR="00A63599" w:rsidRPr="00853C99" w:rsidRDefault="00A63599" w:rsidP="00A63599">
      <w:pPr>
        <w:spacing w:after="0" w:line="240" w:lineRule="auto"/>
        <w:rPr>
          <w:rFonts w:ascii="Times New Roman" w:eastAsia="Calibri" w:hAnsi="Times New Roman" w:cs="Times New Roman"/>
          <w:sz w:val="24"/>
          <w:szCs w:val="24"/>
        </w:rPr>
      </w:pPr>
      <w:r w:rsidRPr="00853C99">
        <w:rPr>
          <w:rFonts w:ascii="Times New Roman" w:eastAsia="Calibri" w:hAnsi="Times New Roman" w:cs="Times New Roman"/>
          <w:sz w:val="24"/>
          <w:szCs w:val="24"/>
        </w:rPr>
        <w:t>1. В 1917 году двоевластие существовало в России с февраля до</w:t>
      </w:r>
    </w:p>
    <w:p w:rsidR="00A63599" w:rsidRPr="00853C99" w:rsidRDefault="00A63599" w:rsidP="00A63599">
      <w:pPr>
        <w:spacing w:after="0" w:line="240" w:lineRule="auto"/>
        <w:rPr>
          <w:rFonts w:ascii="Times New Roman" w:eastAsia="Calibri" w:hAnsi="Times New Roman" w:cs="Times New Roman"/>
          <w:sz w:val="24"/>
          <w:szCs w:val="24"/>
        </w:rPr>
      </w:pPr>
      <w:r w:rsidRPr="00853C99">
        <w:rPr>
          <w:rFonts w:ascii="Times New Roman" w:eastAsia="Calibri" w:hAnsi="Times New Roman" w:cs="Times New Roman"/>
          <w:sz w:val="24"/>
          <w:szCs w:val="24"/>
        </w:rPr>
        <w:t>а) марта               б) апреля                   в) июня                       г) июля</w:t>
      </w:r>
    </w:p>
    <w:p w:rsidR="00A63599" w:rsidRPr="00853C99" w:rsidRDefault="00A63599" w:rsidP="00A63599">
      <w:pPr>
        <w:spacing w:after="0" w:line="240" w:lineRule="auto"/>
        <w:rPr>
          <w:rFonts w:ascii="Times New Roman" w:eastAsia="Calibri" w:hAnsi="Times New Roman" w:cs="Times New Roman"/>
          <w:sz w:val="24"/>
          <w:szCs w:val="24"/>
        </w:rPr>
      </w:pPr>
      <w:r w:rsidRPr="00853C99">
        <w:rPr>
          <w:rFonts w:ascii="Times New Roman" w:eastAsia="Calibri" w:hAnsi="Times New Roman" w:cs="Times New Roman"/>
          <w:sz w:val="24"/>
          <w:szCs w:val="24"/>
        </w:rPr>
        <w:t>2.  «Декрет о мире» был принят</w:t>
      </w:r>
    </w:p>
    <w:p w:rsidR="00A63599" w:rsidRPr="00853C99" w:rsidRDefault="00A63599" w:rsidP="00A63599">
      <w:pPr>
        <w:spacing w:after="0" w:line="240" w:lineRule="auto"/>
        <w:rPr>
          <w:rFonts w:ascii="Times New Roman" w:eastAsia="Calibri" w:hAnsi="Times New Roman" w:cs="Times New Roman"/>
          <w:sz w:val="24"/>
          <w:szCs w:val="24"/>
        </w:rPr>
      </w:pPr>
      <w:r w:rsidRPr="00853C99">
        <w:rPr>
          <w:rFonts w:ascii="Times New Roman" w:eastAsia="Calibri" w:hAnsi="Times New Roman" w:cs="Times New Roman"/>
          <w:sz w:val="24"/>
          <w:szCs w:val="24"/>
        </w:rPr>
        <w:t>а) Временным правительством           б) II съездом Советов</w:t>
      </w:r>
    </w:p>
    <w:p w:rsidR="00A63599" w:rsidRPr="00853C99" w:rsidRDefault="00A63599" w:rsidP="00A63599">
      <w:pPr>
        <w:spacing w:after="0" w:line="240" w:lineRule="auto"/>
        <w:rPr>
          <w:rFonts w:ascii="Times New Roman" w:eastAsia="Calibri" w:hAnsi="Times New Roman" w:cs="Times New Roman"/>
          <w:sz w:val="24"/>
          <w:szCs w:val="24"/>
        </w:rPr>
      </w:pPr>
      <w:r w:rsidRPr="00853C99">
        <w:rPr>
          <w:rFonts w:ascii="Times New Roman" w:eastAsia="Calibri" w:hAnsi="Times New Roman" w:cs="Times New Roman"/>
          <w:sz w:val="24"/>
          <w:szCs w:val="24"/>
        </w:rPr>
        <w:t>в) Учредительным собранием            г) Советом народных комиссаров</w:t>
      </w:r>
    </w:p>
    <w:p w:rsidR="00A63599" w:rsidRPr="00853C99" w:rsidRDefault="00A63599" w:rsidP="00A63599">
      <w:pPr>
        <w:spacing w:after="0" w:line="240" w:lineRule="auto"/>
        <w:rPr>
          <w:rFonts w:ascii="Times New Roman" w:eastAsia="Calibri" w:hAnsi="Times New Roman" w:cs="Times New Roman"/>
          <w:sz w:val="24"/>
          <w:szCs w:val="24"/>
        </w:rPr>
      </w:pPr>
      <w:r w:rsidRPr="00853C99">
        <w:rPr>
          <w:rFonts w:ascii="Times New Roman" w:eastAsia="Calibri" w:hAnsi="Times New Roman" w:cs="Times New Roman"/>
          <w:sz w:val="24"/>
          <w:szCs w:val="24"/>
        </w:rPr>
        <w:t>3. Гражданская война в России проходила в</w:t>
      </w:r>
    </w:p>
    <w:p w:rsidR="00A63599" w:rsidRPr="00853C99" w:rsidRDefault="00A63599" w:rsidP="00A63599">
      <w:pPr>
        <w:spacing w:after="0" w:line="240" w:lineRule="auto"/>
        <w:rPr>
          <w:rFonts w:ascii="Times New Roman" w:eastAsia="Calibri" w:hAnsi="Times New Roman" w:cs="Times New Roman"/>
          <w:sz w:val="24"/>
          <w:szCs w:val="24"/>
        </w:rPr>
      </w:pPr>
      <w:r w:rsidRPr="00853C99">
        <w:rPr>
          <w:rFonts w:ascii="Times New Roman" w:eastAsia="Calibri" w:hAnsi="Times New Roman" w:cs="Times New Roman"/>
          <w:sz w:val="24"/>
          <w:szCs w:val="24"/>
        </w:rPr>
        <w:t>а) 1917-1921гг            б) 1919-1922гг                   в) 1918-1920гг                 г) 1919-1923гг</w:t>
      </w:r>
    </w:p>
    <w:p w:rsidR="00A63599" w:rsidRPr="00853C99" w:rsidRDefault="00A63599" w:rsidP="00A63599">
      <w:pPr>
        <w:spacing w:after="0" w:line="240" w:lineRule="auto"/>
        <w:rPr>
          <w:rFonts w:ascii="Times New Roman" w:eastAsia="Calibri" w:hAnsi="Times New Roman" w:cs="Times New Roman"/>
          <w:sz w:val="24"/>
          <w:szCs w:val="24"/>
        </w:rPr>
      </w:pPr>
      <w:r w:rsidRPr="00853C99">
        <w:rPr>
          <w:rFonts w:ascii="Times New Roman" w:eastAsia="Calibri" w:hAnsi="Times New Roman" w:cs="Times New Roman"/>
          <w:sz w:val="24"/>
          <w:szCs w:val="24"/>
        </w:rPr>
        <w:t xml:space="preserve">4. Образование двоевластия в России произошло </w:t>
      </w:r>
    </w:p>
    <w:p w:rsidR="00A63599" w:rsidRPr="00853C99" w:rsidRDefault="00A63599" w:rsidP="00A63599">
      <w:pPr>
        <w:spacing w:after="0" w:line="240" w:lineRule="auto"/>
        <w:rPr>
          <w:rFonts w:ascii="Times New Roman" w:eastAsia="Calibri" w:hAnsi="Times New Roman" w:cs="Times New Roman"/>
          <w:sz w:val="24"/>
          <w:szCs w:val="24"/>
        </w:rPr>
      </w:pPr>
      <w:r w:rsidRPr="00853C99">
        <w:rPr>
          <w:rFonts w:ascii="Times New Roman" w:eastAsia="Calibri" w:hAnsi="Times New Roman" w:cs="Times New Roman"/>
          <w:sz w:val="24"/>
          <w:szCs w:val="24"/>
        </w:rPr>
        <w:t xml:space="preserve">а) 27 февраля 1917 года      б) 17 февраля 1917 года    в) 2 января 1917 года      </w:t>
      </w:r>
    </w:p>
    <w:p w:rsidR="00A63599" w:rsidRPr="00853C99" w:rsidRDefault="00A63599" w:rsidP="00A63599">
      <w:pPr>
        <w:spacing w:after="0" w:line="240" w:lineRule="auto"/>
        <w:rPr>
          <w:rFonts w:ascii="Times New Roman" w:eastAsia="Calibri" w:hAnsi="Times New Roman" w:cs="Times New Roman"/>
          <w:sz w:val="24"/>
          <w:szCs w:val="24"/>
        </w:rPr>
      </w:pPr>
      <w:r w:rsidRPr="00853C99">
        <w:rPr>
          <w:rFonts w:ascii="Times New Roman" w:eastAsia="Calibri" w:hAnsi="Times New Roman" w:cs="Times New Roman"/>
          <w:sz w:val="24"/>
          <w:szCs w:val="24"/>
        </w:rPr>
        <w:t>г) 3 марта 1917 года</w:t>
      </w:r>
    </w:p>
    <w:p w:rsidR="00A63599" w:rsidRPr="00853C99" w:rsidRDefault="00A63599" w:rsidP="00A63599">
      <w:pPr>
        <w:spacing w:after="0" w:line="240" w:lineRule="auto"/>
        <w:rPr>
          <w:rFonts w:ascii="Times New Roman" w:eastAsia="Calibri" w:hAnsi="Times New Roman" w:cs="Times New Roman"/>
          <w:sz w:val="24"/>
          <w:szCs w:val="24"/>
        </w:rPr>
      </w:pPr>
      <w:r w:rsidRPr="00853C99">
        <w:rPr>
          <w:rFonts w:ascii="Times New Roman" w:eastAsia="Calibri" w:hAnsi="Times New Roman" w:cs="Times New Roman"/>
          <w:sz w:val="24"/>
          <w:szCs w:val="24"/>
        </w:rPr>
        <w:t>5. Созыв учредительного собрания состоялся в</w:t>
      </w:r>
    </w:p>
    <w:p w:rsidR="00A63599" w:rsidRPr="00853C99" w:rsidRDefault="00A63599" w:rsidP="00A63599">
      <w:pPr>
        <w:spacing w:after="0" w:line="240" w:lineRule="auto"/>
        <w:rPr>
          <w:rFonts w:ascii="Times New Roman" w:eastAsia="Calibri" w:hAnsi="Times New Roman" w:cs="Times New Roman"/>
          <w:sz w:val="24"/>
          <w:szCs w:val="24"/>
        </w:rPr>
      </w:pPr>
      <w:r w:rsidRPr="00853C99">
        <w:rPr>
          <w:rFonts w:ascii="Times New Roman" w:eastAsia="Calibri" w:hAnsi="Times New Roman" w:cs="Times New Roman"/>
          <w:sz w:val="24"/>
          <w:szCs w:val="24"/>
        </w:rPr>
        <w:t xml:space="preserve">а) январе 1918г                    б) феврале 1917г                в) октябре 1917г              </w:t>
      </w:r>
    </w:p>
    <w:p w:rsidR="00A63599" w:rsidRPr="00853C99" w:rsidRDefault="00A63599" w:rsidP="00A63599">
      <w:pPr>
        <w:spacing w:after="0" w:line="240" w:lineRule="auto"/>
        <w:rPr>
          <w:rFonts w:ascii="Times New Roman" w:eastAsia="Calibri" w:hAnsi="Times New Roman" w:cs="Times New Roman"/>
          <w:sz w:val="24"/>
          <w:szCs w:val="24"/>
        </w:rPr>
      </w:pPr>
      <w:r w:rsidRPr="00853C99">
        <w:rPr>
          <w:rFonts w:ascii="Times New Roman" w:eastAsia="Calibri" w:hAnsi="Times New Roman" w:cs="Times New Roman"/>
          <w:sz w:val="24"/>
          <w:szCs w:val="24"/>
        </w:rPr>
        <w:t xml:space="preserve"> г) декабре 1922г</w:t>
      </w:r>
    </w:p>
    <w:p w:rsidR="00A63599" w:rsidRPr="00853C99" w:rsidRDefault="00A63599" w:rsidP="00A63599">
      <w:pPr>
        <w:spacing w:after="0" w:line="240" w:lineRule="auto"/>
        <w:rPr>
          <w:rFonts w:ascii="Times New Roman" w:eastAsia="Calibri" w:hAnsi="Times New Roman" w:cs="Times New Roman"/>
          <w:sz w:val="24"/>
          <w:szCs w:val="24"/>
        </w:rPr>
      </w:pPr>
      <w:r w:rsidRPr="00853C99">
        <w:rPr>
          <w:rFonts w:ascii="Times New Roman" w:eastAsia="Calibri" w:hAnsi="Times New Roman" w:cs="Times New Roman"/>
          <w:sz w:val="24"/>
          <w:szCs w:val="24"/>
        </w:rPr>
        <w:t>6. Брестский мир с Германией Советская Россия подписала в</w:t>
      </w:r>
    </w:p>
    <w:p w:rsidR="00A63599" w:rsidRPr="00853C99" w:rsidRDefault="00A63599" w:rsidP="00A63599">
      <w:pPr>
        <w:spacing w:after="0" w:line="240" w:lineRule="auto"/>
        <w:rPr>
          <w:rFonts w:ascii="Times New Roman" w:eastAsia="Calibri" w:hAnsi="Times New Roman" w:cs="Times New Roman"/>
          <w:sz w:val="24"/>
          <w:szCs w:val="24"/>
        </w:rPr>
      </w:pPr>
      <w:r w:rsidRPr="00853C99">
        <w:rPr>
          <w:rFonts w:ascii="Times New Roman" w:eastAsia="Calibri" w:hAnsi="Times New Roman" w:cs="Times New Roman"/>
          <w:sz w:val="24"/>
          <w:szCs w:val="24"/>
        </w:rPr>
        <w:t xml:space="preserve">а) феврале 1918г                   б) марте 1918г                   в) июле 1918г                   </w:t>
      </w:r>
    </w:p>
    <w:p w:rsidR="00A63599" w:rsidRPr="00853C99" w:rsidRDefault="00A63599" w:rsidP="00A63599">
      <w:pPr>
        <w:spacing w:after="0" w:line="240" w:lineRule="auto"/>
        <w:rPr>
          <w:rFonts w:ascii="Times New Roman" w:eastAsia="Calibri" w:hAnsi="Times New Roman" w:cs="Times New Roman"/>
          <w:sz w:val="24"/>
          <w:szCs w:val="24"/>
        </w:rPr>
      </w:pPr>
      <w:r w:rsidRPr="00853C99">
        <w:rPr>
          <w:rFonts w:ascii="Times New Roman" w:eastAsia="Calibri" w:hAnsi="Times New Roman" w:cs="Times New Roman"/>
          <w:sz w:val="24"/>
          <w:szCs w:val="24"/>
        </w:rPr>
        <w:t>г) октябре 1918г</w:t>
      </w:r>
    </w:p>
    <w:p w:rsidR="00A63599" w:rsidRPr="00853C99" w:rsidRDefault="00A63599" w:rsidP="00A63599">
      <w:pPr>
        <w:spacing w:after="0" w:line="240" w:lineRule="auto"/>
        <w:rPr>
          <w:rFonts w:ascii="Times New Roman" w:eastAsia="Calibri" w:hAnsi="Times New Roman" w:cs="Times New Roman"/>
          <w:sz w:val="24"/>
          <w:szCs w:val="24"/>
        </w:rPr>
      </w:pPr>
      <w:r w:rsidRPr="00853C99">
        <w:rPr>
          <w:rFonts w:ascii="Times New Roman" w:eastAsia="Calibri" w:hAnsi="Times New Roman" w:cs="Times New Roman"/>
          <w:sz w:val="24"/>
          <w:szCs w:val="24"/>
        </w:rPr>
        <w:t>7. Событие, известное под названием «корниловский мятеж», произошло в</w:t>
      </w:r>
    </w:p>
    <w:p w:rsidR="00A63599" w:rsidRPr="00853C99" w:rsidRDefault="00A63599" w:rsidP="00A63599">
      <w:pPr>
        <w:spacing w:after="0" w:line="240" w:lineRule="auto"/>
        <w:rPr>
          <w:rFonts w:ascii="Times New Roman" w:eastAsia="Calibri" w:hAnsi="Times New Roman" w:cs="Times New Roman"/>
          <w:sz w:val="24"/>
          <w:szCs w:val="24"/>
        </w:rPr>
      </w:pPr>
      <w:r w:rsidRPr="00853C99">
        <w:rPr>
          <w:rFonts w:ascii="Times New Roman" w:eastAsia="Calibri" w:hAnsi="Times New Roman" w:cs="Times New Roman"/>
          <w:sz w:val="24"/>
          <w:szCs w:val="24"/>
        </w:rPr>
        <w:t xml:space="preserve">а) декабре 1916г                  б) марте 1917г                   в) августе 1917г                  </w:t>
      </w:r>
    </w:p>
    <w:p w:rsidR="00A63599" w:rsidRPr="00853C99" w:rsidRDefault="00A63599" w:rsidP="00A63599">
      <w:pPr>
        <w:spacing w:after="0" w:line="240" w:lineRule="auto"/>
        <w:rPr>
          <w:rFonts w:ascii="Times New Roman" w:eastAsia="Calibri" w:hAnsi="Times New Roman" w:cs="Times New Roman"/>
          <w:sz w:val="24"/>
          <w:szCs w:val="24"/>
        </w:rPr>
      </w:pPr>
      <w:r w:rsidRPr="00853C99">
        <w:rPr>
          <w:rFonts w:ascii="Times New Roman" w:eastAsia="Calibri" w:hAnsi="Times New Roman" w:cs="Times New Roman"/>
          <w:sz w:val="24"/>
          <w:szCs w:val="24"/>
        </w:rPr>
        <w:t>г) январе 1918г</w:t>
      </w:r>
    </w:p>
    <w:p w:rsidR="00A63599" w:rsidRPr="00853C99" w:rsidRDefault="00A63599" w:rsidP="00A63599">
      <w:pPr>
        <w:spacing w:after="0" w:line="240" w:lineRule="auto"/>
        <w:rPr>
          <w:rFonts w:ascii="Times New Roman" w:eastAsia="Calibri" w:hAnsi="Times New Roman" w:cs="Times New Roman"/>
          <w:sz w:val="24"/>
          <w:szCs w:val="24"/>
        </w:rPr>
      </w:pPr>
      <w:r w:rsidRPr="00853C99">
        <w:rPr>
          <w:rFonts w:ascii="Times New Roman" w:eastAsia="Calibri" w:hAnsi="Times New Roman" w:cs="Times New Roman"/>
          <w:sz w:val="24"/>
          <w:szCs w:val="24"/>
        </w:rPr>
        <w:t>8. Кронштадтское восстание произошло в</w:t>
      </w:r>
    </w:p>
    <w:p w:rsidR="00A63599" w:rsidRPr="00853C99" w:rsidRDefault="00A63599" w:rsidP="00A63599">
      <w:pPr>
        <w:spacing w:after="0" w:line="240" w:lineRule="auto"/>
        <w:rPr>
          <w:rFonts w:ascii="Times New Roman" w:eastAsia="Calibri" w:hAnsi="Times New Roman" w:cs="Times New Roman"/>
          <w:sz w:val="24"/>
          <w:szCs w:val="24"/>
        </w:rPr>
      </w:pPr>
      <w:r w:rsidRPr="00853C99">
        <w:rPr>
          <w:rFonts w:ascii="Times New Roman" w:eastAsia="Calibri" w:hAnsi="Times New Roman" w:cs="Times New Roman"/>
          <w:sz w:val="24"/>
          <w:szCs w:val="24"/>
        </w:rPr>
        <w:t xml:space="preserve">а) декабре 1920 г                 б) январе 1921 г                  в) феврале 1921 г             </w:t>
      </w:r>
    </w:p>
    <w:p w:rsidR="00A63599" w:rsidRPr="00853C99" w:rsidRDefault="00A63599" w:rsidP="00A63599">
      <w:pPr>
        <w:spacing w:after="0" w:line="240" w:lineRule="auto"/>
        <w:rPr>
          <w:rFonts w:ascii="Times New Roman" w:eastAsia="Calibri" w:hAnsi="Times New Roman" w:cs="Times New Roman"/>
          <w:sz w:val="24"/>
          <w:szCs w:val="24"/>
        </w:rPr>
      </w:pPr>
      <w:r w:rsidRPr="00853C99">
        <w:rPr>
          <w:rFonts w:ascii="Times New Roman" w:eastAsia="Calibri" w:hAnsi="Times New Roman" w:cs="Times New Roman"/>
          <w:sz w:val="24"/>
          <w:szCs w:val="24"/>
        </w:rPr>
        <w:t xml:space="preserve"> г) марте 1921г</w:t>
      </w:r>
    </w:p>
    <w:p w:rsidR="00A63599" w:rsidRPr="00853C99" w:rsidRDefault="00A63599" w:rsidP="00A63599">
      <w:pPr>
        <w:spacing w:after="0" w:line="240" w:lineRule="auto"/>
        <w:rPr>
          <w:rFonts w:ascii="Times New Roman" w:eastAsia="Calibri" w:hAnsi="Times New Roman" w:cs="Times New Roman"/>
          <w:sz w:val="24"/>
          <w:szCs w:val="24"/>
        </w:rPr>
      </w:pPr>
      <w:r w:rsidRPr="00853C99">
        <w:rPr>
          <w:rFonts w:ascii="Times New Roman" w:eastAsia="Calibri" w:hAnsi="Times New Roman" w:cs="Times New Roman"/>
          <w:sz w:val="24"/>
          <w:szCs w:val="24"/>
        </w:rPr>
        <w:t>9. Принятая в июле 1918г Конституция РСФСР утвердила в стране</w:t>
      </w:r>
    </w:p>
    <w:p w:rsidR="00A63599" w:rsidRPr="00853C99" w:rsidRDefault="00A63599" w:rsidP="00A63599">
      <w:pPr>
        <w:spacing w:after="0" w:line="240" w:lineRule="auto"/>
        <w:rPr>
          <w:rFonts w:ascii="Times New Roman" w:eastAsia="Calibri" w:hAnsi="Times New Roman" w:cs="Times New Roman"/>
          <w:sz w:val="24"/>
          <w:szCs w:val="24"/>
        </w:rPr>
      </w:pPr>
      <w:r w:rsidRPr="00853C99">
        <w:rPr>
          <w:rFonts w:ascii="Times New Roman" w:eastAsia="Calibri" w:hAnsi="Times New Roman" w:cs="Times New Roman"/>
          <w:sz w:val="24"/>
          <w:szCs w:val="24"/>
        </w:rPr>
        <w:t>а) демократическую республику                    б) диктатуру пролетариата</w:t>
      </w:r>
    </w:p>
    <w:p w:rsidR="00A63599" w:rsidRPr="00853C99" w:rsidRDefault="00A63599" w:rsidP="00A63599">
      <w:pPr>
        <w:spacing w:after="0" w:line="240" w:lineRule="auto"/>
        <w:rPr>
          <w:rFonts w:ascii="Times New Roman" w:eastAsia="Calibri" w:hAnsi="Times New Roman" w:cs="Times New Roman"/>
          <w:sz w:val="24"/>
          <w:szCs w:val="24"/>
        </w:rPr>
      </w:pPr>
      <w:r w:rsidRPr="00853C99">
        <w:rPr>
          <w:rFonts w:ascii="Times New Roman" w:eastAsia="Calibri" w:hAnsi="Times New Roman" w:cs="Times New Roman"/>
          <w:sz w:val="24"/>
          <w:szCs w:val="24"/>
        </w:rPr>
        <w:t>в) принцип разделения властей                      г) равенство прав всех слоев общества</w:t>
      </w:r>
    </w:p>
    <w:p w:rsidR="00A63599" w:rsidRPr="00853C99" w:rsidRDefault="00A63599" w:rsidP="00A63599">
      <w:pPr>
        <w:spacing w:after="0" w:line="240" w:lineRule="auto"/>
        <w:rPr>
          <w:rFonts w:ascii="Times New Roman" w:eastAsia="Calibri" w:hAnsi="Times New Roman" w:cs="Times New Roman"/>
          <w:sz w:val="24"/>
          <w:szCs w:val="24"/>
        </w:rPr>
      </w:pPr>
      <w:r w:rsidRPr="00853C99">
        <w:rPr>
          <w:rFonts w:ascii="Times New Roman" w:eastAsia="Calibri" w:hAnsi="Times New Roman" w:cs="Times New Roman"/>
          <w:sz w:val="24"/>
          <w:szCs w:val="24"/>
        </w:rPr>
        <w:t>10. Укажите вооруженные группы рабочих, созданные для изъятия хлебных «излишков» в мае 1918г.</w:t>
      </w:r>
    </w:p>
    <w:p w:rsidR="00A63599" w:rsidRPr="00853C99" w:rsidRDefault="00A63599" w:rsidP="00A63599">
      <w:pPr>
        <w:spacing w:after="0" w:line="240" w:lineRule="auto"/>
        <w:rPr>
          <w:rFonts w:ascii="Times New Roman" w:eastAsia="Calibri" w:hAnsi="Times New Roman" w:cs="Times New Roman"/>
          <w:sz w:val="24"/>
          <w:szCs w:val="24"/>
        </w:rPr>
      </w:pPr>
      <w:r w:rsidRPr="00853C99">
        <w:rPr>
          <w:rFonts w:ascii="Times New Roman" w:eastAsia="Calibri" w:hAnsi="Times New Roman" w:cs="Times New Roman"/>
          <w:sz w:val="24"/>
          <w:szCs w:val="24"/>
        </w:rPr>
        <w:t>а) совнархозы               б) продотряды                 в) черносотенцы            г) махновцы</w:t>
      </w:r>
    </w:p>
    <w:p w:rsidR="00A63599" w:rsidRPr="00853C99" w:rsidRDefault="00A63599" w:rsidP="00A63599">
      <w:pPr>
        <w:spacing w:after="0" w:line="240" w:lineRule="auto"/>
        <w:rPr>
          <w:rFonts w:ascii="Times New Roman" w:eastAsia="Calibri" w:hAnsi="Times New Roman" w:cs="Times New Roman"/>
          <w:sz w:val="24"/>
          <w:szCs w:val="24"/>
        </w:rPr>
      </w:pPr>
    </w:p>
    <w:p w:rsidR="00A63599" w:rsidRPr="00853C99" w:rsidRDefault="00A63599" w:rsidP="00A63599">
      <w:pPr>
        <w:spacing w:after="0" w:line="240" w:lineRule="auto"/>
        <w:rPr>
          <w:rFonts w:ascii="Times New Roman" w:eastAsia="Calibri" w:hAnsi="Times New Roman" w:cs="Times New Roman"/>
          <w:sz w:val="24"/>
          <w:szCs w:val="24"/>
        </w:rPr>
        <w:sectPr w:rsidR="00A63599" w:rsidRPr="00853C99" w:rsidSect="00A63599">
          <w:pgSz w:w="11906" w:h="16838"/>
          <w:pgMar w:top="720" w:right="720" w:bottom="720" w:left="720" w:header="708" w:footer="708" w:gutter="0"/>
          <w:cols w:space="708"/>
          <w:docGrid w:linePitch="360"/>
        </w:sectPr>
      </w:pPr>
    </w:p>
    <w:p w:rsidR="00A63599" w:rsidRPr="00853C99" w:rsidRDefault="00A63599" w:rsidP="00A63599">
      <w:pPr>
        <w:spacing w:after="0" w:line="240" w:lineRule="auto"/>
        <w:jc w:val="center"/>
        <w:rPr>
          <w:rFonts w:ascii="Times New Roman" w:eastAsia="Calibri" w:hAnsi="Times New Roman" w:cs="Times New Roman"/>
          <w:b/>
          <w:sz w:val="24"/>
          <w:szCs w:val="24"/>
        </w:rPr>
      </w:pPr>
      <w:r w:rsidRPr="00853C99">
        <w:rPr>
          <w:rFonts w:ascii="Times New Roman" w:eastAsia="Calibri" w:hAnsi="Times New Roman" w:cs="Times New Roman"/>
          <w:b/>
          <w:sz w:val="24"/>
          <w:szCs w:val="24"/>
        </w:rPr>
        <w:lastRenderedPageBreak/>
        <w:t>Часть В.</w:t>
      </w:r>
    </w:p>
    <w:p w:rsidR="00A63599" w:rsidRPr="00853C99" w:rsidRDefault="00A63599" w:rsidP="00A63599">
      <w:pPr>
        <w:spacing w:after="0" w:line="240" w:lineRule="auto"/>
        <w:rPr>
          <w:rFonts w:ascii="Times New Roman" w:eastAsia="Calibri" w:hAnsi="Times New Roman" w:cs="Times New Roman"/>
          <w:sz w:val="24"/>
          <w:szCs w:val="24"/>
        </w:rPr>
      </w:pPr>
      <w:r w:rsidRPr="00853C99">
        <w:rPr>
          <w:rFonts w:ascii="Times New Roman" w:eastAsia="Calibri" w:hAnsi="Times New Roman" w:cs="Times New Roman"/>
          <w:sz w:val="24"/>
          <w:szCs w:val="24"/>
        </w:rPr>
        <w:t>1. Установите правильное соответствие между фамилиями политических деятелей и их деятельностью весной-осенью 1917 года.</w:t>
      </w:r>
    </w:p>
    <w:p w:rsidR="00A63599" w:rsidRPr="00853C99" w:rsidRDefault="00A63599" w:rsidP="00A63599">
      <w:pPr>
        <w:spacing w:after="0" w:line="240" w:lineRule="auto"/>
        <w:rPr>
          <w:rFonts w:ascii="Times New Roman" w:eastAsia="Calibri" w:hAnsi="Times New Roman" w:cs="Times New Roman"/>
          <w:sz w:val="24"/>
          <w:szCs w:val="24"/>
        </w:rPr>
      </w:pPr>
      <w:r w:rsidRPr="00853C99">
        <w:rPr>
          <w:rFonts w:ascii="Times New Roman" w:eastAsia="Calibri" w:hAnsi="Times New Roman" w:cs="Times New Roman"/>
          <w:sz w:val="24"/>
          <w:szCs w:val="24"/>
        </w:rPr>
        <w:t>а) В.И.Ленин                                  1) военный министр Временного правительства</w:t>
      </w:r>
    </w:p>
    <w:p w:rsidR="00A63599" w:rsidRPr="00853C99" w:rsidRDefault="00A63599" w:rsidP="00A63599">
      <w:pPr>
        <w:spacing w:after="0" w:line="240" w:lineRule="auto"/>
        <w:rPr>
          <w:rFonts w:ascii="Times New Roman" w:eastAsia="Calibri" w:hAnsi="Times New Roman" w:cs="Times New Roman"/>
          <w:sz w:val="24"/>
          <w:szCs w:val="24"/>
        </w:rPr>
      </w:pPr>
      <w:r w:rsidRPr="00853C99">
        <w:rPr>
          <w:rFonts w:ascii="Times New Roman" w:eastAsia="Calibri" w:hAnsi="Times New Roman" w:cs="Times New Roman"/>
          <w:sz w:val="24"/>
          <w:szCs w:val="24"/>
        </w:rPr>
        <w:t>б) П.Н.Милюков                            2) Верховный главнокомандующий</w:t>
      </w:r>
    </w:p>
    <w:p w:rsidR="00A63599" w:rsidRPr="00853C99" w:rsidRDefault="00A63599" w:rsidP="00A63599">
      <w:pPr>
        <w:spacing w:after="0" w:line="240" w:lineRule="auto"/>
        <w:rPr>
          <w:rFonts w:ascii="Times New Roman" w:eastAsia="Calibri" w:hAnsi="Times New Roman" w:cs="Times New Roman"/>
          <w:sz w:val="24"/>
          <w:szCs w:val="24"/>
        </w:rPr>
      </w:pPr>
      <w:r w:rsidRPr="00853C99">
        <w:rPr>
          <w:rFonts w:ascii="Times New Roman" w:eastAsia="Calibri" w:hAnsi="Times New Roman" w:cs="Times New Roman"/>
          <w:sz w:val="24"/>
          <w:szCs w:val="24"/>
        </w:rPr>
        <w:t>в) Л.Г. Корнилов                            3) министр иностранных дел Временного правительства</w:t>
      </w:r>
    </w:p>
    <w:p w:rsidR="00A63599" w:rsidRPr="00853C99" w:rsidRDefault="00A63599" w:rsidP="00A63599">
      <w:pPr>
        <w:spacing w:after="0" w:line="240" w:lineRule="auto"/>
        <w:rPr>
          <w:rFonts w:ascii="Times New Roman" w:eastAsia="Calibri" w:hAnsi="Times New Roman" w:cs="Times New Roman"/>
          <w:sz w:val="24"/>
          <w:szCs w:val="24"/>
        </w:rPr>
      </w:pPr>
      <w:r w:rsidRPr="00853C99">
        <w:rPr>
          <w:rFonts w:ascii="Times New Roman" w:eastAsia="Calibri" w:hAnsi="Times New Roman" w:cs="Times New Roman"/>
          <w:sz w:val="24"/>
          <w:szCs w:val="24"/>
        </w:rPr>
        <w:t>г) А.И.Гучков                                 4) Председатель Временного правительства</w:t>
      </w:r>
    </w:p>
    <w:p w:rsidR="00A63599" w:rsidRPr="00853C99" w:rsidRDefault="00A63599" w:rsidP="00A63599">
      <w:pPr>
        <w:spacing w:after="0" w:line="240" w:lineRule="auto"/>
        <w:rPr>
          <w:rFonts w:ascii="Times New Roman" w:eastAsia="Calibri" w:hAnsi="Times New Roman" w:cs="Times New Roman"/>
          <w:sz w:val="24"/>
          <w:szCs w:val="24"/>
        </w:rPr>
      </w:pPr>
      <w:r w:rsidRPr="00853C99">
        <w:rPr>
          <w:rFonts w:ascii="Times New Roman" w:eastAsia="Calibri" w:hAnsi="Times New Roman" w:cs="Times New Roman"/>
          <w:sz w:val="24"/>
          <w:szCs w:val="24"/>
        </w:rPr>
        <w:t xml:space="preserve">                                                         5) лидер партии большевиков</w:t>
      </w:r>
    </w:p>
    <w:p w:rsidR="00A63599" w:rsidRPr="00853C99" w:rsidRDefault="00A63599" w:rsidP="00A63599">
      <w:pPr>
        <w:spacing w:after="0" w:line="240" w:lineRule="auto"/>
        <w:rPr>
          <w:rFonts w:ascii="Times New Roman" w:eastAsia="Calibri" w:hAnsi="Times New Roman" w:cs="Times New Roman"/>
          <w:sz w:val="24"/>
          <w:szCs w:val="24"/>
        </w:rPr>
      </w:pPr>
    </w:p>
    <w:p w:rsidR="00A63599" w:rsidRPr="00853C99" w:rsidRDefault="00A63599" w:rsidP="00A63599">
      <w:pPr>
        <w:spacing w:after="0" w:line="240" w:lineRule="auto"/>
        <w:rPr>
          <w:rFonts w:ascii="Times New Roman" w:eastAsia="Calibri" w:hAnsi="Times New Roman" w:cs="Times New Roman"/>
          <w:sz w:val="24"/>
          <w:szCs w:val="24"/>
        </w:rPr>
      </w:pPr>
    </w:p>
    <w:p w:rsidR="00A63599" w:rsidRPr="00853C99" w:rsidRDefault="00A63599" w:rsidP="00A63599">
      <w:pPr>
        <w:spacing w:after="0" w:line="240" w:lineRule="auto"/>
        <w:rPr>
          <w:rFonts w:ascii="Times New Roman" w:eastAsia="Calibri" w:hAnsi="Times New Roman" w:cs="Times New Roman"/>
          <w:sz w:val="24"/>
          <w:szCs w:val="24"/>
        </w:rPr>
      </w:pPr>
    </w:p>
    <w:p w:rsidR="00A63599" w:rsidRPr="00853C99" w:rsidRDefault="00A63599" w:rsidP="00A63599">
      <w:pPr>
        <w:spacing w:after="0" w:line="240" w:lineRule="auto"/>
        <w:rPr>
          <w:rFonts w:ascii="Times New Roman" w:eastAsia="Calibri" w:hAnsi="Times New Roman" w:cs="Times New Roman"/>
          <w:sz w:val="24"/>
          <w:szCs w:val="24"/>
        </w:rPr>
      </w:pPr>
    </w:p>
    <w:p w:rsidR="00A63599" w:rsidRPr="00853C99" w:rsidRDefault="00A63599" w:rsidP="00A63599">
      <w:pPr>
        <w:spacing w:after="0" w:line="240" w:lineRule="auto"/>
        <w:rPr>
          <w:rFonts w:ascii="Times New Roman" w:eastAsia="Calibri" w:hAnsi="Times New Roman" w:cs="Times New Roman"/>
          <w:sz w:val="24"/>
          <w:szCs w:val="24"/>
        </w:rPr>
      </w:pPr>
      <w:r w:rsidRPr="00853C99">
        <w:rPr>
          <w:rFonts w:ascii="Times New Roman" w:eastAsia="Calibri" w:hAnsi="Times New Roman" w:cs="Times New Roman"/>
          <w:sz w:val="24"/>
          <w:szCs w:val="24"/>
        </w:rPr>
        <w:t xml:space="preserve">2. Какие три  из перечисленных ниже признаков характеризуют Гражданскую войну в России? </w:t>
      </w:r>
    </w:p>
    <w:p w:rsidR="00A63599" w:rsidRPr="00853C99" w:rsidRDefault="00A63599" w:rsidP="00A63599">
      <w:pPr>
        <w:spacing w:after="0" w:line="240" w:lineRule="auto"/>
        <w:rPr>
          <w:rFonts w:ascii="Times New Roman" w:eastAsia="Calibri" w:hAnsi="Times New Roman" w:cs="Times New Roman"/>
          <w:sz w:val="24"/>
          <w:szCs w:val="24"/>
        </w:rPr>
      </w:pPr>
      <w:r w:rsidRPr="00853C99">
        <w:rPr>
          <w:rFonts w:ascii="Times New Roman" w:eastAsia="Calibri" w:hAnsi="Times New Roman" w:cs="Times New Roman"/>
          <w:sz w:val="24"/>
          <w:szCs w:val="24"/>
        </w:rPr>
        <w:t>1) отказ правительства Антанты от участия в интервенции против Советской России</w:t>
      </w:r>
    </w:p>
    <w:p w:rsidR="00A63599" w:rsidRPr="00853C99" w:rsidRDefault="00A63599" w:rsidP="00A63599">
      <w:pPr>
        <w:spacing w:after="0" w:line="240" w:lineRule="auto"/>
        <w:rPr>
          <w:rFonts w:ascii="Times New Roman" w:eastAsia="Calibri" w:hAnsi="Times New Roman" w:cs="Times New Roman"/>
          <w:sz w:val="24"/>
          <w:szCs w:val="24"/>
        </w:rPr>
      </w:pPr>
      <w:r w:rsidRPr="00853C99">
        <w:rPr>
          <w:rFonts w:ascii="Times New Roman" w:eastAsia="Calibri" w:hAnsi="Times New Roman" w:cs="Times New Roman"/>
          <w:sz w:val="24"/>
          <w:szCs w:val="24"/>
        </w:rPr>
        <w:t>2) разделение населения страны на противоборствующие стороны</w:t>
      </w:r>
    </w:p>
    <w:p w:rsidR="00A63599" w:rsidRPr="00853C99" w:rsidRDefault="00A63599" w:rsidP="00A63599">
      <w:pPr>
        <w:spacing w:after="0" w:line="240" w:lineRule="auto"/>
        <w:rPr>
          <w:rFonts w:ascii="Times New Roman" w:eastAsia="Calibri" w:hAnsi="Times New Roman" w:cs="Times New Roman"/>
          <w:sz w:val="24"/>
          <w:szCs w:val="24"/>
        </w:rPr>
      </w:pPr>
      <w:r w:rsidRPr="00853C99">
        <w:rPr>
          <w:rFonts w:ascii="Times New Roman" w:eastAsia="Calibri" w:hAnsi="Times New Roman" w:cs="Times New Roman"/>
          <w:sz w:val="24"/>
          <w:szCs w:val="24"/>
        </w:rPr>
        <w:t>3) помощь белогвардейцам со стороны иностранных правительств</w:t>
      </w:r>
    </w:p>
    <w:p w:rsidR="00A63599" w:rsidRPr="00853C99" w:rsidRDefault="00A63599" w:rsidP="00A63599">
      <w:pPr>
        <w:spacing w:after="0" w:line="240" w:lineRule="auto"/>
        <w:rPr>
          <w:rFonts w:ascii="Times New Roman" w:eastAsia="Calibri" w:hAnsi="Times New Roman" w:cs="Times New Roman"/>
          <w:sz w:val="24"/>
          <w:szCs w:val="24"/>
        </w:rPr>
      </w:pPr>
      <w:r w:rsidRPr="00853C99">
        <w:rPr>
          <w:rFonts w:ascii="Times New Roman" w:eastAsia="Calibri" w:hAnsi="Times New Roman" w:cs="Times New Roman"/>
          <w:sz w:val="24"/>
          <w:szCs w:val="24"/>
        </w:rPr>
        <w:t>4) восстановление в ходе войны монархической формы правления</w:t>
      </w:r>
    </w:p>
    <w:p w:rsidR="00A63599" w:rsidRPr="00853C99" w:rsidRDefault="00A63599" w:rsidP="00A63599">
      <w:pPr>
        <w:spacing w:after="0" w:line="240" w:lineRule="auto"/>
        <w:rPr>
          <w:rFonts w:ascii="Times New Roman" w:eastAsia="Calibri" w:hAnsi="Times New Roman" w:cs="Times New Roman"/>
          <w:sz w:val="24"/>
          <w:szCs w:val="24"/>
        </w:rPr>
      </w:pPr>
      <w:r w:rsidRPr="00853C99">
        <w:rPr>
          <w:rFonts w:ascii="Times New Roman" w:eastAsia="Calibri" w:hAnsi="Times New Roman" w:cs="Times New Roman"/>
          <w:sz w:val="24"/>
          <w:szCs w:val="24"/>
        </w:rPr>
        <w:t>5) прекращение продразверстки в связи с началом войны</w:t>
      </w:r>
    </w:p>
    <w:p w:rsidR="00A63599" w:rsidRPr="00853C99" w:rsidRDefault="00A63599" w:rsidP="00A63599">
      <w:pPr>
        <w:spacing w:after="0" w:line="240" w:lineRule="auto"/>
        <w:rPr>
          <w:rFonts w:ascii="Times New Roman" w:eastAsia="Calibri" w:hAnsi="Times New Roman" w:cs="Times New Roman"/>
          <w:sz w:val="24"/>
          <w:szCs w:val="24"/>
        </w:rPr>
      </w:pPr>
      <w:r w:rsidRPr="00853C99">
        <w:rPr>
          <w:rFonts w:ascii="Times New Roman" w:eastAsia="Calibri" w:hAnsi="Times New Roman" w:cs="Times New Roman"/>
          <w:sz w:val="24"/>
          <w:szCs w:val="24"/>
        </w:rPr>
        <w:t>6) осуществление однопартийной диктатуры</w:t>
      </w:r>
    </w:p>
    <w:p w:rsidR="00A63599" w:rsidRPr="00853C99" w:rsidRDefault="00A63599" w:rsidP="00A63599">
      <w:pPr>
        <w:spacing w:after="0" w:line="240" w:lineRule="auto"/>
        <w:jc w:val="both"/>
        <w:rPr>
          <w:rFonts w:ascii="Times New Roman" w:eastAsia="Calibri" w:hAnsi="Times New Roman" w:cs="Times New Roman"/>
          <w:sz w:val="24"/>
          <w:szCs w:val="24"/>
        </w:rPr>
      </w:pPr>
      <w:r w:rsidRPr="00853C99">
        <w:rPr>
          <w:rFonts w:ascii="Times New Roman" w:eastAsia="Calibri" w:hAnsi="Times New Roman" w:cs="Times New Roman"/>
          <w:sz w:val="24"/>
          <w:szCs w:val="24"/>
        </w:rPr>
        <w:lastRenderedPageBreak/>
        <w:t>3. Прочтите отрывок из исторического документа – программного заявления большевиков, и напишите пропущенное в нем слово.</w:t>
      </w:r>
    </w:p>
    <w:p w:rsidR="00A63599" w:rsidRPr="00853C99" w:rsidRDefault="00A63599" w:rsidP="00A63599">
      <w:pPr>
        <w:spacing w:after="0" w:line="240" w:lineRule="auto"/>
        <w:jc w:val="both"/>
        <w:rPr>
          <w:rFonts w:ascii="Times New Roman" w:eastAsia="Calibri" w:hAnsi="Times New Roman" w:cs="Times New Roman"/>
          <w:sz w:val="24"/>
          <w:szCs w:val="24"/>
        </w:rPr>
      </w:pPr>
      <w:r w:rsidRPr="00853C99">
        <w:rPr>
          <w:rFonts w:ascii="Times New Roman" w:eastAsia="Calibri" w:hAnsi="Times New Roman" w:cs="Times New Roman"/>
          <w:sz w:val="24"/>
          <w:szCs w:val="24"/>
        </w:rPr>
        <w:t>«Необходимое условие этой социальной революции составляет ____________ пролетариата, т.е. завоевание пролетариатом такой политической власти, которая позволит ему подавить всякое сопротивление эксплуататоров».</w:t>
      </w:r>
    </w:p>
    <w:p w:rsidR="00A63599" w:rsidRPr="00853C99" w:rsidRDefault="00A63599" w:rsidP="00A63599">
      <w:pPr>
        <w:spacing w:after="0" w:line="240" w:lineRule="auto"/>
        <w:rPr>
          <w:rFonts w:ascii="Times New Roman" w:eastAsia="Calibri" w:hAnsi="Times New Roman" w:cs="Times New Roman"/>
          <w:b/>
          <w:sz w:val="24"/>
          <w:szCs w:val="24"/>
        </w:rPr>
      </w:pPr>
      <w:r w:rsidRPr="00853C99">
        <w:rPr>
          <w:rFonts w:ascii="Times New Roman" w:eastAsia="Calibri" w:hAnsi="Times New Roman" w:cs="Times New Roman"/>
          <w:sz w:val="24"/>
          <w:szCs w:val="24"/>
        </w:rPr>
        <w:t xml:space="preserve">                                                                            </w:t>
      </w:r>
      <w:r w:rsidRPr="00853C99">
        <w:rPr>
          <w:rFonts w:ascii="Times New Roman" w:eastAsia="Calibri" w:hAnsi="Times New Roman" w:cs="Times New Roman"/>
          <w:b/>
          <w:sz w:val="24"/>
          <w:szCs w:val="24"/>
        </w:rPr>
        <w:t>Часть С.</w:t>
      </w:r>
    </w:p>
    <w:p w:rsidR="00A63599" w:rsidRPr="00853C99" w:rsidRDefault="00A63599" w:rsidP="00A63599">
      <w:pPr>
        <w:spacing w:after="0" w:line="240" w:lineRule="auto"/>
        <w:rPr>
          <w:rFonts w:ascii="Times New Roman" w:eastAsia="Calibri" w:hAnsi="Times New Roman" w:cs="Times New Roman"/>
          <w:sz w:val="24"/>
          <w:szCs w:val="24"/>
        </w:rPr>
      </w:pPr>
      <w:r w:rsidRPr="00853C99">
        <w:rPr>
          <w:rFonts w:ascii="Times New Roman" w:eastAsia="Calibri" w:hAnsi="Times New Roman" w:cs="Times New Roman"/>
          <w:sz w:val="24"/>
          <w:szCs w:val="24"/>
        </w:rPr>
        <w:t>1) Назовите черты «военного коммунизма».</w:t>
      </w:r>
    </w:p>
    <w:p w:rsidR="00A63599" w:rsidRPr="00853C99" w:rsidRDefault="00A63599" w:rsidP="00A63599">
      <w:pPr>
        <w:spacing w:after="0" w:line="240" w:lineRule="auto"/>
        <w:rPr>
          <w:rFonts w:ascii="Times New Roman" w:eastAsia="Calibri" w:hAnsi="Times New Roman" w:cs="Times New Roman"/>
          <w:sz w:val="24"/>
          <w:szCs w:val="24"/>
        </w:rPr>
      </w:pPr>
      <w:r w:rsidRPr="00853C99">
        <w:rPr>
          <w:rFonts w:ascii="Times New Roman" w:eastAsia="Calibri" w:hAnsi="Times New Roman" w:cs="Times New Roman"/>
          <w:sz w:val="24"/>
          <w:szCs w:val="24"/>
        </w:rPr>
        <w:t>2) Назовите причины роспуска  Учредительного собрания.</w:t>
      </w:r>
    </w:p>
    <w:p w:rsidR="00A63599" w:rsidRPr="00853C99" w:rsidRDefault="00A63599" w:rsidP="00A63599">
      <w:pPr>
        <w:spacing w:after="0" w:line="240" w:lineRule="auto"/>
        <w:rPr>
          <w:rFonts w:ascii="Times New Roman" w:eastAsia="Calibri" w:hAnsi="Times New Roman" w:cs="Times New Roman"/>
          <w:sz w:val="24"/>
          <w:szCs w:val="24"/>
        </w:rPr>
      </w:pPr>
    </w:p>
    <w:p w:rsidR="00A63599" w:rsidRPr="00853C99" w:rsidRDefault="00A63599" w:rsidP="00A63599">
      <w:pPr>
        <w:spacing w:after="0" w:line="240" w:lineRule="auto"/>
        <w:rPr>
          <w:rFonts w:ascii="Times New Roman" w:eastAsia="Calibri" w:hAnsi="Times New Roman" w:cs="Times New Roman"/>
          <w:sz w:val="24"/>
          <w:szCs w:val="24"/>
        </w:rPr>
      </w:pPr>
    </w:p>
    <w:p w:rsidR="00A63599" w:rsidRPr="00853C99" w:rsidRDefault="00A63599" w:rsidP="00A63599">
      <w:pPr>
        <w:spacing w:after="0" w:line="240" w:lineRule="auto"/>
        <w:rPr>
          <w:rFonts w:ascii="Times New Roman" w:eastAsia="Calibri" w:hAnsi="Times New Roman" w:cs="Times New Roman"/>
          <w:sz w:val="24"/>
          <w:szCs w:val="24"/>
        </w:rPr>
      </w:pPr>
    </w:p>
    <w:p w:rsidR="00A63599" w:rsidRPr="00853C99" w:rsidRDefault="00A63599" w:rsidP="00A63599">
      <w:pPr>
        <w:spacing w:after="0" w:line="240" w:lineRule="auto"/>
        <w:rPr>
          <w:rFonts w:ascii="Times New Roman" w:eastAsia="Calibri" w:hAnsi="Times New Roman" w:cs="Times New Roman"/>
          <w:sz w:val="24"/>
          <w:szCs w:val="24"/>
        </w:rPr>
      </w:pPr>
    </w:p>
    <w:p w:rsidR="00A63599" w:rsidRPr="00853C99" w:rsidRDefault="00A63599" w:rsidP="00A63599">
      <w:pPr>
        <w:spacing w:after="0" w:line="240" w:lineRule="auto"/>
        <w:rPr>
          <w:rFonts w:ascii="Times New Roman" w:eastAsia="Calibri" w:hAnsi="Times New Roman" w:cs="Times New Roman"/>
          <w:sz w:val="24"/>
          <w:szCs w:val="24"/>
        </w:rPr>
      </w:pPr>
    </w:p>
    <w:p w:rsidR="00A63599" w:rsidRPr="00853C99" w:rsidRDefault="00A63599" w:rsidP="00A63599">
      <w:pPr>
        <w:spacing w:after="0" w:line="240" w:lineRule="auto"/>
        <w:rPr>
          <w:rFonts w:ascii="Times New Roman" w:eastAsia="Calibri" w:hAnsi="Times New Roman" w:cs="Times New Roman"/>
          <w:sz w:val="24"/>
          <w:szCs w:val="24"/>
        </w:rPr>
      </w:pPr>
    </w:p>
    <w:p w:rsidR="00A63599" w:rsidRPr="00853C99" w:rsidRDefault="00A63599" w:rsidP="00A63599">
      <w:pPr>
        <w:spacing w:after="0" w:line="240" w:lineRule="auto"/>
        <w:rPr>
          <w:rFonts w:ascii="Times New Roman" w:eastAsia="Calibri" w:hAnsi="Times New Roman" w:cs="Times New Roman"/>
          <w:sz w:val="24"/>
          <w:szCs w:val="24"/>
        </w:rPr>
      </w:pPr>
    </w:p>
    <w:p w:rsidR="00A63599" w:rsidRPr="00853C99" w:rsidRDefault="00A63599" w:rsidP="00A63599">
      <w:pPr>
        <w:spacing w:after="0" w:line="240" w:lineRule="auto"/>
        <w:rPr>
          <w:rFonts w:ascii="Times New Roman" w:eastAsia="Calibri" w:hAnsi="Times New Roman" w:cs="Times New Roman"/>
          <w:sz w:val="24"/>
          <w:szCs w:val="24"/>
        </w:rPr>
      </w:pPr>
    </w:p>
    <w:p w:rsidR="00A63599" w:rsidRPr="00853C99" w:rsidRDefault="00A63599" w:rsidP="00A63599">
      <w:pPr>
        <w:spacing w:after="0" w:line="240" w:lineRule="auto"/>
        <w:rPr>
          <w:rFonts w:ascii="Times New Roman" w:eastAsia="Calibri" w:hAnsi="Times New Roman" w:cs="Times New Roman"/>
          <w:sz w:val="24"/>
          <w:szCs w:val="24"/>
        </w:rPr>
      </w:pPr>
    </w:p>
    <w:p w:rsidR="00A63599" w:rsidRPr="00853C99" w:rsidRDefault="00A63599" w:rsidP="00A63599">
      <w:pPr>
        <w:spacing w:after="0" w:line="240" w:lineRule="auto"/>
        <w:rPr>
          <w:rFonts w:ascii="Times New Roman" w:eastAsia="Calibri" w:hAnsi="Times New Roman" w:cs="Times New Roman"/>
          <w:sz w:val="24"/>
          <w:szCs w:val="24"/>
        </w:rPr>
      </w:pPr>
    </w:p>
    <w:p w:rsidR="00A63599" w:rsidRPr="00853C99" w:rsidRDefault="00A63599" w:rsidP="00A63599">
      <w:pPr>
        <w:spacing w:after="0" w:line="240" w:lineRule="auto"/>
        <w:rPr>
          <w:rFonts w:ascii="Times New Roman" w:eastAsia="Calibri" w:hAnsi="Times New Roman" w:cs="Times New Roman"/>
          <w:sz w:val="24"/>
          <w:szCs w:val="24"/>
        </w:rPr>
      </w:pPr>
    </w:p>
    <w:p w:rsidR="00A63599" w:rsidRPr="00853C99" w:rsidRDefault="00A63599" w:rsidP="00A63599">
      <w:pPr>
        <w:spacing w:after="0" w:line="240" w:lineRule="auto"/>
        <w:rPr>
          <w:rFonts w:ascii="Times New Roman" w:eastAsia="Calibri" w:hAnsi="Times New Roman" w:cs="Times New Roman"/>
          <w:sz w:val="24"/>
          <w:szCs w:val="24"/>
        </w:rPr>
      </w:pPr>
    </w:p>
    <w:p w:rsidR="00A63599" w:rsidRPr="00853C99" w:rsidRDefault="00A63599" w:rsidP="00A63599">
      <w:pPr>
        <w:spacing w:after="0" w:line="240" w:lineRule="auto"/>
        <w:rPr>
          <w:rFonts w:ascii="Times New Roman" w:eastAsia="Calibri" w:hAnsi="Times New Roman" w:cs="Times New Roman"/>
          <w:sz w:val="24"/>
          <w:szCs w:val="24"/>
        </w:rPr>
      </w:pPr>
    </w:p>
    <w:p w:rsidR="00A63599" w:rsidRPr="00853C99" w:rsidRDefault="00A63599" w:rsidP="00A63599">
      <w:pPr>
        <w:spacing w:after="0" w:line="240" w:lineRule="auto"/>
        <w:rPr>
          <w:rFonts w:ascii="Times New Roman" w:eastAsia="Calibri" w:hAnsi="Times New Roman" w:cs="Times New Roman"/>
          <w:sz w:val="24"/>
          <w:szCs w:val="24"/>
        </w:rPr>
      </w:pPr>
    </w:p>
    <w:p w:rsidR="00A63599" w:rsidRPr="00853C99" w:rsidRDefault="00A63599" w:rsidP="00A63599">
      <w:pPr>
        <w:spacing w:after="0" w:line="240" w:lineRule="auto"/>
        <w:rPr>
          <w:rFonts w:ascii="Times New Roman" w:eastAsia="Calibri" w:hAnsi="Times New Roman" w:cs="Times New Roman"/>
          <w:sz w:val="24"/>
          <w:szCs w:val="24"/>
        </w:rPr>
      </w:pPr>
    </w:p>
    <w:p w:rsidR="00A63599" w:rsidRPr="00853C99" w:rsidRDefault="00A63599" w:rsidP="00A63599">
      <w:pPr>
        <w:spacing w:after="0" w:line="240" w:lineRule="auto"/>
        <w:rPr>
          <w:rFonts w:ascii="Times New Roman" w:eastAsia="Calibri" w:hAnsi="Times New Roman" w:cs="Times New Roman"/>
          <w:sz w:val="24"/>
          <w:szCs w:val="24"/>
        </w:rPr>
      </w:pPr>
    </w:p>
    <w:p w:rsidR="00A63599" w:rsidRPr="00853C99" w:rsidRDefault="00A63599" w:rsidP="00A63599">
      <w:pPr>
        <w:spacing w:after="0" w:line="240" w:lineRule="auto"/>
        <w:rPr>
          <w:rFonts w:ascii="Times New Roman" w:eastAsia="Calibri" w:hAnsi="Times New Roman" w:cs="Times New Roman"/>
          <w:sz w:val="24"/>
          <w:szCs w:val="24"/>
        </w:rPr>
      </w:pPr>
    </w:p>
    <w:p w:rsidR="00A63599" w:rsidRPr="00853C99" w:rsidRDefault="00A63599" w:rsidP="00A63599">
      <w:pPr>
        <w:spacing w:after="0" w:line="240" w:lineRule="auto"/>
        <w:rPr>
          <w:rFonts w:ascii="Times New Roman" w:eastAsia="Calibri" w:hAnsi="Times New Roman" w:cs="Times New Roman"/>
          <w:sz w:val="24"/>
          <w:szCs w:val="24"/>
        </w:rPr>
      </w:pPr>
    </w:p>
    <w:p w:rsidR="00A63599" w:rsidRPr="00853C99" w:rsidRDefault="00A63599" w:rsidP="00A63599">
      <w:pPr>
        <w:spacing w:after="0" w:line="240" w:lineRule="auto"/>
        <w:rPr>
          <w:rFonts w:ascii="Times New Roman" w:eastAsia="Calibri" w:hAnsi="Times New Roman" w:cs="Times New Roman"/>
          <w:sz w:val="24"/>
          <w:szCs w:val="24"/>
        </w:rPr>
      </w:pPr>
    </w:p>
    <w:p w:rsidR="00A63599" w:rsidRPr="00853C99" w:rsidRDefault="00A63599" w:rsidP="00A63599">
      <w:pPr>
        <w:spacing w:after="0" w:line="240" w:lineRule="auto"/>
        <w:rPr>
          <w:rFonts w:ascii="Times New Roman" w:eastAsia="Calibri" w:hAnsi="Times New Roman" w:cs="Times New Roman"/>
          <w:sz w:val="24"/>
          <w:szCs w:val="24"/>
        </w:rPr>
      </w:pPr>
    </w:p>
    <w:p w:rsidR="00A63599" w:rsidRPr="00853C99" w:rsidRDefault="00A63599" w:rsidP="00A63599">
      <w:pPr>
        <w:spacing w:after="0" w:line="240" w:lineRule="auto"/>
        <w:rPr>
          <w:rFonts w:ascii="Times New Roman" w:eastAsia="Calibri" w:hAnsi="Times New Roman" w:cs="Times New Roman"/>
          <w:sz w:val="24"/>
          <w:szCs w:val="24"/>
        </w:rPr>
      </w:pPr>
    </w:p>
    <w:p w:rsidR="00A63599" w:rsidRPr="00853C99" w:rsidRDefault="00A63599" w:rsidP="00A63599">
      <w:pPr>
        <w:spacing w:after="0" w:line="240" w:lineRule="auto"/>
        <w:rPr>
          <w:rFonts w:ascii="Times New Roman" w:eastAsia="Calibri" w:hAnsi="Times New Roman" w:cs="Times New Roman"/>
          <w:sz w:val="24"/>
          <w:szCs w:val="24"/>
        </w:rPr>
      </w:pPr>
    </w:p>
    <w:p w:rsidR="00A63599" w:rsidRPr="00853C99" w:rsidRDefault="00A63599" w:rsidP="00A63599">
      <w:pPr>
        <w:spacing w:after="0" w:line="240" w:lineRule="auto"/>
        <w:rPr>
          <w:rFonts w:ascii="Times New Roman" w:eastAsia="Calibri" w:hAnsi="Times New Roman" w:cs="Times New Roman"/>
          <w:sz w:val="24"/>
          <w:szCs w:val="24"/>
        </w:rPr>
      </w:pPr>
    </w:p>
    <w:p w:rsidR="00A63599" w:rsidRPr="00853C99" w:rsidRDefault="00A63599" w:rsidP="00A63599">
      <w:pPr>
        <w:spacing w:after="0" w:line="240" w:lineRule="auto"/>
        <w:rPr>
          <w:rFonts w:ascii="Times New Roman" w:eastAsia="Calibri" w:hAnsi="Times New Roman" w:cs="Times New Roman"/>
          <w:sz w:val="24"/>
          <w:szCs w:val="24"/>
        </w:rPr>
      </w:pPr>
    </w:p>
    <w:p w:rsidR="00A63599" w:rsidRPr="00853C99" w:rsidRDefault="00A63599" w:rsidP="00A63599">
      <w:pPr>
        <w:spacing w:after="0" w:line="240" w:lineRule="auto"/>
        <w:rPr>
          <w:rFonts w:ascii="Times New Roman" w:eastAsia="Calibri" w:hAnsi="Times New Roman" w:cs="Times New Roman"/>
          <w:sz w:val="24"/>
          <w:szCs w:val="24"/>
        </w:rPr>
      </w:pPr>
    </w:p>
    <w:p w:rsidR="00A63599" w:rsidRPr="00853C99" w:rsidRDefault="00A63599" w:rsidP="00A63599">
      <w:pPr>
        <w:spacing w:after="0" w:line="240" w:lineRule="auto"/>
        <w:rPr>
          <w:rFonts w:ascii="Times New Roman" w:eastAsia="Calibri" w:hAnsi="Times New Roman" w:cs="Times New Roman"/>
          <w:sz w:val="24"/>
          <w:szCs w:val="24"/>
        </w:rPr>
      </w:pPr>
    </w:p>
    <w:p w:rsidR="00A63599" w:rsidRPr="00853C99" w:rsidRDefault="00A63599" w:rsidP="00A63599">
      <w:pPr>
        <w:spacing w:after="0" w:line="240" w:lineRule="auto"/>
        <w:rPr>
          <w:rFonts w:ascii="Times New Roman" w:eastAsia="Calibri" w:hAnsi="Times New Roman" w:cs="Times New Roman"/>
          <w:sz w:val="24"/>
          <w:szCs w:val="24"/>
        </w:rPr>
      </w:pPr>
    </w:p>
    <w:p w:rsidR="00A63599" w:rsidRPr="00853C99" w:rsidRDefault="00A63599" w:rsidP="00A63599">
      <w:pPr>
        <w:spacing w:after="0" w:line="240" w:lineRule="auto"/>
        <w:rPr>
          <w:rFonts w:ascii="Times New Roman" w:eastAsia="Calibri" w:hAnsi="Times New Roman" w:cs="Times New Roman"/>
          <w:sz w:val="24"/>
          <w:szCs w:val="24"/>
        </w:rPr>
      </w:pPr>
    </w:p>
    <w:p w:rsidR="00A63599" w:rsidRPr="00853C99" w:rsidRDefault="00A63599" w:rsidP="00A63599">
      <w:pPr>
        <w:spacing w:after="0" w:line="240" w:lineRule="auto"/>
        <w:rPr>
          <w:rFonts w:ascii="Times New Roman" w:eastAsia="Calibri" w:hAnsi="Times New Roman" w:cs="Times New Roman"/>
          <w:sz w:val="24"/>
          <w:szCs w:val="24"/>
        </w:rPr>
      </w:pPr>
    </w:p>
    <w:p w:rsidR="00A63599" w:rsidRPr="00853C99" w:rsidRDefault="00A63599" w:rsidP="00A63599">
      <w:pPr>
        <w:spacing w:after="0" w:line="240" w:lineRule="auto"/>
        <w:rPr>
          <w:rFonts w:ascii="Times New Roman" w:eastAsia="Calibri" w:hAnsi="Times New Roman" w:cs="Times New Roman"/>
          <w:sz w:val="24"/>
          <w:szCs w:val="24"/>
        </w:rPr>
      </w:pPr>
    </w:p>
    <w:p w:rsidR="00A63599" w:rsidRPr="00853C99" w:rsidRDefault="00A63599" w:rsidP="00A63599">
      <w:pPr>
        <w:spacing w:after="0" w:line="240" w:lineRule="auto"/>
        <w:rPr>
          <w:rFonts w:ascii="Times New Roman" w:eastAsia="Calibri" w:hAnsi="Times New Roman" w:cs="Times New Roman"/>
          <w:sz w:val="24"/>
          <w:szCs w:val="24"/>
        </w:rPr>
      </w:pPr>
    </w:p>
    <w:p w:rsidR="00A63599" w:rsidRPr="00853C99" w:rsidRDefault="00A63599" w:rsidP="00A63599">
      <w:pPr>
        <w:spacing w:after="0" w:line="240" w:lineRule="auto"/>
        <w:jc w:val="center"/>
        <w:rPr>
          <w:rFonts w:ascii="Times New Roman" w:eastAsia="Calibri" w:hAnsi="Times New Roman" w:cs="Times New Roman"/>
          <w:b/>
          <w:sz w:val="24"/>
          <w:szCs w:val="24"/>
        </w:rPr>
      </w:pPr>
    </w:p>
    <w:p w:rsidR="00A63599" w:rsidRPr="00853C99" w:rsidRDefault="00A63599" w:rsidP="00A63599">
      <w:pPr>
        <w:spacing w:after="0" w:line="240" w:lineRule="auto"/>
        <w:jc w:val="center"/>
        <w:rPr>
          <w:rFonts w:ascii="Times New Roman" w:eastAsia="Calibri" w:hAnsi="Times New Roman" w:cs="Times New Roman"/>
          <w:b/>
          <w:sz w:val="24"/>
          <w:szCs w:val="24"/>
        </w:rPr>
      </w:pPr>
    </w:p>
    <w:p w:rsidR="00853C99" w:rsidRPr="00853C99" w:rsidRDefault="00853C99" w:rsidP="00A63599">
      <w:pPr>
        <w:spacing w:after="0" w:line="240" w:lineRule="auto"/>
        <w:jc w:val="center"/>
        <w:rPr>
          <w:rFonts w:ascii="Times New Roman" w:eastAsia="Calibri" w:hAnsi="Times New Roman" w:cs="Times New Roman"/>
          <w:b/>
          <w:sz w:val="24"/>
          <w:szCs w:val="24"/>
        </w:rPr>
      </w:pPr>
    </w:p>
    <w:p w:rsidR="00853C99" w:rsidRPr="00853C99" w:rsidRDefault="00853C99" w:rsidP="00A63599">
      <w:pPr>
        <w:spacing w:after="0" w:line="240" w:lineRule="auto"/>
        <w:jc w:val="center"/>
        <w:rPr>
          <w:rFonts w:ascii="Times New Roman" w:eastAsia="Calibri" w:hAnsi="Times New Roman" w:cs="Times New Roman"/>
          <w:b/>
          <w:sz w:val="24"/>
          <w:szCs w:val="24"/>
        </w:rPr>
      </w:pPr>
    </w:p>
    <w:p w:rsidR="00853C99" w:rsidRPr="00853C99" w:rsidRDefault="00853C99" w:rsidP="00A63599">
      <w:pPr>
        <w:spacing w:after="0" w:line="240" w:lineRule="auto"/>
        <w:jc w:val="center"/>
        <w:rPr>
          <w:rFonts w:ascii="Times New Roman" w:eastAsia="Calibri" w:hAnsi="Times New Roman" w:cs="Times New Roman"/>
          <w:b/>
          <w:sz w:val="24"/>
          <w:szCs w:val="24"/>
        </w:rPr>
      </w:pPr>
    </w:p>
    <w:p w:rsidR="00A63599" w:rsidRPr="00853C99" w:rsidRDefault="00A63599" w:rsidP="00A63599">
      <w:pPr>
        <w:spacing w:after="0" w:line="240" w:lineRule="auto"/>
        <w:jc w:val="center"/>
        <w:rPr>
          <w:rFonts w:ascii="Times New Roman" w:eastAsia="Calibri" w:hAnsi="Times New Roman" w:cs="Times New Roman"/>
          <w:b/>
          <w:sz w:val="24"/>
          <w:szCs w:val="24"/>
        </w:rPr>
      </w:pPr>
      <w:r w:rsidRPr="00853C99">
        <w:rPr>
          <w:rFonts w:ascii="Times New Roman" w:eastAsia="Calibri" w:hAnsi="Times New Roman" w:cs="Times New Roman"/>
          <w:b/>
          <w:sz w:val="24"/>
          <w:szCs w:val="24"/>
        </w:rPr>
        <w:t>Тема: «Революция 1917 г. и Гражданская война в России»</w:t>
      </w:r>
    </w:p>
    <w:p w:rsidR="00A63599" w:rsidRPr="00853C99" w:rsidRDefault="00A63599" w:rsidP="00A63599">
      <w:pPr>
        <w:spacing w:after="0" w:line="240" w:lineRule="auto"/>
        <w:jc w:val="center"/>
        <w:rPr>
          <w:rFonts w:ascii="Times New Roman" w:eastAsia="Calibri" w:hAnsi="Times New Roman" w:cs="Times New Roman"/>
          <w:b/>
          <w:sz w:val="24"/>
          <w:szCs w:val="24"/>
        </w:rPr>
      </w:pPr>
      <w:r w:rsidRPr="00853C99">
        <w:rPr>
          <w:rFonts w:ascii="Times New Roman" w:eastAsia="Calibri" w:hAnsi="Times New Roman" w:cs="Times New Roman"/>
          <w:b/>
          <w:sz w:val="24"/>
          <w:szCs w:val="24"/>
        </w:rPr>
        <w:t>Вариант II.</w:t>
      </w:r>
    </w:p>
    <w:p w:rsidR="00A63599" w:rsidRPr="00853C99" w:rsidRDefault="00A63599" w:rsidP="00A63599">
      <w:pPr>
        <w:spacing w:after="0" w:line="240" w:lineRule="auto"/>
        <w:jc w:val="center"/>
        <w:rPr>
          <w:rFonts w:ascii="Times New Roman" w:eastAsia="Calibri" w:hAnsi="Times New Roman" w:cs="Times New Roman"/>
          <w:b/>
          <w:sz w:val="24"/>
          <w:szCs w:val="24"/>
        </w:rPr>
      </w:pPr>
      <w:r w:rsidRPr="00853C99">
        <w:rPr>
          <w:rFonts w:ascii="Times New Roman" w:eastAsia="Calibri" w:hAnsi="Times New Roman" w:cs="Times New Roman"/>
          <w:b/>
          <w:sz w:val="24"/>
          <w:szCs w:val="24"/>
        </w:rPr>
        <w:t>Часть А.</w:t>
      </w:r>
    </w:p>
    <w:p w:rsidR="00A63599" w:rsidRPr="00853C99" w:rsidRDefault="00A63599" w:rsidP="00A63599">
      <w:pPr>
        <w:spacing w:after="0" w:line="240" w:lineRule="auto"/>
        <w:rPr>
          <w:rFonts w:ascii="Times New Roman" w:eastAsia="Calibri" w:hAnsi="Times New Roman" w:cs="Times New Roman"/>
          <w:sz w:val="24"/>
          <w:szCs w:val="24"/>
        </w:rPr>
      </w:pPr>
      <w:r w:rsidRPr="00853C99">
        <w:rPr>
          <w:rFonts w:ascii="Times New Roman" w:eastAsia="Calibri" w:hAnsi="Times New Roman" w:cs="Times New Roman"/>
          <w:sz w:val="24"/>
          <w:szCs w:val="24"/>
        </w:rPr>
        <w:t>1. Большевики пришли к власти в России в</w:t>
      </w:r>
    </w:p>
    <w:p w:rsidR="00A63599" w:rsidRPr="00853C99" w:rsidRDefault="00A63599" w:rsidP="00A63599">
      <w:pPr>
        <w:spacing w:after="0" w:line="240" w:lineRule="auto"/>
        <w:rPr>
          <w:rFonts w:ascii="Times New Roman" w:eastAsia="Calibri" w:hAnsi="Times New Roman" w:cs="Times New Roman"/>
          <w:sz w:val="24"/>
          <w:szCs w:val="24"/>
        </w:rPr>
      </w:pPr>
      <w:r w:rsidRPr="00853C99">
        <w:rPr>
          <w:rFonts w:ascii="Times New Roman" w:eastAsia="Calibri" w:hAnsi="Times New Roman" w:cs="Times New Roman"/>
          <w:sz w:val="24"/>
          <w:szCs w:val="24"/>
        </w:rPr>
        <w:t xml:space="preserve">а) феврале 1917г           б) июле 1917 г           в) сентябре 1917 г               </w:t>
      </w:r>
    </w:p>
    <w:p w:rsidR="00A63599" w:rsidRPr="00853C99" w:rsidRDefault="00A63599" w:rsidP="00A63599">
      <w:pPr>
        <w:spacing w:after="0" w:line="240" w:lineRule="auto"/>
        <w:rPr>
          <w:rFonts w:ascii="Times New Roman" w:eastAsia="Calibri" w:hAnsi="Times New Roman" w:cs="Times New Roman"/>
          <w:sz w:val="24"/>
          <w:szCs w:val="24"/>
        </w:rPr>
      </w:pPr>
      <w:r w:rsidRPr="00853C99">
        <w:rPr>
          <w:rFonts w:ascii="Times New Roman" w:eastAsia="Calibri" w:hAnsi="Times New Roman" w:cs="Times New Roman"/>
          <w:sz w:val="24"/>
          <w:szCs w:val="24"/>
        </w:rPr>
        <w:t>г) октябре 1917 г</w:t>
      </w:r>
    </w:p>
    <w:p w:rsidR="00A63599" w:rsidRPr="00853C99" w:rsidRDefault="00A63599" w:rsidP="00A63599">
      <w:pPr>
        <w:spacing w:after="0" w:line="240" w:lineRule="auto"/>
        <w:rPr>
          <w:rFonts w:ascii="Times New Roman" w:eastAsia="Calibri" w:hAnsi="Times New Roman" w:cs="Times New Roman"/>
          <w:sz w:val="24"/>
          <w:szCs w:val="24"/>
        </w:rPr>
      </w:pPr>
      <w:r w:rsidRPr="00853C99">
        <w:rPr>
          <w:rFonts w:ascii="Times New Roman" w:eastAsia="Calibri" w:hAnsi="Times New Roman" w:cs="Times New Roman"/>
          <w:sz w:val="24"/>
          <w:szCs w:val="24"/>
        </w:rPr>
        <w:t>2. Монархия в России была свергнута в</w:t>
      </w:r>
    </w:p>
    <w:p w:rsidR="00A63599" w:rsidRPr="00853C99" w:rsidRDefault="00A63599" w:rsidP="00A63599">
      <w:pPr>
        <w:spacing w:after="0" w:line="240" w:lineRule="auto"/>
        <w:rPr>
          <w:rFonts w:ascii="Times New Roman" w:eastAsia="Calibri" w:hAnsi="Times New Roman" w:cs="Times New Roman"/>
          <w:sz w:val="24"/>
          <w:szCs w:val="24"/>
        </w:rPr>
      </w:pPr>
      <w:r w:rsidRPr="00853C99">
        <w:rPr>
          <w:rFonts w:ascii="Times New Roman" w:eastAsia="Calibri" w:hAnsi="Times New Roman" w:cs="Times New Roman"/>
          <w:sz w:val="24"/>
          <w:szCs w:val="24"/>
        </w:rPr>
        <w:t>а) марте 1917 г             б) октябре 1917г            в) январе 1918 г                г) июле 1918г</w:t>
      </w:r>
    </w:p>
    <w:p w:rsidR="00A63599" w:rsidRPr="00853C99" w:rsidRDefault="00A63599" w:rsidP="00A63599">
      <w:pPr>
        <w:spacing w:after="0" w:line="240" w:lineRule="auto"/>
        <w:rPr>
          <w:rFonts w:ascii="Times New Roman" w:eastAsia="Calibri" w:hAnsi="Times New Roman" w:cs="Times New Roman"/>
          <w:sz w:val="24"/>
          <w:szCs w:val="24"/>
        </w:rPr>
      </w:pPr>
      <w:r w:rsidRPr="00853C99">
        <w:rPr>
          <w:rFonts w:ascii="Times New Roman" w:eastAsia="Calibri" w:hAnsi="Times New Roman" w:cs="Times New Roman"/>
          <w:sz w:val="24"/>
          <w:szCs w:val="24"/>
        </w:rPr>
        <w:t>3. Понятие «продразверстка» характеризовало экономическую политику в России в период</w:t>
      </w:r>
    </w:p>
    <w:p w:rsidR="00A63599" w:rsidRPr="00853C99" w:rsidRDefault="00A63599" w:rsidP="00A63599">
      <w:pPr>
        <w:spacing w:after="0" w:line="240" w:lineRule="auto"/>
        <w:rPr>
          <w:rFonts w:ascii="Times New Roman" w:eastAsia="Calibri" w:hAnsi="Times New Roman" w:cs="Times New Roman"/>
          <w:sz w:val="24"/>
          <w:szCs w:val="24"/>
        </w:rPr>
      </w:pPr>
      <w:r w:rsidRPr="00853C99">
        <w:rPr>
          <w:rFonts w:ascii="Times New Roman" w:eastAsia="Calibri" w:hAnsi="Times New Roman" w:cs="Times New Roman"/>
          <w:sz w:val="24"/>
          <w:szCs w:val="24"/>
        </w:rPr>
        <w:t>а) 1914-1916 гг.            б) 1918-1921 гг.              в) 1922-1928 гг.                г) 1929-1934 гг.</w:t>
      </w:r>
    </w:p>
    <w:p w:rsidR="00A63599" w:rsidRPr="00853C99" w:rsidRDefault="00A63599" w:rsidP="00A63599">
      <w:pPr>
        <w:spacing w:after="0" w:line="240" w:lineRule="auto"/>
        <w:rPr>
          <w:rFonts w:ascii="Times New Roman" w:eastAsia="Calibri" w:hAnsi="Times New Roman" w:cs="Times New Roman"/>
          <w:sz w:val="24"/>
          <w:szCs w:val="24"/>
        </w:rPr>
      </w:pPr>
      <w:r w:rsidRPr="00853C99">
        <w:rPr>
          <w:rFonts w:ascii="Times New Roman" w:eastAsia="Calibri" w:hAnsi="Times New Roman" w:cs="Times New Roman"/>
          <w:sz w:val="24"/>
          <w:szCs w:val="24"/>
        </w:rPr>
        <w:t xml:space="preserve">4. Первая Конституция РСФСР была принята в </w:t>
      </w:r>
    </w:p>
    <w:p w:rsidR="00A63599" w:rsidRPr="00853C99" w:rsidRDefault="00A63599" w:rsidP="00A63599">
      <w:pPr>
        <w:spacing w:after="0" w:line="240" w:lineRule="auto"/>
        <w:rPr>
          <w:rFonts w:ascii="Times New Roman" w:eastAsia="Calibri" w:hAnsi="Times New Roman" w:cs="Times New Roman"/>
          <w:sz w:val="24"/>
          <w:szCs w:val="24"/>
        </w:rPr>
      </w:pPr>
      <w:r w:rsidRPr="00853C99">
        <w:rPr>
          <w:rFonts w:ascii="Times New Roman" w:eastAsia="Calibri" w:hAnsi="Times New Roman" w:cs="Times New Roman"/>
          <w:sz w:val="24"/>
          <w:szCs w:val="24"/>
        </w:rPr>
        <w:lastRenderedPageBreak/>
        <w:t>а) 1917 г                      б) 1918 г                         в) 1919 г                                г) 1920 г</w:t>
      </w:r>
    </w:p>
    <w:p w:rsidR="00A63599" w:rsidRPr="00853C99" w:rsidRDefault="00A63599" w:rsidP="00A63599">
      <w:pPr>
        <w:spacing w:after="0" w:line="240" w:lineRule="auto"/>
        <w:rPr>
          <w:rFonts w:ascii="Times New Roman" w:eastAsia="Calibri" w:hAnsi="Times New Roman" w:cs="Times New Roman"/>
          <w:sz w:val="24"/>
          <w:szCs w:val="24"/>
        </w:rPr>
      </w:pPr>
      <w:r w:rsidRPr="00853C99">
        <w:rPr>
          <w:rFonts w:ascii="Times New Roman" w:eastAsia="Calibri" w:hAnsi="Times New Roman" w:cs="Times New Roman"/>
          <w:sz w:val="24"/>
          <w:szCs w:val="24"/>
        </w:rPr>
        <w:t>5. «Декрет о мире» был принят</w:t>
      </w:r>
    </w:p>
    <w:p w:rsidR="00A63599" w:rsidRPr="00853C99" w:rsidRDefault="00A63599" w:rsidP="00A63599">
      <w:pPr>
        <w:spacing w:after="0" w:line="240" w:lineRule="auto"/>
        <w:rPr>
          <w:rFonts w:ascii="Times New Roman" w:eastAsia="Calibri" w:hAnsi="Times New Roman" w:cs="Times New Roman"/>
          <w:sz w:val="24"/>
          <w:szCs w:val="24"/>
        </w:rPr>
      </w:pPr>
      <w:r w:rsidRPr="00853C99">
        <w:rPr>
          <w:rFonts w:ascii="Times New Roman" w:eastAsia="Calibri" w:hAnsi="Times New Roman" w:cs="Times New Roman"/>
          <w:sz w:val="24"/>
          <w:szCs w:val="24"/>
        </w:rPr>
        <w:t>а) Временным правительством                        б) Учредительным собранием</w:t>
      </w:r>
    </w:p>
    <w:p w:rsidR="00A63599" w:rsidRPr="00853C99" w:rsidRDefault="00A63599" w:rsidP="00A63599">
      <w:pPr>
        <w:spacing w:after="0" w:line="240" w:lineRule="auto"/>
        <w:rPr>
          <w:rFonts w:ascii="Times New Roman" w:eastAsia="Calibri" w:hAnsi="Times New Roman" w:cs="Times New Roman"/>
          <w:sz w:val="24"/>
          <w:szCs w:val="24"/>
        </w:rPr>
      </w:pPr>
      <w:r w:rsidRPr="00853C99">
        <w:rPr>
          <w:rFonts w:ascii="Times New Roman" w:eastAsia="Calibri" w:hAnsi="Times New Roman" w:cs="Times New Roman"/>
          <w:sz w:val="24"/>
          <w:szCs w:val="24"/>
        </w:rPr>
        <w:t>в) II съездом Советов                                         г) Советом народных комиссаров</w:t>
      </w:r>
    </w:p>
    <w:p w:rsidR="00A63599" w:rsidRPr="00853C99" w:rsidRDefault="00A63599" w:rsidP="00A63599">
      <w:pPr>
        <w:spacing w:after="0" w:line="240" w:lineRule="auto"/>
        <w:rPr>
          <w:rFonts w:ascii="Times New Roman" w:eastAsia="Calibri" w:hAnsi="Times New Roman" w:cs="Times New Roman"/>
          <w:sz w:val="24"/>
          <w:szCs w:val="24"/>
        </w:rPr>
      </w:pPr>
      <w:r w:rsidRPr="00853C99">
        <w:rPr>
          <w:rFonts w:ascii="Times New Roman" w:eastAsia="Calibri" w:hAnsi="Times New Roman" w:cs="Times New Roman"/>
          <w:sz w:val="24"/>
          <w:szCs w:val="24"/>
        </w:rPr>
        <w:t>6. Когда было открыто Учредительное собрание?</w:t>
      </w:r>
    </w:p>
    <w:p w:rsidR="00A63599" w:rsidRPr="00853C99" w:rsidRDefault="00A63599" w:rsidP="00A63599">
      <w:pPr>
        <w:spacing w:after="0" w:line="240" w:lineRule="auto"/>
        <w:rPr>
          <w:rFonts w:ascii="Times New Roman" w:eastAsia="Calibri" w:hAnsi="Times New Roman" w:cs="Times New Roman"/>
          <w:sz w:val="24"/>
          <w:szCs w:val="24"/>
        </w:rPr>
      </w:pPr>
      <w:r w:rsidRPr="00853C99">
        <w:rPr>
          <w:rFonts w:ascii="Times New Roman" w:eastAsia="Calibri" w:hAnsi="Times New Roman" w:cs="Times New Roman"/>
          <w:sz w:val="24"/>
          <w:szCs w:val="24"/>
        </w:rPr>
        <w:t>а) 5 декабря 1917 г             б) 5 января 1918 г           в) 8 марта 1918 г               г) 10 мая 1918 г</w:t>
      </w:r>
    </w:p>
    <w:p w:rsidR="00A63599" w:rsidRPr="00853C99" w:rsidRDefault="00A63599" w:rsidP="00A63599">
      <w:pPr>
        <w:spacing w:after="0" w:line="240" w:lineRule="auto"/>
        <w:rPr>
          <w:rFonts w:ascii="Times New Roman" w:eastAsia="Calibri" w:hAnsi="Times New Roman" w:cs="Times New Roman"/>
          <w:sz w:val="24"/>
          <w:szCs w:val="24"/>
        </w:rPr>
      </w:pPr>
      <w:r w:rsidRPr="00853C99">
        <w:rPr>
          <w:rFonts w:ascii="Times New Roman" w:eastAsia="Calibri" w:hAnsi="Times New Roman" w:cs="Times New Roman"/>
          <w:sz w:val="24"/>
          <w:szCs w:val="24"/>
        </w:rPr>
        <w:t>7. После прихода к власти большевиками было установлено государство</w:t>
      </w:r>
    </w:p>
    <w:p w:rsidR="00A63599" w:rsidRPr="00853C99" w:rsidRDefault="00A63599" w:rsidP="00A63599">
      <w:pPr>
        <w:spacing w:after="0" w:line="240" w:lineRule="auto"/>
        <w:rPr>
          <w:rFonts w:ascii="Times New Roman" w:eastAsia="Calibri" w:hAnsi="Times New Roman" w:cs="Times New Roman"/>
          <w:sz w:val="24"/>
          <w:szCs w:val="24"/>
        </w:rPr>
      </w:pPr>
      <w:r w:rsidRPr="00853C99">
        <w:rPr>
          <w:rFonts w:ascii="Times New Roman" w:eastAsia="Calibri" w:hAnsi="Times New Roman" w:cs="Times New Roman"/>
          <w:sz w:val="24"/>
          <w:szCs w:val="24"/>
        </w:rPr>
        <w:t>а) парламентская республика          б) народная демократия</w:t>
      </w:r>
    </w:p>
    <w:p w:rsidR="00A63599" w:rsidRPr="00853C99" w:rsidRDefault="00A63599" w:rsidP="00A63599">
      <w:pPr>
        <w:spacing w:after="0" w:line="240" w:lineRule="auto"/>
        <w:rPr>
          <w:rFonts w:ascii="Times New Roman" w:eastAsia="Calibri" w:hAnsi="Times New Roman" w:cs="Times New Roman"/>
          <w:sz w:val="24"/>
          <w:szCs w:val="24"/>
        </w:rPr>
      </w:pPr>
      <w:r w:rsidRPr="00853C99">
        <w:rPr>
          <w:rFonts w:ascii="Times New Roman" w:eastAsia="Calibri" w:hAnsi="Times New Roman" w:cs="Times New Roman"/>
          <w:sz w:val="24"/>
          <w:szCs w:val="24"/>
        </w:rPr>
        <w:t>в) диктатура пролетариата               г) общенародное</w:t>
      </w:r>
    </w:p>
    <w:p w:rsidR="00A63599" w:rsidRPr="00853C99" w:rsidRDefault="00A63599" w:rsidP="00A63599">
      <w:pPr>
        <w:spacing w:after="0" w:line="240" w:lineRule="auto"/>
        <w:rPr>
          <w:rFonts w:ascii="Times New Roman" w:eastAsia="Calibri" w:hAnsi="Times New Roman" w:cs="Times New Roman"/>
          <w:sz w:val="24"/>
          <w:szCs w:val="24"/>
        </w:rPr>
      </w:pPr>
      <w:r w:rsidRPr="00853C99">
        <w:rPr>
          <w:rFonts w:ascii="Times New Roman" w:eastAsia="Calibri" w:hAnsi="Times New Roman" w:cs="Times New Roman"/>
          <w:sz w:val="24"/>
          <w:szCs w:val="24"/>
        </w:rPr>
        <w:t>8. гражданская война в России проходила в</w:t>
      </w:r>
    </w:p>
    <w:p w:rsidR="00A63599" w:rsidRPr="00853C99" w:rsidRDefault="00A63599" w:rsidP="00A63599">
      <w:pPr>
        <w:spacing w:after="0" w:line="240" w:lineRule="auto"/>
        <w:rPr>
          <w:rFonts w:ascii="Times New Roman" w:eastAsia="Calibri" w:hAnsi="Times New Roman" w:cs="Times New Roman"/>
          <w:sz w:val="24"/>
          <w:szCs w:val="24"/>
        </w:rPr>
      </w:pPr>
      <w:r w:rsidRPr="00853C99">
        <w:rPr>
          <w:rFonts w:ascii="Times New Roman" w:eastAsia="Calibri" w:hAnsi="Times New Roman" w:cs="Times New Roman"/>
          <w:sz w:val="24"/>
          <w:szCs w:val="24"/>
        </w:rPr>
        <w:t>а) 1917-1921гг                 б) 1919-1922гг                    в) 1918-1920гг            г) 1919-1923гг</w:t>
      </w:r>
    </w:p>
    <w:p w:rsidR="00A63599" w:rsidRPr="00853C99" w:rsidRDefault="00A63599" w:rsidP="00A63599">
      <w:pPr>
        <w:spacing w:after="0" w:line="240" w:lineRule="auto"/>
        <w:rPr>
          <w:rFonts w:ascii="Times New Roman" w:eastAsia="Calibri" w:hAnsi="Times New Roman" w:cs="Times New Roman"/>
          <w:sz w:val="24"/>
          <w:szCs w:val="24"/>
        </w:rPr>
      </w:pPr>
      <w:r w:rsidRPr="00853C99">
        <w:rPr>
          <w:rFonts w:ascii="Times New Roman" w:eastAsia="Calibri" w:hAnsi="Times New Roman" w:cs="Times New Roman"/>
          <w:sz w:val="24"/>
          <w:szCs w:val="24"/>
        </w:rPr>
        <w:t>9. Укажите вооруженные группы рабочих, созданные для изъятия хлебных «излишков» в мае 1918г.</w:t>
      </w:r>
    </w:p>
    <w:p w:rsidR="00A63599" w:rsidRPr="00853C99" w:rsidRDefault="00A63599" w:rsidP="00A63599">
      <w:pPr>
        <w:spacing w:after="0" w:line="240" w:lineRule="auto"/>
        <w:rPr>
          <w:rFonts w:ascii="Times New Roman" w:eastAsia="Calibri" w:hAnsi="Times New Roman" w:cs="Times New Roman"/>
          <w:sz w:val="24"/>
          <w:szCs w:val="24"/>
        </w:rPr>
      </w:pPr>
      <w:r w:rsidRPr="00853C99">
        <w:rPr>
          <w:rFonts w:ascii="Times New Roman" w:eastAsia="Calibri" w:hAnsi="Times New Roman" w:cs="Times New Roman"/>
          <w:sz w:val="24"/>
          <w:szCs w:val="24"/>
        </w:rPr>
        <w:t>а) продотряды              б) совнархозы                       в) черносотенцы             г) махновцы</w:t>
      </w:r>
    </w:p>
    <w:p w:rsidR="00A63599" w:rsidRPr="00853C99" w:rsidRDefault="00A63599" w:rsidP="00A63599">
      <w:pPr>
        <w:spacing w:after="0" w:line="240" w:lineRule="auto"/>
        <w:rPr>
          <w:rFonts w:ascii="Times New Roman" w:eastAsia="Calibri" w:hAnsi="Times New Roman" w:cs="Times New Roman"/>
          <w:sz w:val="24"/>
          <w:szCs w:val="24"/>
        </w:rPr>
      </w:pPr>
      <w:r w:rsidRPr="00853C99">
        <w:rPr>
          <w:rFonts w:ascii="Times New Roman" w:eastAsia="Calibri" w:hAnsi="Times New Roman" w:cs="Times New Roman"/>
          <w:sz w:val="24"/>
          <w:szCs w:val="24"/>
        </w:rPr>
        <w:t>10. Ратификация Брестского договора произошла на</w:t>
      </w:r>
    </w:p>
    <w:p w:rsidR="00A63599" w:rsidRPr="00853C99" w:rsidRDefault="00A63599" w:rsidP="00A63599">
      <w:pPr>
        <w:spacing w:after="0" w:line="240" w:lineRule="auto"/>
        <w:rPr>
          <w:rFonts w:ascii="Times New Roman" w:eastAsia="Calibri" w:hAnsi="Times New Roman" w:cs="Times New Roman"/>
          <w:sz w:val="24"/>
          <w:szCs w:val="24"/>
        </w:rPr>
      </w:pPr>
      <w:r w:rsidRPr="00853C99">
        <w:rPr>
          <w:rFonts w:ascii="Times New Roman" w:eastAsia="Calibri" w:hAnsi="Times New Roman" w:cs="Times New Roman"/>
          <w:sz w:val="24"/>
          <w:szCs w:val="24"/>
        </w:rPr>
        <w:t xml:space="preserve">а) </w:t>
      </w:r>
      <w:r w:rsidRPr="00853C99">
        <w:rPr>
          <w:rFonts w:ascii="Times New Roman" w:eastAsia="Calibri" w:hAnsi="Times New Roman" w:cs="Times New Roman"/>
          <w:sz w:val="24"/>
          <w:szCs w:val="24"/>
          <w:lang w:val="en-US"/>
        </w:rPr>
        <w:t>I</w:t>
      </w:r>
      <w:r w:rsidRPr="00853C99">
        <w:rPr>
          <w:rFonts w:ascii="Times New Roman" w:eastAsia="Calibri" w:hAnsi="Times New Roman" w:cs="Times New Roman"/>
          <w:sz w:val="24"/>
          <w:szCs w:val="24"/>
        </w:rPr>
        <w:t xml:space="preserve"> Всероссийском съезде Советов       </w:t>
      </w:r>
    </w:p>
    <w:p w:rsidR="00A63599" w:rsidRPr="00853C99" w:rsidRDefault="00A63599" w:rsidP="00A63599">
      <w:pPr>
        <w:spacing w:after="0" w:line="240" w:lineRule="auto"/>
        <w:rPr>
          <w:rFonts w:ascii="Times New Roman" w:eastAsia="Calibri" w:hAnsi="Times New Roman" w:cs="Times New Roman"/>
          <w:sz w:val="24"/>
          <w:szCs w:val="24"/>
        </w:rPr>
      </w:pPr>
      <w:r w:rsidRPr="00853C99">
        <w:rPr>
          <w:rFonts w:ascii="Times New Roman" w:eastAsia="Calibri" w:hAnsi="Times New Roman" w:cs="Times New Roman"/>
          <w:sz w:val="24"/>
          <w:szCs w:val="24"/>
        </w:rPr>
        <w:t xml:space="preserve">б) </w:t>
      </w:r>
      <w:r w:rsidRPr="00853C99">
        <w:rPr>
          <w:rFonts w:ascii="Times New Roman" w:eastAsia="Calibri" w:hAnsi="Times New Roman" w:cs="Times New Roman"/>
          <w:sz w:val="24"/>
          <w:szCs w:val="24"/>
          <w:lang w:val="en-US"/>
        </w:rPr>
        <w:t>IV</w:t>
      </w:r>
      <w:r w:rsidRPr="00853C99">
        <w:rPr>
          <w:rFonts w:ascii="Times New Roman" w:eastAsia="Calibri" w:hAnsi="Times New Roman" w:cs="Times New Roman"/>
          <w:sz w:val="24"/>
          <w:szCs w:val="24"/>
        </w:rPr>
        <w:t xml:space="preserve"> Всероссийском съезде Советов</w:t>
      </w:r>
    </w:p>
    <w:p w:rsidR="00A63599" w:rsidRPr="00853C99" w:rsidRDefault="00A63599" w:rsidP="00A63599">
      <w:pPr>
        <w:spacing w:after="0" w:line="240" w:lineRule="auto"/>
        <w:rPr>
          <w:rFonts w:ascii="Times New Roman" w:eastAsia="Calibri" w:hAnsi="Times New Roman" w:cs="Times New Roman"/>
          <w:sz w:val="24"/>
          <w:szCs w:val="24"/>
        </w:rPr>
        <w:sectPr w:rsidR="00A63599" w:rsidRPr="00853C99" w:rsidSect="00A63599">
          <w:type w:val="continuous"/>
          <w:pgSz w:w="11906" w:h="16838"/>
          <w:pgMar w:top="720" w:right="720" w:bottom="720" w:left="720" w:header="708" w:footer="708" w:gutter="0"/>
          <w:cols w:space="708"/>
          <w:docGrid w:linePitch="360"/>
        </w:sectPr>
      </w:pPr>
      <w:r w:rsidRPr="00853C99">
        <w:rPr>
          <w:rFonts w:ascii="Times New Roman" w:eastAsia="Calibri" w:hAnsi="Times New Roman" w:cs="Times New Roman"/>
          <w:sz w:val="24"/>
          <w:szCs w:val="24"/>
        </w:rPr>
        <w:t xml:space="preserve">в) </w:t>
      </w:r>
      <w:r w:rsidRPr="00853C99">
        <w:rPr>
          <w:rFonts w:ascii="Times New Roman" w:eastAsia="Calibri" w:hAnsi="Times New Roman" w:cs="Times New Roman"/>
          <w:sz w:val="24"/>
          <w:szCs w:val="24"/>
          <w:lang w:val="en-US"/>
        </w:rPr>
        <w:t>III</w:t>
      </w:r>
      <w:r w:rsidRPr="00853C99">
        <w:rPr>
          <w:rFonts w:ascii="Times New Roman" w:eastAsia="Calibri" w:hAnsi="Times New Roman" w:cs="Times New Roman"/>
          <w:sz w:val="24"/>
          <w:szCs w:val="24"/>
        </w:rPr>
        <w:t xml:space="preserve"> Всероссийском съезде Советов</w:t>
      </w:r>
    </w:p>
    <w:p w:rsidR="00A63599" w:rsidRPr="00853C99" w:rsidRDefault="00A63599" w:rsidP="00A63599">
      <w:pPr>
        <w:spacing w:after="0" w:line="240" w:lineRule="auto"/>
        <w:rPr>
          <w:rFonts w:ascii="Times New Roman" w:eastAsia="Calibri" w:hAnsi="Times New Roman" w:cs="Times New Roman"/>
          <w:sz w:val="24"/>
          <w:szCs w:val="24"/>
        </w:rPr>
        <w:sectPr w:rsidR="00A63599" w:rsidRPr="00853C99" w:rsidSect="00A63599">
          <w:type w:val="continuous"/>
          <w:pgSz w:w="11906" w:h="16838"/>
          <w:pgMar w:top="720" w:right="720" w:bottom="720" w:left="720" w:header="708" w:footer="708" w:gutter="0"/>
          <w:cols w:num="2" w:sep="1" w:space="709"/>
          <w:docGrid w:linePitch="360"/>
        </w:sectPr>
      </w:pPr>
      <w:r w:rsidRPr="00853C99">
        <w:rPr>
          <w:rFonts w:ascii="Times New Roman" w:eastAsia="Calibri" w:hAnsi="Times New Roman" w:cs="Times New Roman"/>
          <w:sz w:val="24"/>
          <w:szCs w:val="24"/>
        </w:rPr>
        <w:lastRenderedPageBreak/>
        <w:t xml:space="preserve">г) </w:t>
      </w:r>
      <w:r w:rsidRPr="00853C99">
        <w:rPr>
          <w:rFonts w:ascii="Times New Roman" w:eastAsia="Calibri" w:hAnsi="Times New Roman" w:cs="Times New Roman"/>
          <w:sz w:val="24"/>
          <w:szCs w:val="24"/>
          <w:lang w:val="en-US"/>
        </w:rPr>
        <w:t>II</w:t>
      </w:r>
      <w:r w:rsidRPr="00853C99">
        <w:rPr>
          <w:rFonts w:ascii="Times New Roman" w:eastAsia="Calibri" w:hAnsi="Times New Roman" w:cs="Times New Roman"/>
          <w:sz w:val="24"/>
          <w:szCs w:val="24"/>
        </w:rPr>
        <w:t xml:space="preserve"> Всероссийском съезде Советов</w:t>
      </w:r>
    </w:p>
    <w:p w:rsidR="00A63599" w:rsidRPr="00853C99" w:rsidRDefault="00A63599" w:rsidP="00A63599">
      <w:pPr>
        <w:spacing w:after="0" w:line="240" w:lineRule="auto"/>
        <w:rPr>
          <w:rFonts w:ascii="Times New Roman" w:eastAsia="Calibri" w:hAnsi="Times New Roman" w:cs="Times New Roman"/>
          <w:sz w:val="24"/>
          <w:szCs w:val="24"/>
        </w:rPr>
      </w:pPr>
    </w:p>
    <w:p w:rsidR="00A63599" w:rsidRPr="00853C99" w:rsidRDefault="00A63599" w:rsidP="00A63599">
      <w:pPr>
        <w:spacing w:after="0" w:line="240" w:lineRule="auto"/>
        <w:jc w:val="center"/>
        <w:rPr>
          <w:rFonts w:ascii="Times New Roman" w:eastAsia="Calibri" w:hAnsi="Times New Roman" w:cs="Times New Roman"/>
          <w:b/>
          <w:sz w:val="24"/>
          <w:szCs w:val="24"/>
        </w:rPr>
      </w:pPr>
      <w:r w:rsidRPr="00853C99">
        <w:rPr>
          <w:rFonts w:ascii="Times New Roman" w:eastAsia="Calibri" w:hAnsi="Times New Roman" w:cs="Times New Roman"/>
          <w:b/>
          <w:sz w:val="24"/>
          <w:szCs w:val="24"/>
        </w:rPr>
        <w:t>Часть В.</w:t>
      </w:r>
    </w:p>
    <w:p w:rsidR="00A63599" w:rsidRPr="00853C99" w:rsidRDefault="00A63599" w:rsidP="00A63599">
      <w:pPr>
        <w:spacing w:after="0" w:line="240" w:lineRule="auto"/>
        <w:rPr>
          <w:rFonts w:ascii="Times New Roman" w:eastAsia="Calibri" w:hAnsi="Times New Roman" w:cs="Times New Roman"/>
          <w:sz w:val="24"/>
          <w:szCs w:val="24"/>
        </w:rPr>
      </w:pPr>
      <w:r w:rsidRPr="00853C99">
        <w:rPr>
          <w:rFonts w:ascii="Times New Roman" w:eastAsia="Calibri" w:hAnsi="Times New Roman" w:cs="Times New Roman"/>
          <w:sz w:val="24"/>
          <w:szCs w:val="24"/>
        </w:rPr>
        <w:t>1. Установите соответствие между фамилиями политических деятелей и политическими партиями, в которые они входили:</w:t>
      </w:r>
    </w:p>
    <w:p w:rsidR="00A63599" w:rsidRPr="00853C99" w:rsidRDefault="00A63599" w:rsidP="00A63599">
      <w:pPr>
        <w:spacing w:after="0" w:line="240" w:lineRule="auto"/>
        <w:rPr>
          <w:rFonts w:ascii="Times New Roman" w:eastAsia="Calibri" w:hAnsi="Times New Roman" w:cs="Times New Roman"/>
          <w:sz w:val="24"/>
          <w:szCs w:val="24"/>
        </w:rPr>
      </w:pPr>
      <w:r w:rsidRPr="00853C99">
        <w:rPr>
          <w:rFonts w:ascii="Times New Roman" w:eastAsia="Calibri" w:hAnsi="Times New Roman" w:cs="Times New Roman"/>
          <w:sz w:val="24"/>
          <w:szCs w:val="24"/>
        </w:rPr>
        <w:t>а) А.Ф.Керенский                               1) кадеты</w:t>
      </w:r>
    </w:p>
    <w:p w:rsidR="00A63599" w:rsidRPr="00853C99" w:rsidRDefault="00A63599" w:rsidP="00A63599">
      <w:pPr>
        <w:spacing w:after="0" w:line="240" w:lineRule="auto"/>
        <w:rPr>
          <w:rFonts w:ascii="Times New Roman" w:eastAsia="Calibri" w:hAnsi="Times New Roman" w:cs="Times New Roman"/>
          <w:sz w:val="24"/>
          <w:szCs w:val="24"/>
        </w:rPr>
      </w:pPr>
      <w:r w:rsidRPr="00853C99">
        <w:rPr>
          <w:rFonts w:ascii="Times New Roman" w:eastAsia="Calibri" w:hAnsi="Times New Roman" w:cs="Times New Roman"/>
          <w:sz w:val="24"/>
          <w:szCs w:val="24"/>
        </w:rPr>
        <w:t>б) П.Н.Милюков                                 2) черносотенцы</w:t>
      </w:r>
    </w:p>
    <w:p w:rsidR="00A63599" w:rsidRPr="00853C99" w:rsidRDefault="00A63599" w:rsidP="00A63599">
      <w:pPr>
        <w:spacing w:after="0" w:line="240" w:lineRule="auto"/>
        <w:rPr>
          <w:rFonts w:ascii="Times New Roman" w:eastAsia="Calibri" w:hAnsi="Times New Roman" w:cs="Times New Roman"/>
          <w:sz w:val="24"/>
          <w:szCs w:val="24"/>
        </w:rPr>
      </w:pPr>
      <w:r w:rsidRPr="00853C99">
        <w:rPr>
          <w:rFonts w:ascii="Times New Roman" w:eastAsia="Calibri" w:hAnsi="Times New Roman" w:cs="Times New Roman"/>
          <w:sz w:val="24"/>
          <w:szCs w:val="24"/>
        </w:rPr>
        <w:t>в) Ю.О.Мартов                                   3) октябристы</w:t>
      </w:r>
    </w:p>
    <w:p w:rsidR="00A63599" w:rsidRPr="00853C99" w:rsidRDefault="00A63599" w:rsidP="00A63599">
      <w:pPr>
        <w:spacing w:after="0" w:line="240" w:lineRule="auto"/>
        <w:rPr>
          <w:rFonts w:ascii="Times New Roman" w:eastAsia="Calibri" w:hAnsi="Times New Roman" w:cs="Times New Roman"/>
          <w:sz w:val="24"/>
          <w:szCs w:val="24"/>
        </w:rPr>
      </w:pPr>
      <w:r w:rsidRPr="00853C99">
        <w:rPr>
          <w:rFonts w:ascii="Times New Roman" w:eastAsia="Calibri" w:hAnsi="Times New Roman" w:cs="Times New Roman"/>
          <w:sz w:val="24"/>
          <w:szCs w:val="24"/>
        </w:rPr>
        <w:t>г) В.М.Пуришкевич                           4) меньшевики</w:t>
      </w:r>
    </w:p>
    <w:p w:rsidR="00A63599" w:rsidRPr="00853C99" w:rsidRDefault="00A63599" w:rsidP="00A63599">
      <w:pPr>
        <w:spacing w:after="0" w:line="240" w:lineRule="auto"/>
        <w:rPr>
          <w:rFonts w:ascii="Times New Roman" w:eastAsia="Calibri" w:hAnsi="Times New Roman" w:cs="Times New Roman"/>
          <w:sz w:val="24"/>
          <w:szCs w:val="24"/>
        </w:rPr>
      </w:pPr>
      <w:r w:rsidRPr="00853C99">
        <w:rPr>
          <w:rFonts w:ascii="Times New Roman" w:eastAsia="Calibri" w:hAnsi="Times New Roman" w:cs="Times New Roman"/>
          <w:sz w:val="24"/>
          <w:szCs w:val="24"/>
        </w:rPr>
        <w:t xml:space="preserve">                                                             5) эсеры</w:t>
      </w:r>
    </w:p>
    <w:p w:rsidR="00A63599" w:rsidRPr="00853C99" w:rsidRDefault="00A63599" w:rsidP="00A63599">
      <w:pPr>
        <w:spacing w:after="0" w:line="240" w:lineRule="auto"/>
        <w:rPr>
          <w:rFonts w:ascii="Times New Roman" w:eastAsia="Calibri" w:hAnsi="Times New Roman" w:cs="Times New Roman"/>
          <w:sz w:val="24"/>
          <w:szCs w:val="24"/>
        </w:rPr>
      </w:pPr>
    </w:p>
    <w:p w:rsidR="00A63599" w:rsidRPr="00853C99" w:rsidRDefault="00A63599" w:rsidP="00A63599">
      <w:pPr>
        <w:spacing w:after="0" w:line="240" w:lineRule="auto"/>
        <w:rPr>
          <w:rFonts w:ascii="Times New Roman" w:eastAsia="Calibri" w:hAnsi="Times New Roman" w:cs="Times New Roman"/>
          <w:sz w:val="24"/>
          <w:szCs w:val="24"/>
        </w:rPr>
      </w:pPr>
    </w:p>
    <w:p w:rsidR="00A63599" w:rsidRPr="00853C99" w:rsidRDefault="00A63599" w:rsidP="00A63599">
      <w:pPr>
        <w:spacing w:after="0" w:line="240" w:lineRule="auto"/>
        <w:rPr>
          <w:rFonts w:ascii="Times New Roman" w:eastAsia="Calibri" w:hAnsi="Times New Roman" w:cs="Times New Roman"/>
          <w:sz w:val="24"/>
          <w:szCs w:val="24"/>
        </w:rPr>
      </w:pPr>
    </w:p>
    <w:p w:rsidR="00A63599" w:rsidRPr="00853C99" w:rsidRDefault="00A63599" w:rsidP="00A63599">
      <w:pPr>
        <w:spacing w:after="0" w:line="240" w:lineRule="auto"/>
        <w:rPr>
          <w:rFonts w:ascii="Times New Roman" w:eastAsia="Calibri" w:hAnsi="Times New Roman" w:cs="Times New Roman"/>
          <w:sz w:val="24"/>
          <w:szCs w:val="24"/>
        </w:rPr>
      </w:pPr>
    </w:p>
    <w:p w:rsidR="00A63599" w:rsidRPr="00853C99" w:rsidRDefault="00A63599" w:rsidP="00A63599">
      <w:pPr>
        <w:spacing w:after="0" w:line="240" w:lineRule="auto"/>
        <w:rPr>
          <w:rFonts w:ascii="Times New Roman" w:eastAsia="Calibri" w:hAnsi="Times New Roman" w:cs="Times New Roman"/>
          <w:sz w:val="24"/>
          <w:szCs w:val="24"/>
        </w:rPr>
      </w:pPr>
      <w:r w:rsidRPr="00853C99">
        <w:rPr>
          <w:rFonts w:ascii="Times New Roman" w:eastAsia="Calibri" w:hAnsi="Times New Roman" w:cs="Times New Roman"/>
          <w:sz w:val="24"/>
          <w:szCs w:val="24"/>
        </w:rPr>
        <w:t>2. Выберите три верных варианта ответа и запишите последовательность из трех букв по заданию. Введение Советским правительством продовольственной диктатуры в мае 1918 г предусматривало</w:t>
      </w:r>
    </w:p>
    <w:p w:rsidR="00A63599" w:rsidRPr="00853C99" w:rsidRDefault="00A63599" w:rsidP="00A63599">
      <w:pPr>
        <w:spacing w:after="0" w:line="240" w:lineRule="auto"/>
        <w:rPr>
          <w:rFonts w:ascii="Times New Roman" w:eastAsia="Calibri" w:hAnsi="Times New Roman" w:cs="Times New Roman"/>
          <w:sz w:val="24"/>
          <w:szCs w:val="24"/>
        </w:rPr>
      </w:pPr>
      <w:r w:rsidRPr="00853C99">
        <w:rPr>
          <w:rFonts w:ascii="Times New Roman" w:eastAsia="Calibri" w:hAnsi="Times New Roman" w:cs="Times New Roman"/>
          <w:sz w:val="24"/>
          <w:szCs w:val="24"/>
        </w:rPr>
        <w:t>а) запрещение свободной торговли хлебом</w:t>
      </w:r>
    </w:p>
    <w:p w:rsidR="00A63599" w:rsidRPr="00853C99" w:rsidRDefault="00A63599" w:rsidP="00A63599">
      <w:pPr>
        <w:spacing w:after="0" w:line="240" w:lineRule="auto"/>
        <w:rPr>
          <w:rFonts w:ascii="Times New Roman" w:eastAsia="Calibri" w:hAnsi="Times New Roman" w:cs="Times New Roman"/>
          <w:sz w:val="24"/>
          <w:szCs w:val="24"/>
        </w:rPr>
      </w:pPr>
      <w:r w:rsidRPr="00853C99">
        <w:rPr>
          <w:rFonts w:ascii="Times New Roman" w:eastAsia="Calibri" w:hAnsi="Times New Roman" w:cs="Times New Roman"/>
          <w:sz w:val="24"/>
          <w:szCs w:val="24"/>
        </w:rPr>
        <w:t>б) установление свободных цен на хлеб</w:t>
      </w:r>
    </w:p>
    <w:p w:rsidR="00A63599" w:rsidRPr="00853C99" w:rsidRDefault="00A63599" w:rsidP="00A63599">
      <w:pPr>
        <w:spacing w:after="0" w:line="240" w:lineRule="auto"/>
        <w:rPr>
          <w:rFonts w:ascii="Times New Roman" w:eastAsia="Calibri" w:hAnsi="Times New Roman" w:cs="Times New Roman"/>
          <w:sz w:val="24"/>
          <w:szCs w:val="24"/>
        </w:rPr>
      </w:pPr>
      <w:r w:rsidRPr="00853C99">
        <w:rPr>
          <w:rFonts w:ascii="Times New Roman" w:eastAsia="Calibri" w:hAnsi="Times New Roman" w:cs="Times New Roman"/>
          <w:sz w:val="24"/>
          <w:szCs w:val="24"/>
        </w:rPr>
        <w:t>в) продажу колхозами хлеба государству</w:t>
      </w:r>
    </w:p>
    <w:p w:rsidR="00A63599" w:rsidRPr="00853C99" w:rsidRDefault="00A63599" w:rsidP="00A63599">
      <w:pPr>
        <w:spacing w:after="0" w:line="240" w:lineRule="auto"/>
        <w:rPr>
          <w:rFonts w:ascii="Times New Roman" w:eastAsia="Calibri" w:hAnsi="Times New Roman" w:cs="Times New Roman"/>
          <w:sz w:val="24"/>
          <w:szCs w:val="24"/>
        </w:rPr>
      </w:pPr>
      <w:r w:rsidRPr="00853C99">
        <w:rPr>
          <w:rFonts w:ascii="Times New Roman" w:eastAsia="Calibri" w:hAnsi="Times New Roman" w:cs="Times New Roman"/>
          <w:sz w:val="24"/>
          <w:szCs w:val="24"/>
        </w:rPr>
        <w:t>г) введение продналога</w:t>
      </w:r>
    </w:p>
    <w:p w:rsidR="00A63599" w:rsidRPr="00853C99" w:rsidRDefault="00A63599" w:rsidP="00A63599">
      <w:pPr>
        <w:spacing w:after="0" w:line="240" w:lineRule="auto"/>
        <w:rPr>
          <w:rFonts w:ascii="Times New Roman" w:eastAsia="Calibri" w:hAnsi="Times New Roman" w:cs="Times New Roman"/>
          <w:sz w:val="24"/>
          <w:szCs w:val="24"/>
        </w:rPr>
      </w:pPr>
      <w:r w:rsidRPr="00853C99">
        <w:rPr>
          <w:rFonts w:ascii="Times New Roman" w:eastAsia="Calibri" w:hAnsi="Times New Roman" w:cs="Times New Roman"/>
          <w:sz w:val="24"/>
          <w:szCs w:val="24"/>
        </w:rPr>
        <w:t>д) деятельность комбедов</w:t>
      </w:r>
    </w:p>
    <w:p w:rsidR="00A63599" w:rsidRPr="00853C99" w:rsidRDefault="00A63599" w:rsidP="00A63599">
      <w:pPr>
        <w:spacing w:after="0" w:line="240" w:lineRule="auto"/>
        <w:rPr>
          <w:rFonts w:ascii="Times New Roman" w:eastAsia="Calibri" w:hAnsi="Times New Roman" w:cs="Times New Roman"/>
          <w:sz w:val="24"/>
          <w:szCs w:val="24"/>
        </w:rPr>
      </w:pPr>
      <w:r w:rsidRPr="00853C99">
        <w:rPr>
          <w:rFonts w:ascii="Times New Roman" w:eastAsia="Calibri" w:hAnsi="Times New Roman" w:cs="Times New Roman"/>
          <w:sz w:val="24"/>
          <w:szCs w:val="24"/>
        </w:rPr>
        <w:t xml:space="preserve">е) проведение продразверстки </w:t>
      </w:r>
    </w:p>
    <w:p w:rsidR="00A63599" w:rsidRPr="00853C99" w:rsidRDefault="00A63599" w:rsidP="00A63599">
      <w:pPr>
        <w:spacing w:after="0" w:line="240" w:lineRule="auto"/>
        <w:jc w:val="both"/>
        <w:rPr>
          <w:rFonts w:ascii="Times New Roman" w:eastAsia="Calibri" w:hAnsi="Times New Roman" w:cs="Times New Roman"/>
          <w:sz w:val="24"/>
          <w:szCs w:val="24"/>
        </w:rPr>
      </w:pPr>
      <w:r w:rsidRPr="00853C99">
        <w:rPr>
          <w:rFonts w:ascii="Times New Roman" w:eastAsia="Calibri" w:hAnsi="Times New Roman" w:cs="Times New Roman"/>
          <w:sz w:val="24"/>
          <w:szCs w:val="24"/>
        </w:rPr>
        <w:t>3. Прочтите отрывок из воспоминаний П.Сорокина и укажите название ситуации.</w:t>
      </w:r>
    </w:p>
    <w:p w:rsidR="00A63599" w:rsidRPr="00853C99" w:rsidRDefault="00A63599" w:rsidP="00A63599">
      <w:pPr>
        <w:spacing w:after="0" w:line="240" w:lineRule="auto"/>
        <w:jc w:val="both"/>
        <w:rPr>
          <w:rFonts w:ascii="Times New Roman" w:eastAsia="Calibri" w:hAnsi="Times New Roman" w:cs="Times New Roman"/>
          <w:sz w:val="24"/>
          <w:szCs w:val="24"/>
        </w:rPr>
      </w:pPr>
      <w:r w:rsidRPr="00853C99">
        <w:rPr>
          <w:rFonts w:ascii="Times New Roman" w:eastAsia="Calibri" w:hAnsi="Times New Roman" w:cs="Times New Roman"/>
          <w:sz w:val="24"/>
          <w:szCs w:val="24"/>
        </w:rPr>
        <w:t>«Советы…буквально на глазах теряли чувство реальности. Они направляли все свои усилия на борьбу с Временным правительством, проповедуя социализм, при этом ничего не делая для преобразования и революционного воспитания русского общества…Что же касается правительства, то и оно вело себя в равной мере наобум и беспомощно». _________________________________.</w:t>
      </w:r>
    </w:p>
    <w:p w:rsidR="00A63599" w:rsidRPr="00853C99" w:rsidRDefault="00A63599" w:rsidP="00A63599">
      <w:pPr>
        <w:spacing w:after="0" w:line="240" w:lineRule="auto"/>
        <w:rPr>
          <w:rFonts w:ascii="Times New Roman" w:eastAsia="Calibri" w:hAnsi="Times New Roman" w:cs="Times New Roman"/>
          <w:sz w:val="24"/>
          <w:szCs w:val="24"/>
        </w:rPr>
      </w:pPr>
    </w:p>
    <w:p w:rsidR="00A63599" w:rsidRPr="00853C99" w:rsidRDefault="00A63599" w:rsidP="00A63599">
      <w:pPr>
        <w:spacing w:after="0" w:line="240" w:lineRule="auto"/>
        <w:jc w:val="center"/>
        <w:rPr>
          <w:rFonts w:ascii="Times New Roman" w:eastAsia="Calibri" w:hAnsi="Times New Roman" w:cs="Times New Roman"/>
          <w:b/>
          <w:sz w:val="24"/>
          <w:szCs w:val="24"/>
        </w:rPr>
      </w:pPr>
      <w:r w:rsidRPr="00853C99">
        <w:rPr>
          <w:rFonts w:ascii="Times New Roman" w:eastAsia="Calibri" w:hAnsi="Times New Roman" w:cs="Times New Roman"/>
          <w:b/>
          <w:sz w:val="24"/>
          <w:szCs w:val="24"/>
        </w:rPr>
        <w:t>Часть С.</w:t>
      </w:r>
    </w:p>
    <w:p w:rsidR="00A63599" w:rsidRPr="00853C99" w:rsidRDefault="00A63599" w:rsidP="00A63599">
      <w:pPr>
        <w:spacing w:after="0" w:line="240" w:lineRule="auto"/>
        <w:jc w:val="both"/>
        <w:rPr>
          <w:rFonts w:ascii="Times New Roman" w:eastAsia="Calibri" w:hAnsi="Times New Roman" w:cs="Times New Roman"/>
          <w:sz w:val="24"/>
          <w:szCs w:val="24"/>
        </w:rPr>
      </w:pPr>
      <w:r w:rsidRPr="00853C99">
        <w:rPr>
          <w:rFonts w:ascii="Times New Roman" w:eastAsia="Calibri" w:hAnsi="Times New Roman" w:cs="Times New Roman"/>
          <w:sz w:val="24"/>
          <w:szCs w:val="24"/>
        </w:rPr>
        <w:t>1. Раскройте значение понятия «двоевластие», укажите время существования двоевластия в России.</w:t>
      </w:r>
    </w:p>
    <w:p w:rsidR="00A63599" w:rsidRPr="00853C99" w:rsidRDefault="00A63599" w:rsidP="00A63599">
      <w:pPr>
        <w:spacing w:after="0" w:line="240" w:lineRule="auto"/>
        <w:jc w:val="both"/>
        <w:rPr>
          <w:rFonts w:ascii="Times New Roman" w:eastAsia="Calibri" w:hAnsi="Times New Roman" w:cs="Times New Roman"/>
          <w:sz w:val="24"/>
          <w:szCs w:val="24"/>
        </w:rPr>
      </w:pPr>
      <w:r w:rsidRPr="00853C99">
        <w:rPr>
          <w:rFonts w:ascii="Times New Roman" w:eastAsia="Calibri" w:hAnsi="Times New Roman" w:cs="Times New Roman"/>
          <w:sz w:val="24"/>
          <w:szCs w:val="24"/>
        </w:rPr>
        <w:t>2. Объясните, почему белое движение потерпело поражение в гражданской войне. (расскажите о его участниках).</w:t>
      </w:r>
    </w:p>
    <w:p w:rsidR="00A63599" w:rsidRPr="00853C99" w:rsidRDefault="00A63599" w:rsidP="00A63599">
      <w:pPr>
        <w:spacing w:after="0" w:line="240" w:lineRule="auto"/>
        <w:jc w:val="both"/>
        <w:rPr>
          <w:rFonts w:ascii="Times New Roman" w:eastAsia="Calibri" w:hAnsi="Times New Roman" w:cs="Times New Roman"/>
          <w:b/>
          <w:sz w:val="24"/>
          <w:szCs w:val="24"/>
        </w:rPr>
      </w:pPr>
    </w:p>
    <w:p w:rsidR="00A63599" w:rsidRPr="00853C99" w:rsidRDefault="00A63599" w:rsidP="00A63599">
      <w:pPr>
        <w:spacing w:after="0" w:line="240" w:lineRule="auto"/>
        <w:jc w:val="both"/>
        <w:rPr>
          <w:rFonts w:ascii="Times New Roman" w:eastAsia="Calibri" w:hAnsi="Times New Roman" w:cs="Times New Roman"/>
          <w:b/>
          <w:sz w:val="24"/>
          <w:szCs w:val="24"/>
        </w:rPr>
      </w:pPr>
      <w:r w:rsidRPr="00853C99">
        <w:rPr>
          <w:rFonts w:ascii="Times New Roman" w:eastAsia="Calibri" w:hAnsi="Times New Roman" w:cs="Times New Roman"/>
          <w:b/>
          <w:sz w:val="24"/>
          <w:szCs w:val="24"/>
        </w:rPr>
        <w:t>Критерии оценивания:</w:t>
      </w:r>
    </w:p>
    <w:p w:rsidR="00A63599" w:rsidRPr="00853C99" w:rsidRDefault="00A63599" w:rsidP="00A63599">
      <w:pPr>
        <w:spacing w:after="0" w:line="240" w:lineRule="auto"/>
        <w:jc w:val="center"/>
        <w:rPr>
          <w:rFonts w:ascii="Times New Roman" w:eastAsia="Calibri" w:hAnsi="Times New Roman" w:cs="Times New Roman"/>
          <w:sz w:val="24"/>
          <w:szCs w:val="24"/>
        </w:rPr>
      </w:pPr>
    </w:p>
    <w:p w:rsidR="00A63599" w:rsidRPr="00853C99" w:rsidRDefault="00A63599" w:rsidP="00A63599">
      <w:pPr>
        <w:spacing w:after="0" w:line="240" w:lineRule="auto"/>
        <w:jc w:val="both"/>
        <w:rPr>
          <w:rFonts w:ascii="Times New Roman" w:eastAsia="Calibri" w:hAnsi="Times New Roman" w:cs="Times New Roman"/>
          <w:sz w:val="24"/>
          <w:szCs w:val="24"/>
        </w:rPr>
      </w:pPr>
      <w:r w:rsidRPr="00853C99">
        <w:rPr>
          <w:rFonts w:ascii="Times New Roman" w:eastAsia="Calibri" w:hAnsi="Times New Roman" w:cs="Times New Roman"/>
          <w:sz w:val="24"/>
          <w:szCs w:val="24"/>
        </w:rPr>
        <w:t>Задания 1-10 части А оценивается 1 баллом, задания 1-2 части В 2 балла (0, 5 баллов одно верное соответствие), 3 – 1 баллом, задания части С 2 балла за полный ответ.</w:t>
      </w:r>
    </w:p>
    <w:p w:rsidR="00A63599" w:rsidRPr="00853C99" w:rsidRDefault="00A63599" w:rsidP="00853C99">
      <w:pPr>
        <w:spacing w:after="0"/>
        <w:jc w:val="both"/>
        <w:rPr>
          <w:rFonts w:ascii="Times New Roman" w:eastAsia="Calibri" w:hAnsi="Times New Roman" w:cs="Times New Roman"/>
          <w:sz w:val="24"/>
          <w:szCs w:val="24"/>
        </w:rPr>
      </w:pPr>
      <w:r w:rsidRPr="00853C99">
        <w:rPr>
          <w:rFonts w:ascii="Times New Roman" w:eastAsia="Calibri" w:hAnsi="Times New Roman" w:cs="Times New Roman"/>
          <w:sz w:val="24"/>
          <w:szCs w:val="24"/>
        </w:rPr>
        <w:t xml:space="preserve"> 0 - 7 б - «2»</w:t>
      </w:r>
    </w:p>
    <w:p w:rsidR="00A63599" w:rsidRPr="00853C99" w:rsidRDefault="00A63599" w:rsidP="00853C99">
      <w:pPr>
        <w:spacing w:after="0"/>
        <w:jc w:val="both"/>
        <w:rPr>
          <w:rFonts w:ascii="Times New Roman" w:eastAsia="Calibri" w:hAnsi="Times New Roman" w:cs="Times New Roman"/>
          <w:sz w:val="24"/>
          <w:szCs w:val="24"/>
        </w:rPr>
      </w:pPr>
      <w:r w:rsidRPr="00853C99">
        <w:rPr>
          <w:rFonts w:ascii="Times New Roman" w:eastAsia="Calibri" w:hAnsi="Times New Roman" w:cs="Times New Roman"/>
          <w:sz w:val="24"/>
          <w:szCs w:val="24"/>
        </w:rPr>
        <w:t xml:space="preserve"> 8 - 12 б - «3»</w:t>
      </w:r>
    </w:p>
    <w:p w:rsidR="00A63599" w:rsidRPr="00853C99" w:rsidRDefault="00A63599" w:rsidP="00853C99">
      <w:pPr>
        <w:spacing w:after="0"/>
        <w:jc w:val="both"/>
        <w:rPr>
          <w:rFonts w:ascii="Times New Roman" w:eastAsia="Calibri" w:hAnsi="Times New Roman" w:cs="Times New Roman"/>
          <w:sz w:val="24"/>
          <w:szCs w:val="24"/>
        </w:rPr>
      </w:pPr>
      <w:r w:rsidRPr="00853C99">
        <w:rPr>
          <w:rFonts w:ascii="Times New Roman" w:eastAsia="Calibri" w:hAnsi="Times New Roman" w:cs="Times New Roman"/>
          <w:sz w:val="24"/>
          <w:szCs w:val="24"/>
        </w:rPr>
        <w:t>13 - 15 б - «4»</w:t>
      </w:r>
    </w:p>
    <w:p w:rsidR="00A63599" w:rsidRPr="00853C99" w:rsidRDefault="00A63599" w:rsidP="00853C99">
      <w:pPr>
        <w:jc w:val="both"/>
        <w:rPr>
          <w:rFonts w:ascii="Times New Roman" w:eastAsia="Calibri" w:hAnsi="Times New Roman" w:cs="Times New Roman"/>
          <w:sz w:val="24"/>
          <w:szCs w:val="24"/>
        </w:rPr>
      </w:pPr>
      <w:r w:rsidRPr="00853C99">
        <w:rPr>
          <w:rFonts w:ascii="Times New Roman" w:eastAsia="Calibri" w:hAnsi="Times New Roman" w:cs="Times New Roman"/>
          <w:sz w:val="24"/>
          <w:szCs w:val="24"/>
        </w:rPr>
        <w:t>17 - 18 б - «5»</w:t>
      </w:r>
    </w:p>
    <w:p w:rsidR="00A63599" w:rsidRDefault="00A63599" w:rsidP="00294ABF">
      <w:pPr>
        <w:tabs>
          <w:tab w:val="left" w:pos="5685"/>
        </w:tabs>
        <w:suppressAutoHyphens/>
        <w:spacing w:after="0" w:line="276" w:lineRule="auto"/>
        <w:jc w:val="both"/>
        <w:rPr>
          <w:rFonts w:ascii="Times New Roman" w:eastAsia="Times New Roman" w:hAnsi="Times New Roman" w:cs="Times New Roman"/>
          <w:sz w:val="28"/>
          <w:szCs w:val="28"/>
          <w:lang w:eastAsia="ar-SA"/>
        </w:rPr>
      </w:pPr>
    </w:p>
    <w:p w:rsidR="00A63599" w:rsidRDefault="00A63599" w:rsidP="00294ABF">
      <w:pPr>
        <w:tabs>
          <w:tab w:val="left" w:pos="5685"/>
        </w:tabs>
        <w:suppressAutoHyphens/>
        <w:spacing w:after="0" w:line="276" w:lineRule="auto"/>
        <w:jc w:val="both"/>
        <w:rPr>
          <w:rFonts w:ascii="Times New Roman" w:eastAsia="Times New Roman" w:hAnsi="Times New Roman" w:cs="Times New Roman"/>
          <w:sz w:val="28"/>
          <w:szCs w:val="28"/>
          <w:lang w:eastAsia="ar-SA"/>
        </w:rPr>
      </w:pPr>
    </w:p>
    <w:p w:rsidR="00A63599" w:rsidRDefault="00A63599" w:rsidP="00294ABF">
      <w:pPr>
        <w:tabs>
          <w:tab w:val="left" w:pos="5685"/>
        </w:tabs>
        <w:suppressAutoHyphens/>
        <w:spacing w:after="0" w:line="276" w:lineRule="auto"/>
        <w:jc w:val="both"/>
        <w:rPr>
          <w:rFonts w:ascii="Times New Roman" w:eastAsia="Times New Roman" w:hAnsi="Times New Roman" w:cs="Times New Roman"/>
          <w:sz w:val="28"/>
          <w:szCs w:val="28"/>
          <w:lang w:eastAsia="ar-SA"/>
        </w:rPr>
      </w:pPr>
    </w:p>
    <w:p w:rsidR="00A63599" w:rsidRDefault="00A63599" w:rsidP="00294ABF">
      <w:pPr>
        <w:tabs>
          <w:tab w:val="left" w:pos="5685"/>
        </w:tabs>
        <w:suppressAutoHyphens/>
        <w:spacing w:after="0" w:line="276" w:lineRule="auto"/>
        <w:jc w:val="both"/>
        <w:rPr>
          <w:rFonts w:ascii="Times New Roman" w:eastAsia="Times New Roman" w:hAnsi="Times New Roman" w:cs="Times New Roman"/>
          <w:sz w:val="28"/>
          <w:szCs w:val="28"/>
          <w:lang w:eastAsia="ar-SA"/>
        </w:rPr>
      </w:pPr>
    </w:p>
    <w:p w:rsidR="00A63599" w:rsidRDefault="00A63599" w:rsidP="00294ABF">
      <w:pPr>
        <w:tabs>
          <w:tab w:val="left" w:pos="5685"/>
        </w:tabs>
        <w:suppressAutoHyphens/>
        <w:spacing w:after="0" w:line="276" w:lineRule="auto"/>
        <w:jc w:val="both"/>
        <w:rPr>
          <w:rFonts w:ascii="Times New Roman" w:eastAsia="Times New Roman" w:hAnsi="Times New Roman" w:cs="Times New Roman"/>
          <w:sz w:val="28"/>
          <w:szCs w:val="28"/>
          <w:lang w:eastAsia="ar-SA"/>
        </w:rPr>
      </w:pPr>
    </w:p>
    <w:p w:rsidR="00A63599" w:rsidRPr="00294ABF" w:rsidRDefault="00A63599" w:rsidP="00294ABF">
      <w:pPr>
        <w:tabs>
          <w:tab w:val="left" w:pos="5685"/>
        </w:tabs>
        <w:suppressAutoHyphens/>
        <w:spacing w:after="0" w:line="276" w:lineRule="auto"/>
        <w:jc w:val="both"/>
        <w:rPr>
          <w:rFonts w:ascii="Times New Roman" w:eastAsia="Times New Roman" w:hAnsi="Times New Roman" w:cs="Times New Roman"/>
          <w:sz w:val="28"/>
          <w:szCs w:val="28"/>
          <w:lang w:eastAsia="ar-SA"/>
        </w:rPr>
      </w:pPr>
    </w:p>
    <w:sectPr w:rsidR="00A63599" w:rsidRPr="00294ABF" w:rsidSect="00853C99">
      <w:pgSz w:w="11906" w:h="16838"/>
      <w:pgMar w:top="1134" w:right="850" w:bottom="56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Courier New">
    <w:panose1 w:val="02070309020205020404"/>
    <w:charset w:val="CC"/>
    <w:family w:val="modern"/>
    <w:pitch w:val="fixed"/>
    <w:sig w:usb0="E0002AFF" w:usb1="C0007843" w:usb2="00000009" w:usb3="00000000" w:csb0="000001FF" w:csb1="00000000"/>
  </w:font>
  <w:font w:name="Tahoma">
    <w:panose1 w:val="020B0604030504040204"/>
    <w:charset w:val="CC"/>
    <w:family w:val="swiss"/>
    <w:pitch w:val="variable"/>
    <w:sig w:usb0="61002A87" w:usb1="80000000" w:usb2="00000008" w:usb3="00000000" w:csb0="000101FF" w:csb1="00000000"/>
  </w:font>
  <w:font w:name="Calibri Light">
    <w:panose1 w:val="020F0302020204030204"/>
    <w:charset w:val="CC"/>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 w15:restartNumberingAfterBreak="0">
    <w:nsid w:val="00000003"/>
    <w:multiLevelType w:val="singleLevel"/>
    <w:tmpl w:val="00000003"/>
    <w:name w:val="WW8Num9"/>
    <w:lvl w:ilvl="0">
      <w:start w:val="1"/>
      <w:numFmt w:val="decimal"/>
      <w:lvlText w:val="%1"/>
      <w:lvlJc w:val="left"/>
      <w:pPr>
        <w:tabs>
          <w:tab w:val="num" w:pos="57"/>
        </w:tabs>
        <w:ind w:left="57" w:firstLine="0"/>
      </w:pPr>
    </w:lvl>
  </w:abstractNum>
  <w:abstractNum w:abstractNumId="2" w15:restartNumberingAfterBreak="0">
    <w:nsid w:val="00000004"/>
    <w:multiLevelType w:val="singleLevel"/>
    <w:tmpl w:val="00000004"/>
    <w:name w:val="WW8Num10"/>
    <w:lvl w:ilvl="0">
      <w:start w:val="1"/>
      <w:numFmt w:val="decimal"/>
      <w:lvlText w:val="%1"/>
      <w:lvlJc w:val="left"/>
      <w:pPr>
        <w:tabs>
          <w:tab w:val="num" w:pos="57"/>
        </w:tabs>
        <w:ind w:left="57" w:firstLine="0"/>
      </w:pPr>
    </w:lvl>
  </w:abstractNum>
  <w:abstractNum w:abstractNumId="3" w15:restartNumberingAfterBreak="0">
    <w:nsid w:val="00944FBD"/>
    <w:multiLevelType w:val="hybridMultilevel"/>
    <w:tmpl w:val="75A82292"/>
    <w:lvl w:ilvl="0" w:tplc="0419000F">
      <w:start w:val="1"/>
      <w:numFmt w:val="decimal"/>
      <w:lvlText w:val="%1."/>
      <w:lvlJc w:val="left"/>
      <w:pPr>
        <w:tabs>
          <w:tab w:val="num" w:pos="720"/>
        </w:tabs>
        <w:ind w:left="720" w:hanging="360"/>
      </w:pPr>
      <w:rPr>
        <w:rFonts w:hint="default"/>
      </w:rPr>
    </w:lvl>
    <w:lvl w:ilvl="1" w:tplc="04190011">
      <w:start w:val="1"/>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 w15:restartNumberingAfterBreak="0">
    <w:nsid w:val="07556ADB"/>
    <w:multiLevelType w:val="hybridMultilevel"/>
    <w:tmpl w:val="101C739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0DB8776D"/>
    <w:multiLevelType w:val="hybridMultilevel"/>
    <w:tmpl w:val="403A5FA8"/>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0F3B0FA6"/>
    <w:multiLevelType w:val="hybridMultilevel"/>
    <w:tmpl w:val="BF280D8A"/>
    <w:lvl w:ilvl="0" w:tplc="54DE22F6">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7" w15:restartNumberingAfterBreak="0">
    <w:nsid w:val="10AC36FD"/>
    <w:multiLevelType w:val="hybridMultilevel"/>
    <w:tmpl w:val="E2C8A37C"/>
    <w:lvl w:ilvl="0" w:tplc="04190011">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6DCCA120">
      <w:start w:val="3"/>
      <w:numFmt w:val="decimal"/>
      <w:lvlText w:val="%3"/>
      <w:lvlJc w:val="left"/>
      <w:pPr>
        <w:tabs>
          <w:tab w:val="num" w:pos="2340"/>
        </w:tabs>
        <w:ind w:left="2340" w:hanging="360"/>
      </w:pPr>
      <w:rPr>
        <w:rFonts w:hint="default"/>
      </w:r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 w15:restartNumberingAfterBreak="0">
    <w:nsid w:val="1DCA7972"/>
    <w:multiLevelType w:val="hybridMultilevel"/>
    <w:tmpl w:val="8530ED54"/>
    <w:lvl w:ilvl="0" w:tplc="66B23390">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1FCE69E4"/>
    <w:multiLevelType w:val="hybridMultilevel"/>
    <w:tmpl w:val="2E6AFF00"/>
    <w:lvl w:ilvl="0" w:tplc="2BC0EED6">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0" w15:restartNumberingAfterBreak="0">
    <w:nsid w:val="209122BD"/>
    <w:multiLevelType w:val="hybridMultilevel"/>
    <w:tmpl w:val="B448A764"/>
    <w:lvl w:ilvl="0" w:tplc="31CE01EA">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1" w15:restartNumberingAfterBreak="0">
    <w:nsid w:val="20C0131D"/>
    <w:multiLevelType w:val="hybridMultilevel"/>
    <w:tmpl w:val="00F4069E"/>
    <w:lvl w:ilvl="0" w:tplc="602251F2">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2" w15:restartNumberingAfterBreak="0">
    <w:nsid w:val="228624FD"/>
    <w:multiLevelType w:val="hybridMultilevel"/>
    <w:tmpl w:val="633EA370"/>
    <w:lvl w:ilvl="0" w:tplc="98F67B5E">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3" w15:restartNumberingAfterBreak="0">
    <w:nsid w:val="25A275DC"/>
    <w:multiLevelType w:val="hybridMultilevel"/>
    <w:tmpl w:val="5D16A2A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273D0E37"/>
    <w:multiLevelType w:val="hybridMultilevel"/>
    <w:tmpl w:val="FFE451D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348916A1"/>
    <w:multiLevelType w:val="hybridMultilevel"/>
    <w:tmpl w:val="1336638A"/>
    <w:lvl w:ilvl="0" w:tplc="1A20B05A">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6" w15:restartNumberingAfterBreak="0">
    <w:nsid w:val="5D636767"/>
    <w:multiLevelType w:val="hybridMultilevel"/>
    <w:tmpl w:val="1F52CE2C"/>
    <w:lvl w:ilvl="0" w:tplc="00A6629A">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7" w15:restartNumberingAfterBreak="0">
    <w:nsid w:val="60F30F29"/>
    <w:multiLevelType w:val="hybridMultilevel"/>
    <w:tmpl w:val="9D72AA2E"/>
    <w:lvl w:ilvl="0" w:tplc="361AD4DC">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8" w15:restartNumberingAfterBreak="0">
    <w:nsid w:val="6EE636DA"/>
    <w:multiLevelType w:val="hybridMultilevel"/>
    <w:tmpl w:val="7B88B5B2"/>
    <w:lvl w:ilvl="0" w:tplc="56763F9A">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9" w15:restartNumberingAfterBreak="0">
    <w:nsid w:val="6F8F0FE7"/>
    <w:multiLevelType w:val="hybridMultilevel"/>
    <w:tmpl w:val="190E6F4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70EC4E71"/>
    <w:multiLevelType w:val="hybridMultilevel"/>
    <w:tmpl w:val="22742CB2"/>
    <w:lvl w:ilvl="0" w:tplc="E32A5FAE">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num w:numId="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2"/>
    <w:lvlOverride w:ilvl="0">
      <w:startOverride w:val="1"/>
    </w:lvlOverride>
  </w:num>
  <w:num w:numId="3">
    <w:abstractNumId w:val="1"/>
    <w:lvlOverride w:ilvl="0">
      <w:startOverride w:val="1"/>
    </w:lvlOverride>
  </w:num>
  <w:num w:numId="4">
    <w:abstractNumId w:val="5"/>
  </w:num>
  <w:num w:numId="5">
    <w:abstractNumId w:val="19"/>
  </w:num>
  <w:num w:numId="6">
    <w:abstractNumId w:val="3"/>
  </w:num>
  <w:num w:numId="7">
    <w:abstractNumId w:val="7"/>
  </w:num>
  <w:num w:numId="8">
    <w:abstractNumId w:val="14"/>
  </w:num>
  <w:num w:numId="9">
    <w:abstractNumId w:val="13"/>
  </w:num>
  <w:num w:numId="10">
    <w:abstractNumId w:val="16"/>
  </w:num>
  <w:num w:numId="11">
    <w:abstractNumId w:val="9"/>
  </w:num>
  <w:num w:numId="12">
    <w:abstractNumId w:val="18"/>
  </w:num>
  <w:num w:numId="13">
    <w:abstractNumId w:val="10"/>
  </w:num>
  <w:num w:numId="14">
    <w:abstractNumId w:val="20"/>
  </w:num>
  <w:num w:numId="15">
    <w:abstractNumId w:val="6"/>
  </w:num>
  <w:num w:numId="16">
    <w:abstractNumId w:val="12"/>
  </w:num>
  <w:num w:numId="17">
    <w:abstractNumId w:val="17"/>
  </w:num>
  <w:num w:numId="18">
    <w:abstractNumId w:val="11"/>
  </w:num>
  <w:num w:numId="19">
    <w:abstractNumId w:val="4"/>
  </w:num>
  <w:num w:numId="20">
    <w:abstractNumId w:val="15"/>
  </w:num>
  <w:num w:numId="21">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3077A"/>
    <w:rsid w:val="001235F4"/>
    <w:rsid w:val="00135326"/>
    <w:rsid w:val="0016080B"/>
    <w:rsid w:val="00294ABF"/>
    <w:rsid w:val="00417D14"/>
    <w:rsid w:val="00534486"/>
    <w:rsid w:val="00725F66"/>
    <w:rsid w:val="007A138C"/>
    <w:rsid w:val="007D2090"/>
    <w:rsid w:val="00853C99"/>
    <w:rsid w:val="00894C67"/>
    <w:rsid w:val="00A63599"/>
    <w:rsid w:val="00B149A5"/>
    <w:rsid w:val="00B7445B"/>
    <w:rsid w:val="00C3077A"/>
    <w:rsid w:val="00E51DD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B7B0AD39-17D2-49A3-90C9-97E118E47D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uiPriority w:val="1"/>
    <w:qFormat/>
    <w:rsid w:val="00294ABF"/>
    <w:pPr>
      <w:spacing w:after="0" w:line="240" w:lineRule="auto"/>
    </w:pPr>
    <w:rPr>
      <w:rFonts w:eastAsia="Times New Roman"/>
      <w:lang w:eastAsia="ru-RU"/>
    </w:rPr>
  </w:style>
  <w:style w:type="table" w:styleId="a4">
    <w:name w:val="Table Grid"/>
    <w:basedOn w:val="a1"/>
    <w:uiPriority w:val="59"/>
    <w:rsid w:val="00294AB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
    <w:name w:val="Сетка таблицы1"/>
    <w:basedOn w:val="a1"/>
    <w:next w:val="a4"/>
    <w:uiPriority w:val="59"/>
    <w:rsid w:val="00294AB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
    <w:name w:val="Сетка таблицы2"/>
    <w:basedOn w:val="a1"/>
    <w:next w:val="a4"/>
    <w:uiPriority w:val="59"/>
    <w:rsid w:val="00294AB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
    <w:name w:val="Сетка таблицы3"/>
    <w:basedOn w:val="a1"/>
    <w:next w:val="a4"/>
    <w:uiPriority w:val="59"/>
    <w:rsid w:val="00294AB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
    <w:name w:val="Сетка таблицы4"/>
    <w:basedOn w:val="a1"/>
    <w:next w:val="a4"/>
    <w:rsid w:val="007A138C"/>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
    <w:name w:val="Сетка таблицы11"/>
    <w:basedOn w:val="a1"/>
    <w:next w:val="a4"/>
    <w:uiPriority w:val="59"/>
    <w:rsid w:val="00A63599"/>
    <w:pPr>
      <w:widowControl w:val="0"/>
      <w:spacing w:after="0" w:line="240" w:lineRule="auto"/>
    </w:pPr>
    <w:rPr>
      <w:rFonts w:ascii="Courier New" w:eastAsia="Courier New" w:hAnsi="Courier New" w:cs="Courier New"/>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
    <w:name w:val="Сетка таблицы12"/>
    <w:basedOn w:val="a1"/>
    <w:next w:val="a4"/>
    <w:uiPriority w:val="59"/>
    <w:rsid w:val="00A63599"/>
    <w:pPr>
      <w:widowControl w:val="0"/>
      <w:spacing w:after="0" w:line="240" w:lineRule="auto"/>
    </w:pPr>
    <w:rPr>
      <w:rFonts w:ascii="Courier New" w:eastAsia="Courier New" w:hAnsi="Courier New" w:cs="Courier New"/>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5">
    <w:name w:val="Balloon Text"/>
    <w:basedOn w:val="a"/>
    <w:link w:val="a6"/>
    <w:uiPriority w:val="99"/>
    <w:semiHidden/>
    <w:unhideWhenUsed/>
    <w:rsid w:val="007D2090"/>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7D2090"/>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372641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microsoft.com/office/2007/relationships/diagramDrawing" Target="diagrams/drawing1.xml"/><Relationship Id="rId18" Type="http://schemas.microsoft.com/office/2007/relationships/diagramDrawing" Target="diagrams/drawing2.xml"/><Relationship Id="rId3" Type="http://schemas.openxmlformats.org/officeDocument/2006/relationships/settings" Target="settings.xml"/><Relationship Id="rId21" Type="http://schemas.openxmlformats.org/officeDocument/2006/relationships/image" Target="media/image7.jpeg"/><Relationship Id="rId7" Type="http://schemas.openxmlformats.org/officeDocument/2006/relationships/image" Target="media/image3.png"/><Relationship Id="rId12" Type="http://schemas.openxmlformats.org/officeDocument/2006/relationships/diagramColors" Target="diagrams/colors1.xml"/><Relationship Id="rId17" Type="http://schemas.openxmlformats.org/officeDocument/2006/relationships/diagramColors" Target="diagrams/colors2.xml"/><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diagramQuickStyle" Target="diagrams/quickStyle2.xml"/><Relationship Id="rId20" Type="http://schemas.openxmlformats.org/officeDocument/2006/relationships/image" Target="media/image6.jpe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diagramQuickStyle" Target="diagrams/quickStyle1.xml"/><Relationship Id="rId24" Type="http://schemas.openxmlformats.org/officeDocument/2006/relationships/fontTable" Target="fontTable.xml"/><Relationship Id="rId5" Type="http://schemas.openxmlformats.org/officeDocument/2006/relationships/image" Target="media/image1.png"/><Relationship Id="rId15" Type="http://schemas.openxmlformats.org/officeDocument/2006/relationships/diagramLayout" Target="diagrams/layout2.xml"/><Relationship Id="rId23" Type="http://schemas.openxmlformats.org/officeDocument/2006/relationships/image" Target="media/image9.jpeg"/><Relationship Id="rId10" Type="http://schemas.openxmlformats.org/officeDocument/2006/relationships/diagramLayout" Target="diagrams/layout1.xml"/><Relationship Id="rId19" Type="http://schemas.openxmlformats.org/officeDocument/2006/relationships/image" Target="media/image5.jpeg"/><Relationship Id="rId4" Type="http://schemas.openxmlformats.org/officeDocument/2006/relationships/webSettings" Target="webSettings.xml"/><Relationship Id="rId9" Type="http://schemas.openxmlformats.org/officeDocument/2006/relationships/diagramData" Target="diagrams/data1.xml"/><Relationship Id="rId14" Type="http://schemas.openxmlformats.org/officeDocument/2006/relationships/diagramData" Target="diagrams/data2.xml"/><Relationship Id="rId22" Type="http://schemas.openxmlformats.org/officeDocument/2006/relationships/image" Target="media/image8.jpeg"/></Relationships>
</file>

<file path=word/diagrams/colors1.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92775848-C8B1-4A3D-9B73-6E90D5F078C4}" type="doc">
      <dgm:prSet loTypeId="urn:microsoft.com/office/officeart/2005/8/layout/orgChart1" loCatId="hierarchy" qsTypeId="urn:microsoft.com/office/officeart/2005/8/quickstyle/simple1" qsCatId="simple" csTypeId="urn:microsoft.com/office/officeart/2005/8/colors/accent0_1" csCatId="mainScheme" phldr="1"/>
      <dgm:spPr/>
      <dgm:t>
        <a:bodyPr/>
        <a:lstStyle/>
        <a:p>
          <a:endParaRPr lang="ru-RU"/>
        </a:p>
      </dgm:t>
    </dgm:pt>
    <dgm:pt modelId="{5771D4EB-F77D-41CF-A22C-DFD8E361A873}">
      <dgm:prSet phldrT="[Текст]"/>
      <dgm:spPr>
        <a:xfrm>
          <a:off x="3036025" y="464"/>
          <a:ext cx="652599" cy="326299"/>
        </a:xfrm>
        <a:solidFill>
          <a:sysClr val="window" lastClr="FFFFFF">
            <a:hueOff val="0"/>
            <a:satOff val="0"/>
            <a:lumOff val="0"/>
            <a:alphaOff val="0"/>
          </a:sysClr>
        </a:solidFill>
        <a:ln w="12700" cap="flat" cmpd="sng" algn="ctr">
          <a:solidFill>
            <a:sysClr val="windowText" lastClr="000000">
              <a:shade val="80000"/>
              <a:hueOff val="0"/>
              <a:satOff val="0"/>
              <a:lumOff val="0"/>
              <a:alphaOff val="0"/>
            </a:sysClr>
          </a:solidFill>
          <a:prstDash val="solid"/>
          <a:miter lim="800000"/>
        </a:ln>
        <a:effectLst/>
      </dgm:spPr>
      <dgm:t>
        <a:bodyPr/>
        <a:lstStyle/>
        <a:p>
          <a:r>
            <a:rPr lang="ru-RU">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структура общества </a:t>
          </a:r>
        </a:p>
      </dgm:t>
    </dgm:pt>
    <dgm:pt modelId="{A97EA6A3-7147-4858-8613-62D3C614926B}" type="parTrans" cxnId="{34B8FC65-7996-4DD9-A031-4261D9F6A86D}">
      <dgm:prSet/>
      <dgm:spPr/>
      <dgm:t>
        <a:bodyPr/>
        <a:lstStyle/>
        <a:p>
          <a:endParaRPr lang="ru-RU"/>
        </a:p>
      </dgm:t>
    </dgm:pt>
    <dgm:pt modelId="{FB12FF3D-93EF-4657-A665-6050E4384EF3}" type="sibTrans" cxnId="{34B8FC65-7996-4DD9-A031-4261D9F6A86D}">
      <dgm:prSet/>
      <dgm:spPr/>
      <dgm:t>
        <a:bodyPr/>
        <a:lstStyle/>
        <a:p>
          <a:endParaRPr lang="ru-RU"/>
        </a:p>
      </dgm:t>
    </dgm:pt>
    <dgm:pt modelId="{35D3C910-830F-45EA-AD51-203E87B7278F}">
      <dgm:prSet phldrT="[Текст]"/>
      <dgm:spPr>
        <a:xfrm>
          <a:off x="2246379" y="463810"/>
          <a:ext cx="652599" cy="326299"/>
        </a:xfrm>
        <a:solidFill>
          <a:sysClr val="window" lastClr="FFFFFF">
            <a:hueOff val="0"/>
            <a:satOff val="0"/>
            <a:lumOff val="0"/>
            <a:alphaOff val="0"/>
          </a:sysClr>
        </a:solidFill>
        <a:ln w="12700" cap="flat" cmpd="sng" algn="ctr">
          <a:solidFill>
            <a:sysClr val="windowText" lastClr="000000">
              <a:shade val="80000"/>
              <a:hueOff val="0"/>
              <a:satOff val="0"/>
              <a:lumOff val="0"/>
              <a:alphaOff val="0"/>
            </a:sysClr>
          </a:solidFill>
          <a:prstDash val="solid"/>
          <a:miter lim="800000"/>
        </a:ln>
        <a:effectLst/>
      </dgm:spPr>
      <dgm:t>
        <a:bodyPr/>
        <a:lstStyle/>
        <a:p>
          <a:r>
            <a:rPr lang="ru-RU">
              <a:solidFill>
                <a:sysClr val="windowText" lastClr="000000">
                  <a:hueOff val="0"/>
                  <a:satOff val="0"/>
                  <a:lumOff val="0"/>
                  <a:alphaOff val="0"/>
                </a:sysClr>
              </a:solidFill>
              <a:latin typeface="Calibri"/>
              <a:ea typeface="+mn-ea"/>
              <a:cs typeface="+mn-cs"/>
            </a:rPr>
            <a:t>....</a:t>
          </a:r>
        </a:p>
      </dgm:t>
    </dgm:pt>
    <dgm:pt modelId="{539839F4-1BF9-4E39-B23B-2F9A630EE4AA}" type="parTrans" cxnId="{F81841C5-5264-4F08-A92A-4D6BDE411D5F}">
      <dgm:prSet/>
      <dgm:spPr>
        <a:xfrm>
          <a:off x="2572679" y="326764"/>
          <a:ext cx="789645" cy="137045"/>
        </a:xfrm>
        <a:noFill/>
        <a:ln w="12700" cap="flat" cmpd="sng" algn="ctr">
          <a:solidFill>
            <a:sysClr val="windowText" lastClr="000000">
              <a:shade val="60000"/>
              <a:hueOff val="0"/>
              <a:satOff val="0"/>
              <a:lumOff val="0"/>
              <a:alphaOff val="0"/>
            </a:sysClr>
          </a:solidFill>
          <a:prstDash val="solid"/>
          <a:miter lim="800000"/>
        </a:ln>
        <a:effectLst/>
      </dgm:spPr>
      <dgm:t>
        <a:bodyPr/>
        <a:lstStyle/>
        <a:p>
          <a:endParaRPr lang="ru-RU"/>
        </a:p>
      </dgm:t>
    </dgm:pt>
    <dgm:pt modelId="{68AE1CDD-EE45-4E35-A370-9A71C1C6FAD0}" type="sibTrans" cxnId="{F81841C5-5264-4F08-A92A-4D6BDE411D5F}">
      <dgm:prSet/>
      <dgm:spPr/>
      <dgm:t>
        <a:bodyPr/>
        <a:lstStyle/>
        <a:p>
          <a:endParaRPr lang="ru-RU"/>
        </a:p>
      </dgm:t>
    </dgm:pt>
    <dgm:pt modelId="{F7E41FA7-F56C-4F1E-A2E5-D1128EE0700C}">
      <dgm:prSet phldrT="[Текст]"/>
      <dgm:spPr>
        <a:xfrm>
          <a:off x="3036025" y="463810"/>
          <a:ext cx="652599" cy="326299"/>
        </a:xfrm>
        <a:solidFill>
          <a:sysClr val="window" lastClr="FFFFFF">
            <a:hueOff val="0"/>
            <a:satOff val="0"/>
            <a:lumOff val="0"/>
            <a:alphaOff val="0"/>
          </a:sysClr>
        </a:solidFill>
        <a:ln w="12700" cap="flat" cmpd="sng" algn="ctr">
          <a:solidFill>
            <a:sysClr val="windowText" lastClr="000000">
              <a:shade val="80000"/>
              <a:hueOff val="0"/>
              <a:satOff val="0"/>
              <a:lumOff val="0"/>
              <a:alphaOff val="0"/>
            </a:sysClr>
          </a:solidFill>
          <a:prstDash val="solid"/>
          <a:miter lim="800000"/>
        </a:ln>
        <a:effectLst/>
      </dgm:spPr>
      <dgm:t>
        <a:bodyPr/>
        <a:lstStyle/>
        <a:p>
          <a:r>
            <a:rPr lang="ru-RU">
              <a:solidFill>
                <a:sysClr val="windowText" lastClr="000000">
                  <a:hueOff val="0"/>
                  <a:satOff val="0"/>
                  <a:lumOff val="0"/>
                  <a:alphaOff val="0"/>
                </a:sysClr>
              </a:solidFill>
              <a:latin typeface="Calibri"/>
              <a:ea typeface="+mn-ea"/>
              <a:cs typeface="+mn-cs"/>
            </a:rPr>
            <a:t>.....</a:t>
          </a:r>
        </a:p>
      </dgm:t>
    </dgm:pt>
    <dgm:pt modelId="{A445ADA4-3C7E-420F-8B2D-1CEC4F1E3559}" type="parTrans" cxnId="{392221BE-D295-43AA-9071-A9001391DB8D}">
      <dgm:prSet/>
      <dgm:spPr>
        <a:xfrm>
          <a:off x="3316605" y="326764"/>
          <a:ext cx="91440" cy="137045"/>
        </a:xfrm>
        <a:noFill/>
        <a:ln w="12700" cap="flat" cmpd="sng" algn="ctr">
          <a:solidFill>
            <a:sysClr val="windowText" lastClr="000000">
              <a:shade val="60000"/>
              <a:hueOff val="0"/>
              <a:satOff val="0"/>
              <a:lumOff val="0"/>
              <a:alphaOff val="0"/>
            </a:sysClr>
          </a:solidFill>
          <a:prstDash val="solid"/>
          <a:miter lim="800000"/>
        </a:ln>
        <a:effectLst/>
      </dgm:spPr>
      <dgm:t>
        <a:bodyPr/>
        <a:lstStyle/>
        <a:p>
          <a:endParaRPr lang="ru-RU"/>
        </a:p>
      </dgm:t>
    </dgm:pt>
    <dgm:pt modelId="{CBFF2CDD-7353-4688-A5E7-739BFE0F2EC9}" type="sibTrans" cxnId="{392221BE-D295-43AA-9071-A9001391DB8D}">
      <dgm:prSet/>
      <dgm:spPr/>
      <dgm:t>
        <a:bodyPr/>
        <a:lstStyle/>
        <a:p>
          <a:endParaRPr lang="ru-RU"/>
        </a:p>
      </dgm:t>
    </dgm:pt>
    <dgm:pt modelId="{AD764255-4DBA-4DC8-B357-D6F2899B6D43}">
      <dgm:prSet phldrT="[Текст]"/>
      <dgm:spPr>
        <a:xfrm>
          <a:off x="1456733" y="463810"/>
          <a:ext cx="652599" cy="326299"/>
        </a:xfrm>
        <a:solidFill>
          <a:sysClr val="window" lastClr="FFFFFF">
            <a:hueOff val="0"/>
            <a:satOff val="0"/>
            <a:lumOff val="0"/>
            <a:alphaOff val="0"/>
          </a:sysClr>
        </a:solidFill>
        <a:ln w="12700" cap="flat" cmpd="sng" algn="ctr">
          <a:solidFill>
            <a:sysClr val="windowText" lastClr="000000">
              <a:shade val="80000"/>
              <a:hueOff val="0"/>
              <a:satOff val="0"/>
              <a:lumOff val="0"/>
              <a:alphaOff val="0"/>
            </a:sysClr>
          </a:solidFill>
          <a:prstDash val="solid"/>
          <a:miter lim="800000"/>
        </a:ln>
        <a:effectLst/>
      </dgm:spPr>
      <dgm:t>
        <a:bodyPr/>
        <a:lstStyle/>
        <a:p>
          <a:r>
            <a:rPr lang="ru-RU">
              <a:solidFill>
                <a:sysClr val="windowText" lastClr="000000">
                  <a:hueOff val="0"/>
                  <a:satOff val="0"/>
                  <a:lumOff val="0"/>
                  <a:alphaOff val="0"/>
                </a:sysClr>
              </a:solidFill>
              <a:latin typeface="Calibri"/>
              <a:ea typeface="+mn-ea"/>
              <a:cs typeface="+mn-cs"/>
            </a:rPr>
            <a:t> </a:t>
          </a:r>
        </a:p>
      </dgm:t>
    </dgm:pt>
    <dgm:pt modelId="{D9B8D2B7-CCD3-4F2A-9230-704E7E142224}" type="sibTrans" cxnId="{18B02DF3-1A4A-4D0E-89A5-5DC1254D6119}">
      <dgm:prSet/>
      <dgm:spPr/>
      <dgm:t>
        <a:bodyPr/>
        <a:lstStyle/>
        <a:p>
          <a:endParaRPr lang="ru-RU"/>
        </a:p>
      </dgm:t>
    </dgm:pt>
    <dgm:pt modelId="{EBFCFF04-DEB0-41C2-98A6-403E57B6D029}" type="parTrans" cxnId="{18B02DF3-1A4A-4D0E-89A5-5DC1254D6119}">
      <dgm:prSet/>
      <dgm:spPr>
        <a:xfrm>
          <a:off x="1783033" y="326764"/>
          <a:ext cx="1579291" cy="137045"/>
        </a:xfrm>
        <a:noFill/>
        <a:ln w="12700" cap="flat" cmpd="sng" algn="ctr">
          <a:solidFill>
            <a:sysClr val="windowText" lastClr="000000">
              <a:shade val="60000"/>
              <a:hueOff val="0"/>
              <a:satOff val="0"/>
              <a:lumOff val="0"/>
              <a:alphaOff val="0"/>
            </a:sysClr>
          </a:solidFill>
          <a:prstDash val="solid"/>
          <a:miter lim="800000"/>
        </a:ln>
        <a:effectLst/>
      </dgm:spPr>
      <dgm:t>
        <a:bodyPr/>
        <a:lstStyle/>
        <a:p>
          <a:endParaRPr lang="ru-RU"/>
        </a:p>
      </dgm:t>
    </dgm:pt>
    <dgm:pt modelId="{2B2BC698-5BAE-4518-9AFF-8D690AA5E72F}">
      <dgm:prSet phldrT="[Текст]"/>
      <dgm:spPr>
        <a:xfrm>
          <a:off x="4615316" y="463810"/>
          <a:ext cx="652599" cy="326299"/>
        </a:xfrm>
        <a:solidFill>
          <a:sysClr val="window" lastClr="FFFFFF">
            <a:hueOff val="0"/>
            <a:satOff val="0"/>
            <a:lumOff val="0"/>
            <a:alphaOff val="0"/>
          </a:sysClr>
        </a:solidFill>
        <a:ln w="12700" cap="flat" cmpd="sng" algn="ctr">
          <a:solidFill>
            <a:sysClr val="windowText" lastClr="000000">
              <a:shade val="80000"/>
              <a:hueOff val="0"/>
              <a:satOff val="0"/>
              <a:lumOff val="0"/>
              <a:alphaOff val="0"/>
            </a:sysClr>
          </a:solidFill>
          <a:prstDash val="solid"/>
          <a:miter lim="800000"/>
        </a:ln>
        <a:effectLst/>
      </dgm:spPr>
      <dgm:t>
        <a:bodyPr/>
        <a:lstStyle/>
        <a:p>
          <a:endParaRPr lang="ru-RU">
            <a:solidFill>
              <a:sysClr val="windowText" lastClr="000000">
                <a:hueOff val="0"/>
                <a:satOff val="0"/>
                <a:lumOff val="0"/>
                <a:alphaOff val="0"/>
              </a:sysClr>
            </a:solidFill>
            <a:latin typeface="Calibri"/>
            <a:ea typeface="+mn-ea"/>
            <a:cs typeface="+mn-cs"/>
          </a:endParaRPr>
        </a:p>
      </dgm:t>
    </dgm:pt>
    <dgm:pt modelId="{607D8914-A129-4B4B-BDF8-FE2E93F07235}" type="parTrans" cxnId="{C1261A57-8D3A-40B6-BCF4-F92DFD0EE193}">
      <dgm:prSet/>
      <dgm:spPr>
        <a:xfrm>
          <a:off x="3362325" y="326764"/>
          <a:ext cx="1579291" cy="137045"/>
        </a:xfrm>
        <a:noFill/>
        <a:ln w="12700" cap="flat" cmpd="sng" algn="ctr">
          <a:solidFill>
            <a:sysClr val="windowText" lastClr="000000">
              <a:shade val="60000"/>
              <a:hueOff val="0"/>
              <a:satOff val="0"/>
              <a:lumOff val="0"/>
              <a:alphaOff val="0"/>
            </a:sysClr>
          </a:solidFill>
          <a:prstDash val="solid"/>
          <a:miter lim="800000"/>
        </a:ln>
        <a:effectLst/>
      </dgm:spPr>
      <dgm:t>
        <a:bodyPr/>
        <a:lstStyle/>
        <a:p>
          <a:endParaRPr lang="ru-RU"/>
        </a:p>
      </dgm:t>
    </dgm:pt>
    <dgm:pt modelId="{EAD3DE6B-0C8B-4EA0-A405-68E2A0B0C842}" type="sibTrans" cxnId="{C1261A57-8D3A-40B6-BCF4-F92DFD0EE193}">
      <dgm:prSet/>
      <dgm:spPr/>
      <dgm:t>
        <a:bodyPr/>
        <a:lstStyle/>
        <a:p>
          <a:endParaRPr lang="ru-RU"/>
        </a:p>
      </dgm:t>
    </dgm:pt>
    <dgm:pt modelId="{7CB27F21-FF98-474A-911C-620B938E3227}">
      <dgm:prSet phldrT="[Текст]"/>
      <dgm:spPr>
        <a:xfrm>
          <a:off x="3825670" y="463810"/>
          <a:ext cx="652599" cy="326299"/>
        </a:xfrm>
        <a:solidFill>
          <a:sysClr val="window" lastClr="FFFFFF">
            <a:hueOff val="0"/>
            <a:satOff val="0"/>
            <a:lumOff val="0"/>
            <a:alphaOff val="0"/>
          </a:sysClr>
        </a:solidFill>
        <a:ln w="12700" cap="flat" cmpd="sng" algn="ctr">
          <a:solidFill>
            <a:sysClr val="windowText" lastClr="000000">
              <a:shade val="80000"/>
              <a:hueOff val="0"/>
              <a:satOff val="0"/>
              <a:lumOff val="0"/>
              <a:alphaOff val="0"/>
            </a:sysClr>
          </a:solidFill>
          <a:prstDash val="solid"/>
          <a:miter lim="800000"/>
        </a:ln>
        <a:effectLst/>
      </dgm:spPr>
      <dgm:t>
        <a:bodyPr/>
        <a:lstStyle/>
        <a:p>
          <a:r>
            <a:rPr lang="ru-RU">
              <a:solidFill>
                <a:sysClr val="windowText" lastClr="000000">
                  <a:hueOff val="0"/>
                  <a:satOff val="0"/>
                  <a:lumOff val="0"/>
                  <a:alphaOff val="0"/>
                </a:sysClr>
              </a:solidFill>
              <a:latin typeface="Calibri"/>
              <a:ea typeface="+mn-ea"/>
              <a:cs typeface="+mn-cs"/>
            </a:rPr>
            <a:t>....</a:t>
          </a:r>
        </a:p>
      </dgm:t>
    </dgm:pt>
    <dgm:pt modelId="{AFEDFCFC-EB57-4840-95A8-FE48ED407253}" type="parTrans" cxnId="{A7FBF8CE-934A-46B4-A654-C42D9827F12A}">
      <dgm:prSet/>
      <dgm:spPr>
        <a:xfrm>
          <a:off x="3362325" y="326764"/>
          <a:ext cx="789645" cy="137045"/>
        </a:xfrm>
        <a:noFill/>
        <a:ln w="12700" cap="flat" cmpd="sng" algn="ctr">
          <a:solidFill>
            <a:sysClr val="windowText" lastClr="000000">
              <a:shade val="60000"/>
              <a:hueOff val="0"/>
              <a:satOff val="0"/>
              <a:lumOff val="0"/>
              <a:alphaOff val="0"/>
            </a:sysClr>
          </a:solidFill>
          <a:prstDash val="solid"/>
          <a:miter lim="800000"/>
        </a:ln>
        <a:effectLst/>
      </dgm:spPr>
      <dgm:t>
        <a:bodyPr/>
        <a:lstStyle/>
        <a:p>
          <a:endParaRPr lang="ru-RU"/>
        </a:p>
      </dgm:t>
    </dgm:pt>
    <dgm:pt modelId="{9DDDD69E-C20D-4B6D-872C-3CF56A1266CD}" type="sibTrans" cxnId="{A7FBF8CE-934A-46B4-A654-C42D9827F12A}">
      <dgm:prSet/>
      <dgm:spPr/>
      <dgm:t>
        <a:bodyPr/>
        <a:lstStyle/>
        <a:p>
          <a:endParaRPr lang="ru-RU"/>
        </a:p>
      </dgm:t>
    </dgm:pt>
    <dgm:pt modelId="{A3A725EE-6EBA-4BB4-8600-533B4B7C4F90}" type="pres">
      <dgm:prSet presAssocID="{92775848-C8B1-4A3D-9B73-6E90D5F078C4}" presName="hierChild1" presStyleCnt="0">
        <dgm:presLayoutVars>
          <dgm:orgChart val="1"/>
          <dgm:chPref val="1"/>
          <dgm:dir/>
          <dgm:animOne val="branch"/>
          <dgm:animLvl val="lvl"/>
          <dgm:resizeHandles/>
        </dgm:presLayoutVars>
      </dgm:prSet>
      <dgm:spPr/>
      <dgm:t>
        <a:bodyPr/>
        <a:lstStyle/>
        <a:p>
          <a:endParaRPr lang="ru-RU"/>
        </a:p>
      </dgm:t>
    </dgm:pt>
    <dgm:pt modelId="{C14FA955-7FE3-4594-BCED-673B24D1C6B0}" type="pres">
      <dgm:prSet presAssocID="{5771D4EB-F77D-41CF-A22C-DFD8E361A873}" presName="hierRoot1" presStyleCnt="0">
        <dgm:presLayoutVars>
          <dgm:hierBranch val="init"/>
        </dgm:presLayoutVars>
      </dgm:prSet>
      <dgm:spPr/>
    </dgm:pt>
    <dgm:pt modelId="{DB4CD1CD-B23E-4454-8259-8EE9A5F4978A}" type="pres">
      <dgm:prSet presAssocID="{5771D4EB-F77D-41CF-A22C-DFD8E361A873}" presName="rootComposite1" presStyleCnt="0"/>
      <dgm:spPr/>
    </dgm:pt>
    <dgm:pt modelId="{86052339-1CB6-495D-9453-58B4F62669C9}" type="pres">
      <dgm:prSet presAssocID="{5771D4EB-F77D-41CF-A22C-DFD8E361A873}" presName="rootText1" presStyleLbl="node0" presStyleIdx="0" presStyleCnt="1">
        <dgm:presLayoutVars>
          <dgm:chPref val="3"/>
        </dgm:presLayoutVars>
      </dgm:prSet>
      <dgm:spPr>
        <a:prstGeom prst="rect">
          <a:avLst/>
        </a:prstGeom>
      </dgm:spPr>
      <dgm:t>
        <a:bodyPr/>
        <a:lstStyle/>
        <a:p>
          <a:endParaRPr lang="ru-RU"/>
        </a:p>
      </dgm:t>
    </dgm:pt>
    <dgm:pt modelId="{C5C3723D-BF49-4780-BA45-5BCB9071EAE2}" type="pres">
      <dgm:prSet presAssocID="{5771D4EB-F77D-41CF-A22C-DFD8E361A873}" presName="rootConnector1" presStyleLbl="node1" presStyleIdx="0" presStyleCnt="0"/>
      <dgm:spPr/>
      <dgm:t>
        <a:bodyPr/>
        <a:lstStyle/>
        <a:p>
          <a:endParaRPr lang="ru-RU"/>
        </a:p>
      </dgm:t>
    </dgm:pt>
    <dgm:pt modelId="{5BE5FA60-4900-4031-B73E-838E226F4BC2}" type="pres">
      <dgm:prSet presAssocID="{5771D4EB-F77D-41CF-A22C-DFD8E361A873}" presName="hierChild2" presStyleCnt="0"/>
      <dgm:spPr/>
    </dgm:pt>
    <dgm:pt modelId="{32D62374-AB0F-4052-9268-0CB52F34F613}" type="pres">
      <dgm:prSet presAssocID="{EBFCFF04-DEB0-41C2-98A6-403E57B6D029}" presName="Name37" presStyleLbl="parChTrans1D2" presStyleIdx="0" presStyleCnt="5"/>
      <dgm:spPr>
        <a:custGeom>
          <a:avLst/>
          <a:gdLst/>
          <a:ahLst/>
          <a:cxnLst/>
          <a:rect l="0" t="0" r="0" b="0"/>
          <a:pathLst>
            <a:path>
              <a:moveTo>
                <a:pt x="1579291" y="0"/>
              </a:moveTo>
              <a:lnTo>
                <a:pt x="1579291" y="68522"/>
              </a:lnTo>
              <a:lnTo>
                <a:pt x="0" y="68522"/>
              </a:lnTo>
              <a:lnTo>
                <a:pt x="0" y="137045"/>
              </a:lnTo>
            </a:path>
          </a:pathLst>
        </a:custGeom>
      </dgm:spPr>
      <dgm:t>
        <a:bodyPr/>
        <a:lstStyle/>
        <a:p>
          <a:endParaRPr lang="ru-RU"/>
        </a:p>
      </dgm:t>
    </dgm:pt>
    <dgm:pt modelId="{B09EBC04-5D10-40A1-A867-E24382DBA65F}" type="pres">
      <dgm:prSet presAssocID="{AD764255-4DBA-4DC8-B357-D6F2899B6D43}" presName="hierRoot2" presStyleCnt="0">
        <dgm:presLayoutVars>
          <dgm:hierBranch val="init"/>
        </dgm:presLayoutVars>
      </dgm:prSet>
      <dgm:spPr/>
    </dgm:pt>
    <dgm:pt modelId="{8D23A5C0-9932-4212-9FF4-DA3DB66BF3FB}" type="pres">
      <dgm:prSet presAssocID="{AD764255-4DBA-4DC8-B357-D6F2899B6D43}" presName="rootComposite" presStyleCnt="0"/>
      <dgm:spPr/>
    </dgm:pt>
    <dgm:pt modelId="{1AC0678C-CDC3-41B6-91AE-81FF64398030}" type="pres">
      <dgm:prSet presAssocID="{AD764255-4DBA-4DC8-B357-D6F2899B6D43}" presName="rootText" presStyleLbl="node2" presStyleIdx="0" presStyleCnt="5">
        <dgm:presLayoutVars>
          <dgm:chPref val="3"/>
        </dgm:presLayoutVars>
      </dgm:prSet>
      <dgm:spPr>
        <a:prstGeom prst="rect">
          <a:avLst/>
        </a:prstGeom>
      </dgm:spPr>
      <dgm:t>
        <a:bodyPr/>
        <a:lstStyle/>
        <a:p>
          <a:endParaRPr lang="ru-RU"/>
        </a:p>
      </dgm:t>
    </dgm:pt>
    <dgm:pt modelId="{6BA3DA24-26A5-4BD2-A8BE-30C9BF4A30EC}" type="pres">
      <dgm:prSet presAssocID="{AD764255-4DBA-4DC8-B357-D6F2899B6D43}" presName="rootConnector" presStyleLbl="node2" presStyleIdx="0" presStyleCnt="5"/>
      <dgm:spPr/>
      <dgm:t>
        <a:bodyPr/>
        <a:lstStyle/>
        <a:p>
          <a:endParaRPr lang="ru-RU"/>
        </a:p>
      </dgm:t>
    </dgm:pt>
    <dgm:pt modelId="{43F5F593-2989-4D22-980B-FC22260201FC}" type="pres">
      <dgm:prSet presAssocID="{AD764255-4DBA-4DC8-B357-D6F2899B6D43}" presName="hierChild4" presStyleCnt="0"/>
      <dgm:spPr/>
    </dgm:pt>
    <dgm:pt modelId="{C3AC37A8-BF54-4513-B59A-D4BC8C5ED1C0}" type="pres">
      <dgm:prSet presAssocID="{AD764255-4DBA-4DC8-B357-D6F2899B6D43}" presName="hierChild5" presStyleCnt="0"/>
      <dgm:spPr/>
    </dgm:pt>
    <dgm:pt modelId="{9B1AECC0-B120-4D42-9DA5-3C5503CEF1AD}" type="pres">
      <dgm:prSet presAssocID="{539839F4-1BF9-4E39-B23B-2F9A630EE4AA}" presName="Name37" presStyleLbl="parChTrans1D2" presStyleIdx="1" presStyleCnt="5"/>
      <dgm:spPr>
        <a:custGeom>
          <a:avLst/>
          <a:gdLst/>
          <a:ahLst/>
          <a:cxnLst/>
          <a:rect l="0" t="0" r="0" b="0"/>
          <a:pathLst>
            <a:path>
              <a:moveTo>
                <a:pt x="789645" y="0"/>
              </a:moveTo>
              <a:lnTo>
                <a:pt x="789645" y="68522"/>
              </a:lnTo>
              <a:lnTo>
                <a:pt x="0" y="68522"/>
              </a:lnTo>
              <a:lnTo>
                <a:pt x="0" y="137045"/>
              </a:lnTo>
            </a:path>
          </a:pathLst>
        </a:custGeom>
      </dgm:spPr>
      <dgm:t>
        <a:bodyPr/>
        <a:lstStyle/>
        <a:p>
          <a:endParaRPr lang="ru-RU"/>
        </a:p>
      </dgm:t>
    </dgm:pt>
    <dgm:pt modelId="{84706255-5D10-4F20-8CD1-46E5F35F0012}" type="pres">
      <dgm:prSet presAssocID="{35D3C910-830F-45EA-AD51-203E87B7278F}" presName="hierRoot2" presStyleCnt="0">
        <dgm:presLayoutVars>
          <dgm:hierBranch val="init"/>
        </dgm:presLayoutVars>
      </dgm:prSet>
      <dgm:spPr/>
    </dgm:pt>
    <dgm:pt modelId="{709C9F72-B45D-43EC-AC2E-D0302F0477D7}" type="pres">
      <dgm:prSet presAssocID="{35D3C910-830F-45EA-AD51-203E87B7278F}" presName="rootComposite" presStyleCnt="0"/>
      <dgm:spPr/>
    </dgm:pt>
    <dgm:pt modelId="{8BE86C49-5909-4D57-A119-BB063416C66D}" type="pres">
      <dgm:prSet presAssocID="{35D3C910-830F-45EA-AD51-203E87B7278F}" presName="rootText" presStyleLbl="node2" presStyleIdx="1" presStyleCnt="5">
        <dgm:presLayoutVars>
          <dgm:chPref val="3"/>
        </dgm:presLayoutVars>
      </dgm:prSet>
      <dgm:spPr>
        <a:prstGeom prst="rect">
          <a:avLst/>
        </a:prstGeom>
      </dgm:spPr>
      <dgm:t>
        <a:bodyPr/>
        <a:lstStyle/>
        <a:p>
          <a:endParaRPr lang="ru-RU"/>
        </a:p>
      </dgm:t>
    </dgm:pt>
    <dgm:pt modelId="{DDA0ADD6-2741-4484-811E-D075EE18E167}" type="pres">
      <dgm:prSet presAssocID="{35D3C910-830F-45EA-AD51-203E87B7278F}" presName="rootConnector" presStyleLbl="node2" presStyleIdx="1" presStyleCnt="5"/>
      <dgm:spPr/>
      <dgm:t>
        <a:bodyPr/>
        <a:lstStyle/>
        <a:p>
          <a:endParaRPr lang="ru-RU"/>
        </a:p>
      </dgm:t>
    </dgm:pt>
    <dgm:pt modelId="{56DBE8E2-22B1-4B05-9C28-602BF078BFDF}" type="pres">
      <dgm:prSet presAssocID="{35D3C910-830F-45EA-AD51-203E87B7278F}" presName="hierChild4" presStyleCnt="0"/>
      <dgm:spPr/>
    </dgm:pt>
    <dgm:pt modelId="{E436A275-8330-40E0-9C99-F0F5EBE1FB68}" type="pres">
      <dgm:prSet presAssocID="{35D3C910-830F-45EA-AD51-203E87B7278F}" presName="hierChild5" presStyleCnt="0"/>
      <dgm:spPr/>
    </dgm:pt>
    <dgm:pt modelId="{22D9D7D4-2B83-496C-87B6-E02817DF92AC}" type="pres">
      <dgm:prSet presAssocID="{A445ADA4-3C7E-420F-8B2D-1CEC4F1E3559}" presName="Name37" presStyleLbl="parChTrans1D2" presStyleIdx="2" presStyleCnt="5"/>
      <dgm:spPr>
        <a:custGeom>
          <a:avLst/>
          <a:gdLst/>
          <a:ahLst/>
          <a:cxnLst/>
          <a:rect l="0" t="0" r="0" b="0"/>
          <a:pathLst>
            <a:path>
              <a:moveTo>
                <a:pt x="45720" y="0"/>
              </a:moveTo>
              <a:lnTo>
                <a:pt x="45720" y="137045"/>
              </a:lnTo>
            </a:path>
          </a:pathLst>
        </a:custGeom>
      </dgm:spPr>
      <dgm:t>
        <a:bodyPr/>
        <a:lstStyle/>
        <a:p>
          <a:endParaRPr lang="ru-RU"/>
        </a:p>
      </dgm:t>
    </dgm:pt>
    <dgm:pt modelId="{4345BF64-60ED-44C5-B475-1BEDE70F3C8C}" type="pres">
      <dgm:prSet presAssocID="{F7E41FA7-F56C-4F1E-A2E5-D1128EE0700C}" presName="hierRoot2" presStyleCnt="0">
        <dgm:presLayoutVars>
          <dgm:hierBranch val="init"/>
        </dgm:presLayoutVars>
      </dgm:prSet>
      <dgm:spPr/>
    </dgm:pt>
    <dgm:pt modelId="{FAA30A09-5F24-4A3E-8B31-C926EB754761}" type="pres">
      <dgm:prSet presAssocID="{F7E41FA7-F56C-4F1E-A2E5-D1128EE0700C}" presName="rootComposite" presStyleCnt="0"/>
      <dgm:spPr/>
    </dgm:pt>
    <dgm:pt modelId="{AC35E425-2DC8-48D7-B55D-2554AE8E1C05}" type="pres">
      <dgm:prSet presAssocID="{F7E41FA7-F56C-4F1E-A2E5-D1128EE0700C}" presName="rootText" presStyleLbl="node2" presStyleIdx="2" presStyleCnt="5">
        <dgm:presLayoutVars>
          <dgm:chPref val="3"/>
        </dgm:presLayoutVars>
      </dgm:prSet>
      <dgm:spPr>
        <a:prstGeom prst="rect">
          <a:avLst/>
        </a:prstGeom>
      </dgm:spPr>
      <dgm:t>
        <a:bodyPr/>
        <a:lstStyle/>
        <a:p>
          <a:endParaRPr lang="ru-RU"/>
        </a:p>
      </dgm:t>
    </dgm:pt>
    <dgm:pt modelId="{3EBB6121-0316-4547-AF6D-C3E3DBF6B114}" type="pres">
      <dgm:prSet presAssocID="{F7E41FA7-F56C-4F1E-A2E5-D1128EE0700C}" presName="rootConnector" presStyleLbl="node2" presStyleIdx="2" presStyleCnt="5"/>
      <dgm:spPr/>
      <dgm:t>
        <a:bodyPr/>
        <a:lstStyle/>
        <a:p>
          <a:endParaRPr lang="ru-RU"/>
        </a:p>
      </dgm:t>
    </dgm:pt>
    <dgm:pt modelId="{4E19E462-E2C0-4CC8-9522-BC018017148A}" type="pres">
      <dgm:prSet presAssocID="{F7E41FA7-F56C-4F1E-A2E5-D1128EE0700C}" presName="hierChild4" presStyleCnt="0"/>
      <dgm:spPr/>
    </dgm:pt>
    <dgm:pt modelId="{509D5328-16DE-4C29-B79B-8E13882D098B}" type="pres">
      <dgm:prSet presAssocID="{F7E41FA7-F56C-4F1E-A2E5-D1128EE0700C}" presName="hierChild5" presStyleCnt="0"/>
      <dgm:spPr/>
    </dgm:pt>
    <dgm:pt modelId="{E339003A-87A7-46C0-BF2C-01A7BD3D4D00}" type="pres">
      <dgm:prSet presAssocID="{AFEDFCFC-EB57-4840-95A8-FE48ED407253}" presName="Name37" presStyleLbl="parChTrans1D2" presStyleIdx="3" presStyleCnt="5"/>
      <dgm:spPr>
        <a:custGeom>
          <a:avLst/>
          <a:gdLst/>
          <a:ahLst/>
          <a:cxnLst/>
          <a:rect l="0" t="0" r="0" b="0"/>
          <a:pathLst>
            <a:path>
              <a:moveTo>
                <a:pt x="0" y="0"/>
              </a:moveTo>
              <a:lnTo>
                <a:pt x="0" y="68522"/>
              </a:lnTo>
              <a:lnTo>
                <a:pt x="789645" y="68522"/>
              </a:lnTo>
              <a:lnTo>
                <a:pt x="789645" y="137045"/>
              </a:lnTo>
            </a:path>
          </a:pathLst>
        </a:custGeom>
      </dgm:spPr>
      <dgm:t>
        <a:bodyPr/>
        <a:lstStyle/>
        <a:p>
          <a:endParaRPr lang="ru-RU"/>
        </a:p>
      </dgm:t>
    </dgm:pt>
    <dgm:pt modelId="{4A4A37B9-7597-4217-AB0D-CC171FC05274}" type="pres">
      <dgm:prSet presAssocID="{7CB27F21-FF98-474A-911C-620B938E3227}" presName="hierRoot2" presStyleCnt="0">
        <dgm:presLayoutVars>
          <dgm:hierBranch val="init"/>
        </dgm:presLayoutVars>
      </dgm:prSet>
      <dgm:spPr/>
    </dgm:pt>
    <dgm:pt modelId="{B2497902-948E-4091-8A61-38A2B5FBC731}" type="pres">
      <dgm:prSet presAssocID="{7CB27F21-FF98-474A-911C-620B938E3227}" presName="rootComposite" presStyleCnt="0"/>
      <dgm:spPr/>
    </dgm:pt>
    <dgm:pt modelId="{CC4A6E8B-315A-4229-A080-77E36F545FB3}" type="pres">
      <dgm:prSet presAssocID="{7CB27F21-FF98-474A-911C-620B938E3227}" presName="rootText" presStyleLbl="node2" presStyleIdx="3" presStyleCnt="5">
        <dgm:presLayoutVars>
          <dgm:chPref val="3"/>
        </dgm:presLayoutVars>
      </dgm:prSet>
      <dgm:spPr>
        <a:prstGeom prst="rect">
          <a:avLst/>
        </a:prstGeom>
      </dgm:spPr>
      <dgm:t>
        <a:bodyPr/>
        <a:lstStyle/>
        <a:p>
          <a:endParaRPr lang="ru-RU"/>
        </a:p>
      </dgm:t>
    </dgm:pt>
    <dgm:pt modelId="{BB8B4CCE-748C-4532-A87F-B01F16C2B424}" type="pres">
      <dgm:prSet presAssocID="{7CB27F21-FF98-474A-911C-620B938E3227}" presName="rootConnector" presStyleLbl="node2" presStyleIdx="3" presStyleCnt="5"/>
      <dgm:spPr/>
      <dgm:t>
        <a:bodyPr/>
        <a:lstStyle/>
        <a:p>
          <a:endParaRPr lang="ru-RU"/>
        </a:p>
      </dgm:t>
    </dgm:pt>
    <dgm:pt modelId="{9D12FB93-BA9C-4AA7-84D4-A51E654A2A28}" type="pres">
      <dgm:prSet presAssocID="{7CB27F21-FF98-474A-911C-620B938E3227}" presName="hierChild4" presStyleCnt="0"/>
      <dgm:spPr/>
    </dgm:pt>
    <dgm:pt modelId="{3B97FDF4-E323-474B-8A6B-4928169284A2}" type="pres">
      <dgm:prSet presAssocID="{7CB27F21-FF98-474A-911C-620B938E3227}" presName="hierChild5" presStyleCnt="0"/>
      <dgm:spPr/>
    </dgm:pt>
    <dgm:pt modelId="{CE1D4C76-6B87-4F64-96E6-1A4050161883}" type="pres">
      <dgm:prSet presAssocID="{607D8914-A129-4B4B-BDF8-FE2E93F07235}" presName="Name37" presStyleLbl="parChTrans1D2" presStyleIdx="4" presStyleCnt="5"/>
      <dgm:spPr>
        <a:custGeom>
          <a:avLst/>
          <a:gdLst/>
          <a:ahLst/>
          <a:cxnLst/>
          <a:rect l="0" t="0" r="0" b="0"/>
          <a:pathLst>
            <a:path>
              <a:moveTo>
                <a:pt x="0" y="0"/>
              </a:moveTo>
              <a:lnTo>
                <a:pt x="0" y="68522"/>
              </a:lnTo>
              <a:lnTo>
                <a:pt x="1579291" y="68522"/>
              </a:lnTo>
              <a:lnTo>
                <a:pt x="1579291" y="137045"/>
              </a:lnTo>
            </a:path>
          </a:pathLst>
        </a:custGeom>
      </dgm:spPr>
      <dgm:t>
        <a:bodyPr/>
        <a:lstStyle/>
        <a:p>
          <a:endParaRPr lang="ru-RU"/>
        </a:p>
      </dgm:t>
    </dgm:pt>
    <dgm:pt modelId="{B78FE8FD-CCA5-45E9-A7BE-968EBBBD4F3C}" type="pres">
      <dgm:prSet presAssocID="{2B2BC698-5BAE-4518-9AFF-8D690AA5E72F}" presName="hierRoot2" presStyleCnt="0">
        <dgm:presLayoutVars>
          <dgm:hierBranch val="init"/>
        </dgm:presLayoutVars>
      </dgm:prSet>
      <dgm:spPr/>
    </dgm:pt>
    <dgm:pt modelId="{FDD8DC12-728D-4595-AFB6-AA92A524ECB1}" type="pres">
      <dgm:prSet presAssocID="{2B2BC698-5BAE-4518-9AFF-8D690AA5E72F}" presName="rootComposite" presStyleCnt="0"/>
      <dgm:spPr/>
    </dgm:pt>
    <dgm:pt modelId="{77DB615B-BB1F-435F-82C2-2DA649B62390}" type="pres">
      <dgm:prSet presAssocID="{2B2BC698-5BAE-4518-9AFF-8D690AA5E72F}" presName="rootText" presStyleLbl="node2" presStyleIdx="4" presStyleCnt="5">
        <dgm:presLayoutVars>
          <dgm:chPref val="3"/>
        </dgm:presLayoutVars>
      </dgm:prSet>
      <dgm:spPr>
        <a:prstGeom prst="rect">
          <a:avLst/>
        </a:prstGeom>
      </dgm:spPr>
      <dgm:t>
        <a:bodyPr/>
        <a:lstStyle/>
        <a:p>
          <a:endParaRPr lang="ru-RU"/>
        </a:p>
      </dgm:t>
    </dgm:pt>
    <dgm:pt modelId="{B1549F7A-6887-4FA7-8D80-C10AF0AF9571}" type="pres">
      <dgm:prSet presAssocID="{2B2BC698-5BAE-4518-9AFF-8D690AA5E72F}" presName="rootConnector" presStyleLbl="node2" presStyleIdx="4" presStyleCnt="5"/>
      <dgm:spPr/>
      <dgm:t>
        <a:bodyPr/>
        <a:lstStyle/>
        <a:p>
          <a:endParaRPr lang="ru-RU"/>
        </a:p>
      </dgm:t>
    </dgm:pt>
    <dgm:pt modelId="{C5604719-219C-4AC4-943C-364257A13275}" type="pres">
      <dgm:prSet presAssocID="{2B2BC698-5BAE-4518-9AFF-8D690AA5E72F}" presName="hierChild4" presStyleCnt="0"/>
      <dgm:spPr/>
    </dgm:pt>
    <dgm:pt modelId="{AE5CD89C-D4EB-41A3-A889-522C5011F2F4}" type="pres">
      <dgm:prSet presAssocID="{2B2BC698-5BAE-4518-9AFF-8D690AA5E72F}" presName="hierChild5" presStyleCnt="0"/>
      <dgm:spPr/>
    </dgm:pt>
    <dgm:pt modelId="{D56C579D-7BCB-4FFA-89DC-9CB3DE30FA04}" type="pres">
      <dgm:prSet presAssocID="{5771D4EB-F77D-41CF-A22C-DFD8E361A873}" presName="hierChild3" presStyleCnt="0"/>
      <dgm:spPr/>
    </dgm:pt>
  </dgm:ptLst>
  <dgm:cxnLst>
    <dgm:cxn modelId="{F81841C5-5264-4F08-A92A-4D6BDE411D5F}" srcId="{5771D4EB-F77D-41CF-A22C-DFD8E361A873}" destId="{35D3C910-830F-45EA-AD51-203E87B7278F}" srcOrd="1" destOrd="0" parTransId="{539839F4-1BF9-4E39-B23B-2F9A630EE4AA}" sibTransId="{68AE1CDD-EE45-4E35-A370-9A71C1C6FAD0}"/>
    <dgm:cxn modelId="{FB430F99-EE3D-40C5-9775-32BB85A2A835}" type="presOf" srcId="{AD764255-4DBA-4DC8-B357-D6F2899B6D43}" destId="{1AC0678C-CDC3-41B6-91AE-81FF64398030}" srcOrd="0" destOrd="0" presId="urn:microsoft.com/office/officeart/2005/8/layout/orgChart1"/>
    <dgm:cxn modelId="{7BF36266-BFDE-450C-9E57-F32C252DF24A}" type="presOf" srcId="{2B2BC698-5BAE-4518-9AFF-8D690AA5E72F}" destId="{77DB615B-BB1F-435F-82C2-2DA649B62390}" srcOrd="0" destOrd="0" presId="urn:microsoft.com/office/officeart/2005/8/layout/orgChart1"/>
    <dgm:cxn modelId="{C5CA03C2-92EC-49E8-AB42-AC5060B98AA1}" type="presOf" srcId="{EBFCFF04-DEB0-41C2-98A6-403E57B6D029}" destId="{32D62374-AB0F-4052-9268-0CB52F34F613}" srcOrd="0" destOrd="0" presId="urn:microsoft.com/office/officeart/2005/8/layout/orgChart1"/>
    <dgm:cxn modelId="{CF5EE108-8673-49A6-B083-3366E822E813}" type="presOf" srcId="{7CB27F21-FF98-474A-911C-620B938E3227}" destId="{BB8B4CCE-748C-4532-A87F-B01F16C2B424}" srcOrd="1" destOrd="0" presId="urn:microsoft.com/office/officeart/2005/8/layout/orgChart1"/>
    <dgm:cxn modelId="{18B02DF3-1A4A-4D0E-89A5-5DC1254D6119}" srcId="{5771D4EB-F77D-41CF-A22C-DFD8E361A873}" destId="{AD764255-4DBA-4DC8-B357-D6F2899B6D43}" srcOrd="0" destOrd="0" parTransId="{EBFCFF04-DEB0-41C2-98A6-403E57B6D029}" sibTransId="{D9B8D2B7-CCD3-4F2A-9230-704E7E142224}"/>
    <dgm:cxn modelId="{6701EB23-E632-4036-B863-C0745554AE57}" type="presOf" srcId="{539839F4-1BF9-4E39-B23B-2F9A630EE4AA}" destId="{9B1AECC0-B120-4D42-9DA5-3C5503CEF1AD}" srcOrd="0" destOrd="0" presId="urn:microsoft.com/office/officeart/2005/8/layout/orgChart1"/>
    <dgm:cxn modelId="{484F8809-E786-4308-989C-0BCE0AB7B6BA}" type="presOf" srcId="{92775848-C8B1-4A3D-9B73-6E90D5F078C4}" destId="{A3A725EE-6EBA-4BB4-8600-533B4B7C4F90}" srcOrd="0" destOrd="0" presId="urn:microsoft.com/office/officeart/2005/8/layout/orgChart1"/>
    <dgm:cxn modelId="{275913BB-4006-4B31-B6B0-09077C3FCB2E}" type="presOf" srcId="{F7E41FA7-F56C-4F1E-A2E5-D1128EE0700C}" destId="{AC35E425-2DC8-48D7-B55D-2554AE8E1C05}" srcOrd="0" destOrd="0" presId="urn:microsoft.com/office/officeart/2005/8/layout/orgChart1"/>
    <dgm:cxn modelId="{2D430899-531F-4FFD-BFB8-153774A1FC79}" type="presOf" srcId="{607D8914-A129-4B4B-BDF8-FE2E93F07235}" destId="{CE1D4C76-6B87-4F64-96E6-1A4050161883}" srcOrd="0" destOrd="0" presId="urn:microsoft.com/office/officeart/2005/8/layout/orgChart1"/>
    <dgm:cxn modelId="{CCCFD8FF-2D06-4DB9-90DC-1C7E4AFE0C18}" type="presOf" srcId="{35D3C910-830F-45EA-AD51-203E87B7278F}" destId="{8BE86C49-5909-4D57-A119-BB063416C66D}" srcOrd="0" destOrd="0" presId="urn:microsoft.com/office/officeart/2005/8/layout/orgChart1"/>
    <dgm:cxn modelId="{34B8FC65-7996-4DD9-A031-4261D9F6A86D}" srcId="{92775848-C8B1-4A3D-9B73-6E90D5F078C4}" destId="{5771D4EB-F77D-41CF-A22C-DFD8E361A873}" srcOrd="0" destOrd="0" parTransId="{A97EA6A3-7147-4858-8613-62D3C614926B}" sibTransId="{FB12FF3D-93EF-4657-A665-6050E4384EF3}"/>
    <dgm:cxn modelId="{65F27758-2064-446F-9780-DCFF0EFD8EC9}" type="presOf" srcId="{AFEDFCFC-EB57-4840-95A8-FE48ED407253}" destId="{E339003A-87A7-46C0-BF2C-01A7BD3D4D00}" srcOrd="0" destOrd="0" presId="urn:microsoft.com/office/officeart/2005/8/layout/orgChart1"/>
    <dgm:cxn modelId="{74A4D8A1-0CFF-44C9-B8B5-85C6D8394690}" type="presOf" srcId="{A445ADA4-3C7E-420F-8B2D-1CEC4F1E3559}" destId="{22D9D7D4-2B83-496C-87B6-E02817DF92AC}" srcOrd="0" destOrd="0" presId="urn:microsoft.com/office/officeart/2005/8/layout/orgChart1"/>
    <dgm:cxn modelId="{392221BE-D295-43AA-9071-A9001391DB8D}" srcId="{5771D4EB-F77D-41CF-A22C-DFD8E361A873}" destId="{F7E41FA7-F56C-4F1E-A2E5-D1128EE0700C}" srcOrd="2" destOrd="0" parTransId="{A445ADA4-3C7E-420F-8B2D-1CEC4F1E3559}" sibTransId="{CBFF2CDD-7353-4688-A5E7-739BFE0F2EC9}"/>
    <dgm:cxn modelId="{6E59F6B4-E1DD-4A7D-93D8-441BF17D04BA}" type="presOf" srcId="{2B2BC698-5BAE-4518-9AFF-8D690AA5E72F}" destId="{B1549F7A-6887-4FA7-8D80-C10AF0AF9571}" srcOrd="1" destOrd="0" presId="urn:microsoft.com/office/officeart/2005/8/layout/orgChart1"/>
    <dgm:cxn modelId="{0049DB93-B14F-4D62-B2B5-59BACCAD565D}" type="presOf" srcId="{AD764255-4DBA-4DC8-B357-D6F2899B6D43}" destId="{6BA3DA24-26A5-4BD2-A8BE-30C9BF4A30EC}" srcOrd="1" destOrd="0" presId="urn:microsoft.com/office/officeart/2005/8/layout/orgChart1"/>
    <dgm:cxn modelId="{C1261A57-8D3A-40B6-BCF4-F92DFD0EE193}" srcId="{5771D4EB-F77D-41CF-A22C-DFD8E361A873}" destId="{2B2BC698-5BAE-4518-9AFF-8D690AA5E72F}" srcOrd="4" destOrd="0" parTransId="{607D8914-A129-4B4B-BDF8-FE2E93F07235}" sibTransId="{EAD3DE6B-0C8B-4EA0-A405-68E2A0B0C842}"/>
    <dgm:cxn modelId="{CEF7F9FE-3494-4E0D-AD38-588436E9BDEA}" type="presOf" srcId="{5771D4EB-F77D-41CF-A22C-DFD8E361A873}" destId="{86052339-1CB6-495D-9453-58B4F62669C9}" srcOrd="0" destOrd="0" presId="urn:microsoft.com/office/officeart/2005/8/layout/orgChart1"/>
    <dgm:cxn modelId="{1A04AC4F-1B87-4ECB-A7CB-52919A772EB6}" type="presOf" srcId="{35D3C910-830F-45EA-AD51-203E87B7278F}" destId="{DDA0ADD6-2741-4484-811E-D075EE18E167}" srcOrd="1" destOrd="0" presId="urn:microsoft.com/office/officeart/2005/8/layout/orgChart1"/>
    <dgm:cxn modelId="{F5BEE278-C40F-47B6-AF5E-3C259C60D767}" type="presOf" srcId="{F7E41FA7-F56C-4F1E-A2E5-D1128EE0700C}" destId="{3EBB6121-0316-4547-AF6D-C3E3DBF6B114}" srcOrd="1" destOrd="0" presId="urn:microsoft.com/office/officeart/2005/8/layout/orgChart1"/>
    <dgm:cxn modelId="{A7FBF8CE-934A-46B4-A654-C42D9827F12A}" srcId="{5771D4EB-F77D-41CF-A22C-DFD8E361A873}" destId="{7CB27F21-FF98-474A-911C-620B938E3227}" srcOrd="3" destOrd="0" parTransId="{AFEDFCFC-EB57-4840-95A8-FE48ED407253}" sibTransId="{9DDDD69E-C20D-4B6D-872C-3CF56A1266CD}"/>
    <dgm:cxn modelId="{078F60CB-5AA3-4454-9FCA-A462A2EB4D06}" type="presOf" srcId="{7CB27F21-FF98-474A-911C-620B938E3227}" destId="{CC4A6E8B-315A-4229-A080-77E36F545FB3}" srcOrd="0" destOrd="0" presId="urn:microsoft.com/office/officeart/2005/8/layout/orgChart1"/>
    <dgm:cxn modelId="{09D9BE84-9A9A-47D8-9163-2CBC15A15FF6}" type="presOf" srcId="{5771D4EB-F77D-41CF-A22C-DFD8E361A873}" destId="{C5C3723D-BF49-4780-BA45-5BCB9071EAE2}" srcOrd="1" destOrd="0" presId="urn:microsoft.com/office/officeart/2005/8/layout/orgChart1"/>
    <dgm:cxn modelId="{C23DD975-6944-4CDA-A63C-373FFAF7B107}" type="presParOf" srcId="{A3A725EE-6EBA-4BB4-8600-533B4B7C4F90}" destId="{C14FA955-7FE3-4594-BCED-673B24D1C6B0}" srcOrd="0" destOrd="0" presId="urn:microsoft.com/office/officeart/2005/8/layout/orgChart1"/>
    <dgm:cxn modelId="{8B2F3D64-3A4D-4CF1-B32C-0A5DD22D4219}" type="presParOf" srcId="{C14FA955-7FE3-4594-BCED-673B24D1C6B0}" destId="{DB4CD1CD-B23E-4454-8259-8EE9A5F4978A}" srcOrd="0" destOrd="0" presId="urn:microsoft.com/office/officeart/2005/8/layout/orgChart1"/>
    <dgm:cxn modelId="{D8D581A4-7129-4779-9F55-2AA6FA6B41B2}" type="presParOf" srcId="{DB4CD1CD-B23E-4454-8259-8EE9A5F4978A}" destId="{86052339-1CB6-495D-9453-58B4F62669C9}" srcOrd="0" destOrd="0" presId="urn:microsoft.com/office/officeart/2005/8/layout/orgChart1"/>
    <dgm:cxn modelId="{62AA4EA2-B654-471F-8AC7-DA1752FD542B}" type="presParOf" srcId="{DB4CD1CD-B23E-4454-8259-8EE9A5F4978A}" destId="{C5C3723D-BF49-4780-BA45-5BCB9071EAE2}" srcOrd="1" destOrd="0" presId="urn:microsoft.com/office/officeart/2005/8/layout/orgChart1"/>
    <dgm:cxn modelId="{50EFA396-CECA-45CE-8235-A862C805D066}" type="presParOf" srcId="{C14FA955-7FE3-4594-BCED-673B24D1C6B0}" destId="{5BE5FA60-4900-4031-B73E-838E226F4BC2}" srcOrd="1" destOrd="0" presId="urn:microsoft.com/office/officeart/2005/8/layout/orgChart1"/>
    <dgm:cxn modelId="{5CECAD17-F236-4E41-9562-7AD2FC3C1F59}" type="presParOf" srcId="{5BE5FA60-4900-4031-B73E-838E226F4BC2}" destId="{32D62374-AB0F-4052-9268-0CB52F34F613}" srcOrd="0" destOrd="0" presId="urn:microsoft.com/office/officeart/2005/8/layout/orgChart1"/>
    <dgm:cxn modelId="{4E748833-4095-4405-8CFF-D9AA9A90078F}" type="presParOf" srcId="{5BE5FA60-4900-4031-B73E-838E226F4BC2}" destId="{B09EBC04-5D10-40A1-A867-E24382DBA65F}" srcOrd="1" destOrd="0" presId="urn:microsoft.com/office/officeart/2005/8/layout/orgChart1"/>
    <dgm:cxn modelId="{CC689CF7-AFA3-434E-8F95-B1F3A3D6CE64}" type="presParOf" srcId="{B09EBC04-5D10-40A1-A867-E24382DBA65F}" destId="{8D23A5C0-9932-4212-9FF4-DA3DB66BF3FB}" srcOrd="0" destOrd="0" presId="urn:microsoft.com/office/officeart/2005/8/layout/orgChart1"/>
    <dgm:cxn modelId="{18937C09-3597-411C-BEC2-D219F44C2983}" type="presParOf" srcId="{8D23A5C0-9932-4212-9FF4-DA3DB66BF3FB}" destId="{1AC0678C-CDC3-41B6-91AE-81FF64398030}" srcOrd="0" destOrd="0" presId="urn:microsoft.com/office/officeart/2005/8/layout/orgChart1"/>
    <dgm:cxn modelId="{89A022FB-2333-44D0-A0E1-C33CF299CEA4}" type="presParOf" srcId="{8D23A5C0-9932-4212-9FF4-DA3DB66BF3FB}" destId="{6BA3DA24-26A5-4BD2-A8BE-30C9BF4A30EC}" srcOrd="1" destOrd="0" presId="urn:microsoft.com/office/officeart/2005/8/layout/orgChart1"/>
    <dgm:cxn modelId="{26451D51-A438-42E8-9213-98910366EC57}" type="presParOf" srcId="{B09EBC04-5D10-40A1-A867-E24382DBA65F}" destId="{43F5F593-2989-4D22-980B-FC22260201FC}" srcOrd="1" destOrd="0" presId="urn:microsoft.com/office/officeart/2005/8/layout/orgChart1"/>
    <dgm:cxn modelId="{F3A34F27-869F-41AA-9560-E0670BF60113}" type="presParOf" srcId="{B09EBC04-5D10-40A1-A867-E24382DBA65F}" destId="{C3AC37A8-BF54-4513-B59A-D4BC8C5ED1C0}" srcOrd="2" destOrd="0" presId="urn:microsoft.com/office/officeart/2005/8/layout/orgChart1"/>
    <dgm:cxn modelId="{596600C0-F122-4386-BC9E-62588B2D2A1E}" type="presParOf" srcId="{5BE5FA60-4900-4031-B73E-838E226F4BC2}" destId="{9B1AECC0-B120-4D42-9DA5-3C5503CEF1AD}" srcOrd="2" destOrd="0" presId="urn:microsoft.com/office/officeart/2005/8/layout/orgChart1"/>
    <dgm:cxn modelId="{504CAA00-88EA-4E30-ABC7-93A656AD8809}" type="presParOf" srcId="{5BE5FA60-4900-4031-B73E-838E226F4BC2}" destId="{84706255-5D10-4F20-8CD1-46E5F35F0012}" srcOrd="3" destOrd="0" presId="urn:microsoft.com/office/officeart/2005/8/layout/orgChart1"/>
    <dgm:cxn modelId="{D81E3724-2A73-4B4E-9EBF-9DF201F18B55}" type="presParOf" srcId="{84706255-5D10-4F20-8CD1-46E5F35F0012}" destId="{709C9F72-B45D-43EC-AC2E-D0302F0477D7}" srcOrd="0" destOrd="0" presId="urn:microsoft.com/office/officeart/2005/8/layout/orgChart1"/>
    <dgm:cxn modelId="{90CB0B44-C942-478D-8FF6-0A555450CC61}" type="presParOf" srcId="{709C9F72-B45D-43EC-AC2E-D0302F0477D7}" destId="{8BE86C49-5909-4D57-A119-BB063416C66D}" srcOrd="0" destOrd="0" presId="urn:microsoft.com/office/officeart/2005/8/layout/orgChart1"/>
    <dgm:cxn modelId="{B702C415-EF36-481F-831F-5B8DF84F791F}" type="presParOf" srcId="{709C9F72-B45D-43EC-AC2E-D0302F0477D7}" destId="{DDA0ADD6-2741-4484-811E-D075EE18E167}" srcOrd="1" destOrd="0" presId="urn:microsoft.com/office/officeart/2005/8/layout/orgChart1"/>
    <dgm:cxn modelId="{33A5EF8A-9137-4BAA-920C-84BF5F010629}" type="presParOf" srcId="{84706255-5D10-4F20-8CD1-46E5F35F0012}" destId="{56DBE8E2-22B1-4B05-9C28-602BF078BFDF}" srcOrd="1" destOrd="0" presId="urn:microsoft.com/office/officeart/2005/8/layout/orgChart1"/>
    <dgm:cxn modelId="{CB8D3A11-E68A-4805-8558-6946549B1DFC}" type="presParOf" srcId="{84706255-5D10-4F20-8CD1-46E5F35F0012}" destId="{E436A275-8330-40E0-9C99-F0F5EBE1FB68}" srcOrd="2" destOrd="0" presId="urn:microsoft.com/office/officeart/2005/8/layout/orgChart1"/>
    <dgm:cxn modelId="{B1B3B4BD-B77D-4238-838A-15C2334439A6}" type="presParOf" srcId="{5BE5FA60-4900-4031-B73E-838E226F4BC2}" destId="{22D9D7D4-2B83-496C-87B6-E02817DF92AC}" srcOrd="4" destOrd="0" presId="urn:microsoft.com/office/officeart/2005/8/layout/orgChart1"/>
    <dgm:cxn modelId="{0532DFBA-07C8-42B4-844F-899BDA6A7977}" type="presParOf" srcId="{5BE5FA60-4900-4031-B73E-838E226F4BC2}" destId="{4345BF64-60ED-44C5-B475-1BEDE70F3C8C}" srcOrd="5" destOrd="0" presId="urn:microsoft.com/office/officeart/2005/8/layout/orgChart1"/>
    <dgm:cxn modelId="{AABAED81-B046-43CD-8000-F6DF12261C4D}" type="presParOf" srcId="{4345BF64-60ED-44C5-B475-1BEDE70F3C8C}" destId="{FAA30A09-5F24-4A3E-8B31-C926EB754761}" srcOrd="0" destOrd="0" presId="urn:microsoft.com/office/officeart/2005/8/layout/orgChart1"/>
    <dgm:cxn modelId="{86514285-59B1-4428-B6CB-8556F945E476}" type="presParOf" srcId="{FAA30A09-5F24-4A3E-8B31-C926EB754761}" destId="{AC35E425-2DC8-48D7-B55D-2554AE8E1C05}" srcOrd="0" destOrd="0" presId="urn:microsoft.com/office/officeart/2005/8/layout/orgChart1"/>
    <dgm:cxn modelId="{E06E8CF5-5C7C-4E06-B4F1-1FC171AC3236}" type="presParOf" srcId="{FAA30A09-5F24-4A3E-8B31-C926EB754761}" destId="{3EBB6121-0316-4547-AF6D-C3E3DBF6B114}" srcOrd="1" destOrd="0" presId="urn:microsoft.com/office/officeart/2005/8/layout/orgChart1"/>
    <dgm:cxn modelId="{89B6EC50-5E17-4833-A523-3E1F3F2F71A0}" type="presParOf" srcId="{4345BF64-60ED-44C5-B475-1BEDE70F3C8C}" destId="{4E19E462-E2C0-4CC8-9522-BC018017148A}" srcOrd="1" destOrd="0" presId="urn:microsoft.com/office/officeart/2005/8/layout/orgChart1"/>
    <dgm:cxn modelId="{7D104A43-9EB4-4901-A56A-5A5EADFDDDE2}" type="presParOf" srcId="{4345BF64-60ED-44C5-B475-1BEDE70F3C8C}" destId="{509D5328-16DE-4C29-B79B-8E13882D098B}" srcOrd="2" destOrd="0" presId="urn:microsoft.com/office/officeart/2005/8/layout/orgChart1"/>
    <dgm:cxn modelId="{3D76706C-8322-4DB0-B9B4-C788CC3D3C13}" type="presParOf" srcId="{5BE5FA60-4900-4031-B73E-838E226F4BC2}" destId="{E339003A-87A7-46C0-BF2C-01A7BD3D4D00}" srcOrd="6" destOrd="0" presId="urn:microsoft.com/office/officeart/2005/8/layout/orgChart1"/>
    <dgm:cxn modelId="{7A7E86FD-3FBF-47F5-B3D4-66B5585207EF}" type="presParOf" srcId="{5BE5FA60-4900-4031-B73E-838E226F4BC2}" destId="{4A4A37B9-7597-4217-AB0D-CC171FC05274}" srcOrd="7" destOrd="0" presId="urn:microsoft.com/office/officeart/2005/8/layout/orgChart1"/>
    <dgm:cxn modelId="{FFFBBACD-1057-40ED-AD02-AABCF1F4BA1C}" type="presParOf" srcId="{4A4A37B9-7597-4217-AB0D-CC171FC05274}" destId="{B2497902-948E-4091-8A61-38A2B5FBC731}" srcOrd="0" destOrd="0" presId="urn:microsoft.com/office/officeart/2005/8/layout/orgChart1"/>
    <dgm:cxn modelId="{75C31B31-8147-416B-A1E8-F382CA4AF3D4}" type="presParOf" srcId="{B2497902-948E-4091-8A61-38A2B5FBC731}" destId="{CC4A6E8B-315A-4229-A080-77E36F545FB3}" srcOrd="0" destOrd="0" presId="urn:microsoft.com/office/officeart/2005/8/layout/orgChart1"/>
    <dgm:cxn modelId="{FFA268C2-2972-4B04-9D69-A08DD5B0E528}" type="presParOf" srcId="{B2497902-948E-4091-8A61-38A2B5FBC731}" destId="{BB8B4CCE-748C-4532-A87F-B01F16C2B424}" srcOrd="1" destOrd="0" presId="urn:microsoft.com/office/officeart/2005/8/layout/orgChart1"/>
    <dgm:cxn modelId="{F14865CC-B0EF-4AC4-847A-9AE1DB08506E}" type="presParOf" srcId="{4A4A37B9-7597-4217-AB0D-CC171FC05274}" destId="{9D12FB93-BA9C-4AA7-84D4-A51E654A2A28}" srcOrd="1" destOrd="0" presId="urn:microsoft.com/office/officeart/2005/8/layout/orgChart1"/>
    <dgm:cxn modelId="{367FE24C-BCFD-4B15-841E-610725976E0B}" type="presParOf" srcId="{4A4A37B9-7597-4217-AB0D-CC171FC05274}" destId="{3B97FDF4-E323-474B-8A6B-4928169284A2}" srcOrd="2" destOrd="0" presId="urn:microsoft.com/office/officeart/2005/8/layout/orgChart1"/>
    <dgm:cxn modelId="{61E76E59-8AB7-4B9D-954B-CECDA8E677D6}" type="presParOf" srcId="{5BE5FA60-4900-4031-B73E-838E226F4BC2}" destId="{CE1D4C76-6B87-4F64-96E6-1A4050161883}" srcOrd="8" destOrd="0" presId="urn:microsoft.com/office/officeart/2005/8/layout/orgChart1"/>
    <dgm:cxn modelId="{6295E66F-D9CB-4930-818B-453BA0623804}" type="presParOf" srcId="{5BE5FA60-4900-4031-B73E-838E226F4BC2}" destId="{B78FE8FD-CCA5-45E9-A7BE-968EBBBD4F3C}" srcOrd="9" destOrd="0" presId="urn:microsoft.com/office/officeart/2005/8/layout/orgChart1"/>
    <dgm:cxn modelId="{2CB262FB-2E4A-4ECD-8E53-B7DC0C20FD8C}" type="presParOf" srcId="{B78FE8FD-CCA5-45E9-A7BE-968EBBBD4F3C}" destId="{FDD8DC12-728D-4595-AFB6-AA92A524ECB1}" srcOrd="0" destOrd="0" presId="urn:microsoft.com/office/officeart/2005/8/layout/orgChart1"/>
    <dgm:cxn modelId="{E143F9E9-91AA-461C-90E4-09D49E95E5C6}" type="presParOf" srcId="{FDD8DC12-728D-4595-AFB6-AA92A524ECB1}" destId="{77DB615B-BB1F-435F-82C2-2DA649B62390}" srcOrd="0" destOrd="0" presId="urn:microsoft.com/office/officeart/2005/8/layout/orgChart1"/>
    <dgm:cxn modelId="{B29EA758-563C-4BAC-8996-0427C18A38E4}" type="presParOf" srcId="{FDD8DC12-728D-4595-AFB6-AA92A524ECB1}" destId="{B1549F7A-6887-4FA7-8D80-C10AF0AF9571}" srcOrd="1" destOrd="0" presId="urn:microsoft.com/office/officeart/2005/8/layout/orgChart1"/>
    <dgm:cxn modelId="{C1853A21-EFCA-47C4-91F1-65C3E418FB8F}" type="presParOf" srcId="{B78FE8FD-CCA5-45E9-A7BE-968EBBBD4F3C}" destId="{C5604719-219C-4AC4-943C-364257A13275}" srcOrd="1" destOrd="0" presId="urn:microsoft.com/office/officeart/2005/8/layout/orgChart1"/>
    <dgm:cxn modelId="{F1A95819-61CC-4773-B971-7529DCB598E8}" type="presParOf" srcId="{B78FE8FD-CCA5-45E9-A7BE-968EBBBD4F3C}" destId="{AE5CD89C-D4EB-41A3-A889-522C5011F2F4}" srcOrd="2" destOrd="0" presId="urn:microsoft.com/office/officeart/2005/8/layout/orgChart1"/>
    <dgm:cxn modelId="{18C4F10C-7AB8-4B42-A44C-3A7FE6002AFD}" type="presParOf" srcId="{C14FA955-7FE3-4594-BCED-673B24D1C6B0}" destId="{D56C579D-7BCB-4FFA-89DC-9CB3DE30FA04}" srcOrd="2" destOrd="0" presId="urn:microsoft.com/office/officeart/2005/8/layout/orgChart1"/>
  </dgm:cxnLst>
  <dgm:bg/>
  <dgm:whole/>
  <dgm:extLst>
    <a:ext uri="http://schemas.microsoft.com/office/drawing/2008/diagram">
      <dsp:dataModelExt xmlns:dsp="http://schemas.microsoft.com/office/drawing/2008/diagram" relId="rId13"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92775848-C8B1-4A3D-9B73-6E90D5F078C4}" type="doc">
      <dgm:prSet loTypeId="urn:microsoft.com/office/officeart/2005/8/layout/orgChart1" loCatId="hierarchy" qsTypeId="urn:microsoft.com/office/officeart/2005/8/quickstyle/simple1" qsCatId="simple" csTypeId="urn:microsoft.com/office/officeart/2005/8/colors/accent0_1" csCatId="mainScheme" phldr="1"/>
      <dgm:spPr/>
      <dgm:t>
        <a:bodyPr/>
        <a:lstStyle/>
        <a:p>
          <a:endParaRPr lang="ru-RU"/>
        </a:p>
      </dgm:t>
    </dgm:pt>
    <dgm:pt modelId="{5771D4EB-F77D-41CF-A22C-DFD8E361A873}">
      <dgm:prSet phldrT="[Текст]"/>
      <dgm:spPr>
        <a:xfrm>
          <a:off x="3036025" y="464"/>
          <a:ext cx="652599" cy="326299"/>
        </a:xfrm>
        <a:solidFill>
          <a:sysClr val="window" lastClr="FFFFFF">
            <a:hueOff val="0"/>
            <a:satOff val="0"/>
            <a:lumOff val="0"/>
            <a:alphaOff val="0"/>
          </a:sysClr>
        </a:solidFill>
        <a:ln w="12700" cap="flat" cmpd="sng" algn="ctr">
          <a:solidFill>
            <a:sysClr val="windowText" lastClr="000000">
              <a:shade val="80000"/>
              <a:hueOff val="0"/>
              <a:satOff val="0"/>
              <a:lumOff val="0"/>
              <a:alphaOff val="0"/>
            </a:sysClr>
          </a:solidFill>
          <a:prstDash val="solid"/>
          <a:miter lim="800000"/>
        </a:ln>
        <a:effectLst/>
      </dgm:spPr>
      <dgm:t>
        <a:bodyPr/>
        <a:lstStyle/>
        <a:p>
          <a:r>
            <a:rPr lang="ru-RU">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структура общества </a:t>
          </a:r>
        </a:p>
      </dgm:t>
    </dgm:pt>
    <dgm:pt modelId="{A97EA6A3-7147-4858-8613-62D3C614926B}" type="parTrans" cxnId="{34B8FC65-7996-4DD9-A031-4261D9F6A86D}">
      <dgm:prSet/>
      <dgm:spPr/>
      <dgm:t>
        <a:bodyPr/>
        <a:lstStyle/>
        <a:p>
          <a:endParaRPr lang="ru-RU"/>
        </a:p>
      </dgm:t>
    </dgm:pt>
    <dgm:pt modelId="{FB12FF3D-93EF-4657-A665-6050E4384EF3}" type="sibTrans" cxnId="{34B8FC65-7996-4DD9-A031-4261D9F6A86D}">
      <dgm:prSet/>
      <dgm:spPr/>
      <dgm:t>
        <a:bodyPr/>
        <a:lstStyle/>
        <a:p>
          <a:endParaRPr lang="ru-RU"/>
        </a:p>
      </dgm:t>
    </dgm:pt>
    <dgm:pt modelId="{35D3C910-830F-45EA-AD51-203E87B7278F}">
      <dgm:prSet phldrT="[Текст]"/>
      <dgm:spPr>
        <a:xfrm>
          <a:off x="2246379" y="463810"/>
          <a:ext cx="652599" cy="326299"/>
        </a:xfrm>
        <a:solidFill>
          <a:sysClr val="window" lastClr="FFFFFF">
            <a:hueOff val="0"/>
            <a:satOff val="0"/>
            <a:lumOff val="0"/>
            <a:alphaOff val="0"/>
          </a:sysClr>
        </a:solidFill>
        <a:ln w="12700" cap="flat" cmpd="sng" algn="ctr">
          <a:solidFill>
            <a:sysClr val="windowText" lastClr="000000">
              <a:shade val="80000"/>
              <a:hueOff val="0"/>
              <a:satOff val="0"/>
              <a:lumOff val="0"/>
              <a:alphaOff val="0"/>
            </a:sysClr>
          </a:solidFill>
          <a:prstDash val="solid"/>
          <a:miter lim="800000"/>
        </a:ln>
        <a:effectLst/>
      </dgm:spPr>
      <dgm:t>
        <a:bodyPr/>
        <a:lstStyle/>
        <a:p>
          <a:r>
            <a:rPr lang="ru-RU">
              <a:solidFill>
                <a:sysClr val="windowText" lastClr="000000">
                  <a:hueOff val="0"/>
                  <a:satOff val="0"/>
                  <a:lumOff val="0"/>
                  <a:alphaOff val="0"/>
                </a:sysClr>
              </a:solidFill>
              <a:latin typeface="Calibri"/>
              <a:ea typeface="+mn-ea"/>
              <a:cs typeface="+mn-cs"/>
            </a:rPr>
            <a:t>....</a:t>
          </a:r>
        </a:p>
      </dgm:t>
    </dgm:pt>
    <dgm:pt modelId="{539839F4-1BF9-4E39-B23B-2F9A630EE4AA}" type="parTrans" cxnId="{F81841C5-5264-4F08-A92A-4D6BDE411D5F}">
      <dgm:prSet/>
      <dgm:spPr>
        <a:xfrm>
          <a:off x="2572679" y="326764"/>
          <a:ext cx="789645" cy="137045"/>
        </a:xfrm>
        <a:noFill/>
        <a:ln w="12700" cap="flat" cmpd="sng" algn="ctr">
          <a:solidFill>
            <a:sysClr val="windowText" lastClr="000000">
              <a:shade val="60000"/>
              <a:hueOff val="0"/>
              <a:satOff val="0"/>
              <a:lumOff val="0"/>
              <a:alphaOff val="0"/>
            </a:sysClr>
          </a:solidFill>
          <a:prstDash val="solid"/>
          <a:miter lim="800000"/>
        </a:ln>
        <a:effectLst/>
      </dgm:spPr>
      <dgm:t>
        <a:bodyPr/>
        <a:lstStyle/>
        <a:p>
          <a:endParaRPr lang="ru-RU"/>
        </a:p>
      </dgm:t>
    </dgm:pt>
    <dgm:pt modelId="{68AE1CDD-EE45-4E35-A370-9A71C1C6FAD0}" type="sibTrans" cxnId="{F81841C5-5264-4F08-A92A-4D6BDE411D5F}">
      <dgm:prSet/>
      <dgm:spPr/>
      <dgm:t>
        <a:bodyPr/>
        <a:lstStyle/>
        <a:p>
          <a:endParaRPr lang="ru-RU"/>
        </a:p>
      </dgm:t>
    </dgm:pt>
    <dgm:pt modelId="{F7E41FA7-F56C-4F1E-A2E5-D1128EE0700C}">
      <dgm:prSet phldrT="[Текст]"/>
      <dgm:spPr>
        <a:xfrm>
          <a:off x="3036025" y="463810"/>
          <a:ext cx="652599" cy="326299"/>
        </a:xfrm>
        <a:solidFill>
          <a:sysClr val="window" lastClr="FFFFFF">
            <a:hueOff val="0"/>
            <a:satOff val="0"/>
            <a:lumOff val="0"/>
            <a:alphaOff val="0"/>
          </a:sysClr>
        </a:solidFill>
        <a:ln w="12700" cap="flat" cmpd="sng" algn="ctr">
          <a:solidFill>
            <a:sysClr val="windowText" lastClr="000000">
              <a:shade val="80000"/>
              <a:hueOff val="0"/>
              <a:satOff val="0"/>
              <a:lumOff val="0"/>
              <a:alphaOff val="0"/>
            </a:sysClr>
          </a:solidFill>
          <a:prstDash val="solid"/>
          <a:miter lim="800000"/>
        </a:ln>
        <a:effectLst/>
      </dgm:spPr>
      <dgm:t>
        <a:bodyPr/>
        <a:lstStyle/>
        <a:p>
          <a:r>
            <a:rPr lang="ru-RU">
              <a:solidFill>
                <a:sysClr val="windowText" lastClr="000000">
                  <a:hueOff val="0"/>
                  <a:satOff val="0"/>
                  <a:lumOff val="0"/>
                  <a:alphaOff val="0"/>
                </a:sysClr>
              </a:solidFill>
              <a:latin typeface="Calibri"/>
              <a:ea typeface="+mn-ea"/>
              <a:cs typeface="+mn-cs"/>
            </a:rPr>
            <a:t>.....</a:t>
          </a:r>
        </a:p>
      </dgm:t>
    </dgm:pt>
    <dgm:pt modelId="{A445ADA4-3C7E-420F-8B2D-1CEC4F1E3559}" type="parTrans" cxnId="{392221BE-D295-43AA-9071-A9001391DB8D}">
      <dgm:prSet/>
      <dgm:spPr>
        <a:xfrm>
          <a:off x="3316605" y="326764"/>
          <a:ext cx="91440" cy="137045"/>
        </a:xfrm>
        <a:noFill/>
        <a:ln w="12700" cap="flat" cmpd="sng" algn="ctr">
          <a:solidFill>
            <a:sysClr val="windowText" lastClr="000000">
              <a:shade val="60000"/>
              <a:hueOff val="0"/>
              <a:satOff val="0"/>
              <a:lumOff val="0"/>
              <a:alphaOff val="0"/>
            </a:sysClr>
          </a:solidFill>
          <a:prstDash val="solid"/>
          <a:miter lim="800000"/>
        </a:ln>
        <a:effectLst/>
      </dgm:spPr>
      <dgm:t>
        <a:bodyPr/>
        <a:lstStyle/>
        <a:p>
          <a:endParaRPr lang="ru-RU"/>
        </a:p>
      </dgm:t>
    </dgm:pt>
    <dgm:pt modelId="{CBFF2CDD-7353-4688-A5E7-739BFE0F2EC9}" type="sibTrans" cxnId="{392221BE-D295-43AA-9071-A9001391DB8D}">
      <dgm:prSet/>
      <dgm:spPr/>
      <dgm:t>
        <a:bodyPr/>
        <a:lstStyle/>
        <a:p>
          <a:endParaRPr lang="ru-RU"/>
        </a:p>
      </dgm:t>
    </dgm:pt>
    <dgm:pt modelId="{AD764255-4DBA-4DC8-B357-D6F2899B6D43}">
      <dgm:prSet phldrT="[Текст]"/>
      <dgm:spPr>
        <a:xfrm>
          <a:off x="1456733" y="463810"/>
          <a:ext cx="652599" cy="326299"/>
        </a:xfrm>
        <a:solidFill>
          <a:sysClr val="window" lastClr="FFFFFF">
            <a:hueOff val="0"/>
            <a:satOff val="0"/>
            <a:lumOff val="0"/>
            <a:alphaOff val="0"/>
          </a:sysClr>
        </a:solidFill>
        <a:ln w="12700" cap="flat" cmpd="sng" algn="ctr">
          <a:solidFill>
            <a:sysClr val="windowText" lastClr="000000">
              <a:shade val="80000"/>
              <a:hueOff val="0"/>
              <a:satOff val="0"/>
              <a:lumOff val="0"/>
              <a:alphaOff val="0"/>
            </a:sysClr>
          </a:solidFill>
          <a:prstDash val="solid"/>
          <a:miter lim="800000"/>
        </a:ln>
        <a:effectLst/>
      </dgm:spPr>
      <dgm:t>
        <a:bodyPr/>
        <a:lstStyle/>
        <a:p>
          <a:endParaRPr lang="ru-RU">
            <a:solidFill>
              <a:sysClr val="windowText" lastClr="000000">
                <a:hueOff val="0"/>
                <a:satOff val="0"/>
                <a:lumOff val="0"/>
                <a:alphaOff val="0"/>
              </a:sysClr>
            </a:solidFill>
            <a:latin typeface="Calibri"/>
            <a:ea typeface="+mn-ea"/>
            <a:cs typeface="+mn-cs"/>
          </a:endParaRPr>
        </a:p>
      </dgm:t>
    </dgm:pt>
    <dgm:pt modelId="{D9B8D2B7-CCD3-4F2A-9230-704E7E142224}" type="sibTrans" cxnId="{18B02DF3-1A4A-4D0E-89A5-5DC1254D6119}">
      <dgm:prSet/>
      <dgm:spPr/>
      <dgm:t>
        <a:bodyPr/>
        <a:lstStyle/>
        <a:p>
          <a:endParaRPr lang="ru-RU"/>
        </a:p>
      </dgm:t>
    </dgm:pt>
    <dgm:pt modelId="{EBFCFF04-DEB0-41C2-98A6-403E57B6D029}" type="parTrans" cxnId="{18B02DF3-1A4A-4D0E-89A5-5DC1254D6119}">
      <dgm:prSet/>
      <dgm:spPr>
        <a:xfrm>
          <a:off x="1783033" y="326764"/>
          <a:ext cx="1579291" cy="137045"/>
        </a:xfrm>
        <a:noFill/>
        <a:ln w="12700" cap="flat" cmpd="sng" algn="ctr">
          <a:solidFill>
            <a:sysClr val="windowText" lastClr="000000">
              <a:shade val="60000"/>
              <a:hueOff val="0"/>
              <a:satOff val="0"/>
              <a:lumOff val="0"/>
              <a:alphaOff val="0"/>
            </a:sysClr>
          </a:solidFill>
          <a:prstDash val="solid"/>
          <a:miter lim="800000"/>
        </a:ln>
        <a:effectLst/>
      </dgm:spPr>
      <dgm:t>
        <a:bodyPr/>
        <a:lstStyle/>
        <a:p>
          <a:endParaRPr lang="ru-RU"/>
        </a:p>
      </dgm:t>
    </dgm:pt>
    <dgm:pt modelId="{2B2BC698-5BAE-4518-9AFF-8D690AA5E72F}">
      <dgm:prSet phldrT="[Текст]"/>
      <dgm:spPr>
        <a:xfrm>
          <a:off x="4615316" y="463810"/>
          <a:ext cx="652599" cy="326299"/>
        </a:xfrm>
        <a:solidFill>
          <a:sysClr val="window" lastClr="FFFFFF">
            <a:hueOff val="0"/>
            <a:satOff val="0"/>
            <a:lumOff val="0"/>
            <a:alphaOff val="0"/>
          </a:sysClr>
        </a:solidFill>
        <a:ln w="12700" cap="flat" cmpd="sng" algn="ctr">
          <a:solidFill>
            <a:sysClr val="windowText" lastClr="000000">
              <a:shade val="80000"/>
              <a:hueOff val="0"/>
              <a:satOff val="0"/>
              <a:lumOff val="0"/>
              <a:alphaOff val="0"/>
            </a:sysClr>
          </a:solidFill>
          <a:prstDash val="solid"/>
          <a:miter lim="800000"/>
        </a:ln>
        <a:effectLst/>
      </dgm:spPr>
      <dgm:t>
        <a:bodyPr/>
        <a:lstStyle/>
        <a:p>
          <a:endParaRPr lang="ru-RU">
            <a:solidFill>
              <a:sysClr val="windowText" lastClr="000000">
                <a:hueOff val="0"/>
                <a:satOff val="0"/>
                <a:lumOff val="0"/>
                <a:alphaOff val="0"/>
              </a:sysClr>
            </a:solidFill>
            <a:latin typeface="Calibri"/>
            <a:ea typeface="+mn-ea"/>
            <a:cs typeface="+mn-cs"/>
          </a:endParaRPr>
        </a:p>
      </dgm:t>
    </dgm:pt>
    <dgm:pt modelId="{607D8914-A129-4B4B-BDF8-FE2E93F07235}" type="parTrans" cxnId="{C1261A57-8D3A-40B6-BCF4-F92DFD0EE193}">
      <dgm:prSet/>
      <dgm:spPr>
        <a:xfrm>
          <a:off x="3362325" y="326764"/>
          <a:ext cx="1579291" cy="137045"/>
        </a:xfrm>
        <a:noFill/>
        <a:ln w="12700" cap="flat" cmpd="sng" algn="ctr">
          <a:solidFill>
            <a:sysClr val="windowText" lastClr="000000">
              <a:shade val="60000"/>
              <a:hueOff val="0"/>
              <a:satOff val="0"/>
              <a:lumOff val="0"/>
              <a:alphaOff val="0"/>
            </a:sysClr>
          </a:solidFill>
          <a:prstDash val="solid"/>
          <a:miter lim="800000"/>
        </a:ln>
        <a:effectLst/>
      </dgm:spPr>
      <dgm:t>
        <a:bodyPr/>
        <a:lstStyle/>
        <a:p>
          <a:endParaRPr lang="ru-RU"/>
        </a:p>
      </dgm:t>
    </dgm:pt>
    <dgm:pt modelId="{EAD3DE6B-0C8B-4EA0-A405-68E2A0B0C842}" type="sibTrans" cxnId="{C1261A57-8D3A-40B6-BCF4-F92DFD0EE193}">
      <dgm:prSet/>
      <dgm:spPr/>
      <dgm:t>
        <a:bodyPr/>
        <a:lstStyle/>
        <a:p>
          <a:endParaRPr lang="ru-RU"/>
        </a:p>
      </dgm:t>
    </dgm:pt>
    <dgm:pt modelId="{7CB27F21-FF98-474A-911C-620B938E3227}">
      <dgm:prSet phldrT="[Текст]"/>
      <dgm:spPr>
        <a:xfrm>
          <a:off x="3825670" y="463810"/>
          <a:ext cx="652599" cy="326299"/>
        </a:xfrm>
        <a:solidFill>
          <a:sysClr val="window" lastClr="FFFFFF">
            <a:hueOff val="0"/>
            <a:satOff val="0"/>
            <a:lumOff val="0"/>
            <a:alphaOff val="0"/>
          </a:sysClr>
        </a:solidFill>
        <a:ln w="12700" cap="flat" cmpd="sng" algn="ctr">
          <a:solidFill>
            <a:sysClr val="windowText" lastClr="000000">
              <a:shade val="80000"/>
              <a:hueOff val="0"/>
              <a:satOff val="0"/>
              <a:lumOff val="0"/>
              <a:alphaOff val="0"/>
            </a:sysClr>
          </a:solidFill>
          <a:prstDash val="solid"/>
          <a:miter lim="800000"/>
        </a:ln>
        <a:effectLst/>
      </dgm:spPr>
      <dgm:t>
        <a:bodyPr/>
        <a:lstStyle/>
        <a:p>
          <a:r>
            <a:rPr lang="ru-RU">
              <a:solidFill>
                <a:sysClr val="windowText" lastClr="000000">
                  <a:hueOff val="0"/>
                  <a:satOff val="0"/>
                  <a:lumOff val="0"/>
                  <a:alphaOff val="0"/>
                </a:sysClr>
              </a:solidFill>
              <a:latin typeface="Calibri"/>
              <a:ea typeface="+mn-ea"/>
              <a:cs typeface="+mn-cs"/>
            </a:rPr>
            <a:t>....</a:t>
          </a:r>
        </a:p>
      </dgm:t>
    </dgm:pt>
    <dgm:pt modelId="{AFEDFCFC-EB57-4840-95A8-FE48ED407253}" type="parTrans" cxnId="{A7FBF8CE-934A-46B4-A654-C42D9827F12A}">
      <dgm:prSet/>
      <dgm:spPr>
        <a:xfrm>
          <a:off x="3362325" y="326764"/>
          <a:ext cx="789645" cy="137045"/>
        </a:xfrm>
        <a:noFill/>
        <a:ln w="12700" cap="flat" cmpd="sng" algn="ctr">
          <a:solidFill>
            <a:sysClr val="windowText" lastClr="000000">
              <a:shade val="60000"/>
              <a:hueOff val="0"/>
              <a:satOff val="0"/>
              <a:lumOff val="0"/>
              <a:alphaOff val="0"/>
            </a:sysClr>
          </a:solidFill>
          <a:prstDash val="solid"/>
          <a:miter lim="800000"/>
        </a:ln>
        <a:effectLst/>
      </dgm:spPr>
      <dgm:t>
        <a:bodyPr/>
        <a:lstStyle/>
        <a:p>
          <a:endParaRPr lang="ru-RU"/>
        </a:p>
      </dgm:t>
    </dgm:pt>
    <dgm:pt modelId="{9DDDD69E-C20D-4B6D-872C-3CF56A1266CD}" type="sibTrans" cxnId="{A7FBF8CE-934A-46B4-A654-C42D9827F12A}">
      <dgm:prSet/>
      <dgm:spPr/>
      <dgm:t>
        <a:bodyPr/>
        <a:lstStyle/>
        <a:p>
          <a:endParaRPr lang="ru-RU"/>
        </a:p>
      </dgm:t>
    </dgm:pt>
    <dgm:pt modelId="{A3A725EE-6EBA-4BB4-8600-533B4B7C4F90}" type="pres">
      <dgm:prSet presAssocID="{92775848-C8B1-4A3D-9B73-6E90D5F078C4}" presName="hierChild1" presStyleCnt="0">
        <dgm:presLayoutVars>
          <dgm:orgChart val="1"/>
          <dgm:chPref val="1"/>
          <dgm:dir/>
          <dgm:animOne val="branch"/>
          <dgm:animLvl val="lvl"/>
          <dgm:resizeHandles/>
        </dgm:presLayoutVars>
      </dgm:prSet>
      <dgm:spPr/>
      <dgm:t>
        <a:bodyPr/>
        <a:lstStyle/>
        <a:p>
          <a:endParaRPr lang="ru-RU"/>
        </a:p>
      </dgm:t>
    </dgm:pt>
    <dgm:pt modelId="{C14FA955-7FE3-4594-BCED-673B24D1C6B0}" type="pres">
      <dgm:prSet presAssocID="{5771D4EB-F77D-41CF-A22C-DFD8E361A873}" presName="hierRoot1" presStyleCnt="0">
        <dgm:presLayoutVars>
          <dgm:hierBranch val="init"/>
        </dgm:presLayoutVars>
      </dgm:prSet>
      <dgm:spPr/>
    </dgm:pt>
    <dgm:pt modelId="{DB4CD1CD-B23E-4454-8259-8EE9A5F4978A}" type="pres">
      <dgm:prSet presAssocID="{5771D4EB-F77D-41CF-A22C-DFD8E361A873}" presName="rootComposite1" presStyleCnt="0"/>
      <dgm:spPr/>
    </dgm:pt>
    <dgm:pt modelId="{86052339-1CB6-495D-9453-58B4F62669C9}" type="pres">
      <dgm:prSet presAssocID="{5771D4EB-F77D-41CF-A22C-DFD8E361A873}" presName="rootText1" presStyleLbl="node0" presStyleIdx="0" presStyleCnt="1">
        <dgm:presLayoutVars>
          <dgm:chPref val="3"/>
        </dgm:presLayoutVars>
      </dgm:prSet>
      <dgm:spPr>
        <a:prstGeom prst="rect">
          <a:avLst/>
        </a:prstGeom>
      </dgm:spPr>
      <dgm:t>
        <a:bodyPr/>
        <a:lstStyle/>
        <a:p>
          <a:endParaRPr lang="ru-RU"/>
        </a:p>
      </dgm:t>
    </dgm:pt>
    <dgm:pt modelId="{C5C3723D-BF49-4780-BA45-5BCB9071EAE2}" type="pres">
      <dgm:prSet presAssocID="{5771D4EB-F77D-41CF-A22C-DFD8E361A873}" presName="rootConnector1" presStyleLbl="node1" presStyleIdx="0" presStyleCnt="0"/>
      <dgm:spPr/>
      <dgm:t>
        <a:bodyPr/>
        <a:lstStyle/>
        <a:p>
          <a:endParaRPr lang="ru-RU"/>
        </a:p>
      </dgm:t>
    </dgm:pt>
    <dgm:pt modelId="{5BE5FA60-4900-4031-B73E-838E226F4BC2}" type="pres">
      <dgm:prSet presAssocID="{5771D4EB-F77D-41CF-A22C-DFD8E361A873}" presName="hierChild2" presStyleCnt="0"/>
      <dgm:spPr/>
    </dgm:pt>
    <dgm:pt modelId="{32D62374-AB0F-4052-9268-0CB52F34F613}" type="pres">
      <dgm:prSet presAssocID="{EBFCFF04-DEB0-41C2-98A6-403E57B6D029}" presName="Name37" presStyleLbl="parChTrans1D2" presStyleIdx="0" presStyleCnt="5"/>
      <dgm:spPr>
        <a:custGeom>
          <a:avLst/>
          <a:gdLst/>
          <a:ahLst/>
          <a:cxnLst/>
          <a:rect l="0" t="0" r="0" b="0"/>
          <a:pathLst>
            <a:path>
              <a:moveTo>
                <a:pt x="1579291" y="0"/>
              </a:moveTo>
              <a:lnTo>
                <a:pt x="1579291" y="68522"/>
              </a:lnTo>
              <a:lnTo>
                <a:pt x="0" y="68522"/>
              </a:lnTo>
              <a:lnTo>
                <a:pt x="0" y="137045"/>
              </a:lnTo>
            </a:path>
          </a:pathLst>
        </a:custGeom>
      </dgm:spPr>
      <dgm:t>
        <a:bodyPr/>
        <a:lstStyle/>
        <a:p>
          <a:endParaRPr lang="ru-RU"/>
        </a:p>
      </dgm:t>
    </dgm:pt>
    <dgm:pt modelId="{B09EBC04-5D10-40A1-A867-E24382DBA65F}" type="pres">
      <dgm:prSet presAssocID="{AD764255-4DBA-4DC8-B357-D6F2899B6D43}" presName="hierRoot2" presStyleCnt="0">
        <dgm:presLayoutVars>
          <dgm:hierBranch val="init"/>
        </dgm:presLayoutVars>
      </dgm:prSet>
      <dgm:spPr/>
    </dgm:pt>
    <dgm:pt modelId="{8D23A5C0-9932-4212-9FF4-DA3DB66BF3FB}" type="pres">
      <dgm:prSet presAssocID="{AD764255-4DBA-4DC8-B357-D6F2899B6D43}" presName="rootComposite" presStyleCnt="0"/>
      <dgm:spPr/>
    </dgm:pt>
    <dgm:pt modelId="{1AC0678C-CDC3-41B6-91AE-81FF64398030}" type="pres">
      <dgm:prSet presAssocID="{AD764255-4DBA-4DC8-B357-D6F2899B6D43}" presName="rootText" presStyleLbl="node2" presStyleIdx="0" presStyleCnt="5">
        <dgm:presLayoutVars>
          <dgm:chPref val="3"/>
        </dgm:presLayoutVars>
      </dgm:prSet>
      <dgm:spPr>
        <a:prstGeom prst="rect">
          <a:avLst/>
        </a:prstGeom>
      </dgm:spPr>
      <dgm:t>
        <a:bodyPr/>
        <a:lstStyle/>
        <a:p>
          <a:endParaRPr lang="ru-RU"/>
        </a:p>
      </dgm:t>
    </dgm:pt>
    <dgm:pt modelId="{6BA3DA24-26A5-4BD2-A8BE-30C9BF4A30EC}" type="pres">
      <dgm:prSet presAssocID="{AD764255-4DBA-4DC8-B357-D6F2899B6D43}" presName="rootConnector" presStyleLbl="node2" presStyleIdx="0" presStyleCnt="5"/>
      <dgm:spPr/>
      <dgm:t>
        <a:bodyPr/>
        <a:lstStyle/>
        <a:p>
          <a:endParaRPr lang="ru-RU"/>
        </a:p>
      </dgm:t>
    </dgm:pt>
    <dgm:pt modelId="{43F5F593-2989-4D22-980B-FC22260201FC}" type="pres">
      <dgm:prSet presAssocID="{AD764255-4DBA-4DC8-B357-D6F2899B6D43}" presName="hierChild4" presStyleCnt="0"/>
      <dgm:spPr/>
    </dgm:pt>
    <dgm:pt modelId="{C3AC37A8-BF54-4513-B59A-D4BC8C5ED1C0}" type="pres">
      <dgm:prSet presAssocID="{AD764255-4DBA-4DC8-B357-D6F2899B6D43}" presName="hierChild5" presStyleCnt="0"/>
      <dgm:spPr/>
    </dgm:pt>
    <dgm:pt modelId="{9B1AECC0-B120-4D42-9DA5-3C5503CEF1AD}" type="pres">
      <dgm:prSet presAssocID="{539839F4-1BF9-4E39-B23B-2F9A630EE4AA}" presName="Name37" presStyleLbl="parChTrans1D2" presStyleIdx="1" presStyleCnt="5"/>
      <dgm:spPr>
        <a:custGeom>
          <a:avLst/>
          <a:gdLst/>
          <a:ahLst/>
          <a:cxnLst/>
          <a:rect l="0" t="0" r="0" b="0"/>
          <a:pathLst>
            <a:path>
              <a:moveTo>
                <a:pt x="789645" y="0"/>
              </a:moveTo>
              <a:lnTo>
                <a:pt x="789645" y="68522"/>
              </a:lnTo>
              <a:lnTo>
                <a:pt x="0" y="68522"/>
              </a:lnTo>
              <a:lnTo>
                <a:pt x="0" y="137045"/>
              </a:lnTo>
            </a:path>
          </a:pathLst>
        </a:custGeom>
      </dgm:spPr>
      <dgm:t>
        <a:bodyPr/>
        <a:lstStyle/>
        <a:p>
          <a:endParaRPr lang="ru-RU"/>
        </a:p>
      </dgm:t>
    </dgm:pt>
    <dgm:pt modelId="{84706255-5D10-4F20-8CD1-46E5F35F0012}" type="pres">
      <dgm:prSet presAssocID="{35D3C910-830F-45EA-AD51-203E87B7278F}" presName="hierRoot2" presStyleCnt="0">
        <dgm:presLayoutVars>
          <dgm:hierBranch val="init"/>
        </dgm:presLayoutVars>
      </dgm:prSet>
      <dgm:spPr/>
    </dgm:pt>
    <dgm:pt modelId="{709C9F72-B45D-43EC-AC2E-D0302F0477D7}" type="pres">
      <dgm:prSet presAssocID="{35D3C910-830F-45EA-AD51-203E87B7278F}" presName="rootComposite" presStyleCnt="0"/>
      <dgm:spPr/>
    </dgm:pt>
    <dgm:pt modelId="{8BE86C49-5909-4D57-A119-BB063416C66D}" type="pres">
      <dgm:prSet presAssocID="{35D3C910-830F-45EA-AD51-203E87B7278F}" presName="rootText" presStyleLbl="node2" presStyleIdx="1" presStyleCnt="5">
        <dgm:presLayoutVars>
          <dgm:chPref val="3"/>
        </dgm:presLayoutVars>
      </dgm:prSet>
      <dgm:spPr>
        <a:prstGeom prst="rect">
          <a:avLst/>
        </a:prstGeom>
      </dgm:spPr>
      <dgm:t>
        <a:bodyPr/>
        <a:lstStyle/>
        <a:p>
          <a:endParaRPr lang="ru-RU"/>
        </a:p>
      </dgm:t>
    </dgm:pt>
    <dgm:pt modelId="{DDA0ADD6-2741-4484-811E-D075EE18E167}" type="pres">
      <dgm:prSet presAssocID="{35D3C910-830F-45EA-AD51-203E87B7278F}" presName="rootConnector" presStyleLbl="node2" presStyleIdx="1" presStyleCnt="5"/>
      <dgm:spPr/>
      <dgm:t>
        <a:bodyPr/>
        <a:lstStyle/>
        <a:p>
          <a:endParaRPr lang="ru-RU"/>
        </a:p>
      </dgm:t>
    </dgm:pt>
    <dgm:pt modelId="{56DBE8E2-22B1-4B05-9C28-602BF078BFDF}" type="pres">
      <dgm:prSet presAssocID="{35D3C910-830F-45EA-AD51-203E87B7278F}" presName="hierChild4" presStyleCnt="0"/>
      <dgm:spPr/>
    </dgm:pt>
    <dgm:pt modelId="{E436A275-8330-40E0-9C99-F0F5EBE1FB68}" type="pres">
      <dgm:prSet presAssocID="{35D3C910-830F-45EA-AD51-203E87B7278F}" presName="hierChild5" presStyleCnt="0"/>
      <dgm:spPr/>
    </dgm:pt>
    <dgm:pt modelId="{22D9D7D4-2B83-496C-87B6-E02817DF92AC}" type="pres">
      <dgm:prSet presAssocID="{A445ADA4-3C7E-420F-8B2D-1CEC4F1E3559}" presName="Name37" presStyleLbl="parChTrans1D2" presStyleIdx="2" presStyleCnt="5"/>
      <dgm:spPr>
        <a:custGeom>
          <a:avLst/>
          <a:gdLst/>
          <a:ahLst/>
          <a:cxnLst/>
          <a:rect l="0" t="0" r="0" b="0"/>
          <a:pathLst>
            <a:path>
              <a:moveTo>
                <a:pt x="45720" y="0"/>
              </a:moveTo>
              <a:lnTo>
                <a:pt x="45720" y="137045"/>
              </a:lnTo>
            </a:path>
          </a:pathLst>
        </a:custGeom>
      </dgm:spPr>
      <dgm:t>
        <a:bodyPr/>
        <a:lstStyle/>
        <a:p>
          <a:endParaRPr lang="ru-RU"/>
        </a:p>
      </dgm:t>
    </dgm:pt>
    <dgm:pt modelId="{4345BF64-60ED-44C5-B475-1BEDE70F3C8C}" type="pres">
      <dgm:prSet presAssocID="{F7E41FA7-F56C-4F1E-A2E5-D1128EE0700C}" presName="hierRoot2" presStyleCnt="0">
        <dgm:presLayoutVars>
          <dgm:hierBranch val="init"/>
        </dgm:presLayoutVars>
      </dgm:prSet>
      <dgm:spPr/>
    </dgm:pt>
    <dgm:pt modelId="{FAA30A09-5F24-4A3E-8B31-C926EB754761}" type="pres">
      <dgm:prSet presAssocID="{F7E41FA7-F56C-4F1E-A2E5-D1128EE0700C}" presName="rootComposite" presStyleCnt="0"/>
      <dgm:spPr/>
    </dgm:pt>
    <dgm:pt modelId="{AC35E425-2DC8-48D7-B55D-2554AE8E1C05}" type="pres">
      <dgm:prSet presAssocID="{F7E41FA7-F56C-4F1E-A2E5-D1128EE0700C}" presName="rootText" presStyleLbl="node2" presStyleIdx="2" presStyleCnt="5">
        <dgm:presLayoutVars>
          <dgm:chPref val="3"/>
        </dgm:presLayoutVars>
      </dgm:prSet>
      <dgm:spPr>
        <a:prstGeom prst="rect">
          <a:avLst/>
        </a:prstGeom>
      </dgm:spPr>
      <dgm:t>
        <a:bodyPr/>
        <a:lstStyle/>
        <a:p>
          <a:endParaRPr lang="ru-RU"/>
        </a:p>
      </dgm:t>
    </dgm:pt>
    <dgm:pt modelId="{3EBB6121-0316-4547-AF6D-C3E3DBF6B114}" type="pres">
      <dgm:prSet presAssocID="{F7E41FA7-F56C-4F1E-A2E5-D1128EE0700C}" presName="rootConnector" presStyleLbl="node2" presStyleIdx="2" presStyleCnt="5"/>
      <dgm:spPr/>
      <dgm:t>
        <a:bodyPr/>
        <a:lstStyle/>
        <a:p>
          <a:endParaRPr lang="ru-RU"/>
        </a:p>
      </dgm:t>
    </dgm:pt>
    <dgm:pt modelId="{4E19E462-E2C0-4CC8-9522-BC018017148A}" type="pres">
      <dgm:prSet presAssocID="{F7E41FA7-F56C-4F1E-A2E5-D1128EE0700C}" presName="hierChild4" presStyleCnt="0"/>
      <dgm:spPr/>
    </dgm:pt>
    <dgm:pt modelId="{509D5328-16DE-4C29-B79B-8E13882D098B}" type="pres">
      <dgm:prSet presAssocID="{F7E41FA7-F56C-4F1E-A2E5-D1128EE0700C}" presName="hierChild5" presStyleCnt="0"/>
      <dgm:spPr/>
    </dgm:pt>
    <dgm:pt modelId="{E339003A-87A7-46C0-BF2C-01A7BD3D4D00}" type="pres">
      <dgm:prSet presAssocID="{AFEDFCFC-EB57-4840-95A8-FE48ED407253}" presName="Name37" presStyleLbl="parChTrans1D2" presStyleIdx="3" presStyleCnt="5"/>
      <dgm:spPr>
        <a:custGeom>
          <a:avLst/>
          <a:gdLst/>
          <a:ahLst/>
          <a:cxnLst/>
          <a:rect l="0" t="0" r="0" b="0"/>
          <a:pathLst>
            <a:path>
              <a:moveTo>
                <a:pt x="0" y="0"/>
              </a:moveTo>
              <a:lnTo>
                <a:pt x="0" y="68522"/>
              </a:lnTo>
              <a:lnTo>
                <a:pt x="789645" y="68522"/>
              </a:lnTo>
              <a:lnTo>
                <a:pt x="789645" y="137045"/>
              </a:lnTo>
            </a:path>
          </a:pathLst>
        </a:custGeom>
      </dgm:spPr>
      <dgm:t>
        <a:bodyPr/>
        <a:lstStyle/>
        <a:p>
          <a:endParaRPr lang="ru-RU"/>
        </a:p>
      </dgm:t>
    </dgm:pt>
    <dgm:pt modelId="{4A4A37B9-7597-4217-AB0D-CC171FC05274}" type="pres">
      <dgm:prSet presAssocID="{7CB27F21-FF98-474A-911C-620B938E3227}" presName="hierRoot2" presStyleCnt="0">
        <dgm:presLayoutVars>
          <dgm:hierBranch val="init"/>
        </dgm:presLayoutVars>
      </dgm:prSet>
      <dgm:spPr/>
    </dgm:pt>
    <dgm:pt modelId="{B2497902-948E-4091-8A61-38A2B5FBC731}" type="pres">
      <dgm:prSet presAssocID="{7CB27F21-FF98-474A-911C-620B938E3227}" presName="rootComposite" presStyleCnt="0"/>
      <dgm:spPr/>
    </dgm:pt>
    <dgm:pt modelId="{CC4A6E8B-315A-4229-A080-77E36F545FB3}" type="pres">
      <dgm:prSet presAssocID="{7CB27F21-FF98-474A-911C-620B938E3227}" presName="rootText" presStyleLbl="node2" presStyleIdx="3" presStyleCnt="5">
        <dgm:presLayoutVars>
          <dgm:chPref val="3"/>
        </dgm:presLayoutVars>
      </dgm:prSet>
      <dgm:spPr>
        <a:prstGeom prst="rect">
          <a:avLst/>
        </a:prstGeom>
      </dgm:spPr>
      <dgm:t>
        <a:bodyPr/>
        <a:lstStyle/>
        <a:p>
          <a:endParaRPr lang="ru-RU"/>
        </a:p>
      </dgm:t>
    </dgm:pt>
    <dgm:pt modelId="{BB8B4CCE-748C-4532-A87F-B01F16C2B424}" type="pres">
      <dgm:prSet presAssocID="{7CB27F21-FF98-474A-911C-620B938E3227}" presName="rootConnector" presStyleLbl="node2" presStyleIdx="3" presStyleCnt="5"/>
      <dgm:spPr/>
      <dgm:t>
        <a:bodyPr/>
        <a:lstStyle/>
        <a:p>
          <a:endParaRPr lang="ru-RU"/>
        </a:p>
      </dgm:t>
    </dgm:pt>
    <dgm:pt modelId="{9D12FB93-BA9C-4AA7-84D4-A51E654A2A28}" type="pres">
      <dgm:prSet presAssocID="{7CB27F21-FF98-474A-911C-620B938E3227}" presName="hierChild4" presStyleCnt="0"/>
      <dgm:spPr/>
    </dgm:pt>
    <dgm:pt modelId="{3B97FDF4-E323-474B-8A6B-4928169284A2}" type="pres">
      <dgm:prSet presAssocID="{7CB27F21-FF98-474A-911C-620B938E3227}" presName="hierChild5" presStyleCnt="0"/>
      <dgm:spPr/>
    </dgm:pt>
    <dgm:pt modelId="{CE1D4C76-6B87-4F64-96E6-1A4050161883}" type="pres">
      <dgm:prSet presAssocID="{607D8914-A129-4B4B-BDF8-FE2E93F07235}" presName="Name37" presStyleLbl="parChTrans1D2" presStyleIdx="4" presStyleCnt="5"/>
      <dgm:spPr>
        <a:custGeom>
          <a:avLst/>
          <a:gdLst/>
          <a:ahLst/>
          <a:cxnLst/>
          <a:rect l="0" t="0" r="0" b="0"/>
          <a:pathLst>
            <a:path>
              <a:moveTo>
                <a:pt x="0" y="0"/>
              </a:moveTo>
              <a:lnTo>
                <a:pt x="0" y="68522"/>
              </a:lnTo>
              <a:lnTo>
                <a:pt x="1579291" y="68522"/>
              </a:lnTo>
              <a:lnTo>
                <a:pt x="1579291" y="137045"/>
              </a:lnTo>
            </a:path>
          </a:pathLst>
        </a:custGeom>
      </dgm:spPr>
      <dgm:t>
        <a:bodyPr/>
        <a:lstStyle/>
        <a:p>
          <a:endParaRPr lang="ru-RU"/>
        </a:p>
      </dgm:t>
    </dgm:pt>
    <dgm:pt modelId="{B78FE8FD-CCA5-45E9-A7BE-968EBBBD4F3C}" type="pres">
      <dgm:prSet presAssocID="{2B2BC698-5BAE-4518-9AFF-8D690AA5E72F}" presName="hierRoot2" presStyleCnt="0">
        <dgm:presLayoutVars>
          <dgm:hierBranch val="init"/>
        </dgm:presLayoutVars>
      </dgm:prSet>
      <dgm:spPr/>
    </dgm:pt>
    <dgm:pt modelId="{FDD8DC12-728D-4595-AFB6-AA92A524ECB1}" type="pres">
      <dgm:prSet presAssocID="{2B2BC698-5BAE-4518-9AFF-8D690AA5E72F}" presName="rootComposite" presStyleCnt="0"/>
      <dgm:spPr/>
    </dgm:pt>
    <dgm:pt modelId="{77DB615B-BB1F-435F-82C2-2DA649B62390}" type="pres">
      <dgm:prSet presAssocID="{2B2BC698-5BAE-4518-9AFF-8D690AA5E72F}" presName="rootText" presStyleLbl="node2" presStyleIdx="4" presStyleCnt="5">
        <dgm:presLayoutVars>
          <dgm:chPref val="3"/>
        </dgm:presLayoutVars>
      </dgm:prSet>
      <dgm:spPr>
        <a:prstGeom prst="rect">
          <a:avLst/>
        </a:prstGeom>
      </dgm:spPr>
      <dgm:t>
        <a:bodyPr/>
        <a:lstStyle/>
        <a:p>
          <a:endParaRPr lang="ru-RU"/>
        </a:p>
      </dgm:t>
    </dgm:pt>
    <dgm:pt modelId="{B1549F7A-6887-4FA7-8D80-C10AF0AF9571}" type="pres">
      <dgm:prSet presAssocID="{2B2BC698-5BAE-4518-9AFF-8D690AA5E72F}" presName="rootConnector" presStyleLbl="node2" presStyleIdx="4" presStyleCnt="5"/>
      <dgm:spPr/>
      <dgm:t>
        <a:bodyPr/>
        <a:lstStyle/>
        <a:p>
          <a:endParaRPr lang="ru-RU"/>
        </a:p>
      </dgm:t>
    </dgm:pt>
    <dgm:pt modelId="{C5604719-219C-4AC4-943C-364257A13275}" type="pres">
      <dgm:prSet presAssocID="{2B2BC698-5BAE-4518-9AFF-8D690AA5E72F}" presName="hierChild4" presStyleCnt="0"/>
      <dgm:spPr/>
    </dgm:pt>
    <dgm:pt modelId="{AE5CD89C-D4EB-41A3-A889-522C5011F2F4}" type="pres">
      <dgm:prSet presAssocID="{2B2BC698-5BAE-4518-9AFF-8D690AA5E72F}" presName="hierChild5" presStyleCnt="0"/>
      <dgm:spPr/>
    </dgm:pt>
    <dgm:pt modelId="{D56C579D-7BCB-4FFA-89DC-9CB3DE30FA04}" type="pres">
      <dgm:prSet presAssocID="{5771D4EB-F77D-41CF-A22C-DFD8E361A873}" presName="hierChild3" presStyleCnt="0"/>
      <dgm:spPr/>
    </dgm:pt>
  </dgm:ptLst>
  <dgm:cxnLst>
    <dgm:cxn modelId="{F81841C5-5264-4F08-A92A-4D6BDE411D5F}" srcId="{5771D4EB-F77D-41CF-A22C-DFD8E361A873}" destId="{35D3C910-830F-45EA-AD51-203E87B7278F}" srcOrd="1" destOrd="0" parTransId="{539839F4-1BF9-4E39-B23B-2F9A630EE4AA}" sibTransId="{68AE1CDD-EE45-4E35-A370-9A71C1C6FAD0}"/>
    <dgm:cxn modelId="{C3904F5F-F850-456E-9493-73FEF1306842}" type="presOf" srcId="{F7E41FA7-F56C-4F1E-A2E5-D1128EE0700C}" destId="{AC35E425-2DC8-48D7-B55D-2554AE8E1C05}" srcOrd="0" destOrd="0" presId="urn:microsoft.com/office/officeart/2005/8/layout/orgChart1"/>
    <dgm:cxn modelId="{59A0AF03-66D2-4E5F-8523-8A11B3A00541}" type="presOf" srcId="{539839F4-1BF9-4E39-B23B-2F9A630EE4AA}" destId="{9B1AECC0-B120-4D42-9DA5-3C5503CEF1AD}" srcOrd="0" destOrd="0" presId="urn:microsoft.com/office/officeart/2005/8/layout/orgChart1"/>
    <dgm:cxn modelId="{50A27E6E-EEBE-46C1-A71A-50540E633F51}" type="presOf" srcId="{7CB27F21-FF98-474A-911C-620B938E3227}" destId="{CC4A6E8B-315A-4229-A080-77E36F545FB3}" srcOrd="0" destOrd="0" presId="urn:microsoft.com/office/officeart/2005/8/layout/orgChart1"/>
    <dgm:cxn modelId="{8BEE9CDF-AF33-4A86-9420-2028FBB8F6AA}" type="presOf" srcId="{7CB27F21-FF98-474A-911C-620B938E3227}" destId="{BB8B4CCE-748C-4532-A87F-B01F16C2B424}" srcOrd="1" destOrd="0" presId="urn:microsoft.com/office/officeart/2005/8/layout/orgChart1"/>
    <dgm:cxn modelId="{0CBA6151-90A1-4953-B70E-229F632CAA35}" type="presOf" srcId="{AD764255-4DBA-4DC8-B357-D6F2899B6D43}" destId="{6BA3DA24-26A5-4BD2-A8BE-30C9BF4A30EC}" srcOrd="1" destOrd="0" presId="urn:microsoft.com/office/officeart/2005/8/layout/orgChart1"/>
    <dgm:cxn modelId="{14B5E302-EEBB-44E9-B07C-055A46B308F3}" type="presOf" srcId="{F7E41FA7-F56C-4F1E-A2E5-D1128EE0700C}" destId="{3EBB6121-0316-4547-AF6D-C3E3DBF6B114}" srcOrd="1" destOrd="0" presId="urn:microsoft.com/office/officeart/2005/8/layout/orgChart1"/>
    <dgm:cxn modelId="{5A9BC119-B64B-4FF1-B7A4-1CD18271958A}" type="presOf" srcId="{AD764255-4DBA-4DC8-B357-D6F2899B6D43}" destId="{1AC0678C-CDC3-41B6-91AE-81FF64398030}" srcOrd="0" destOrd="0" presId="urn:microsoft.com/office/officeart/2005/8/layout/orgChart1"/>
    <dgm:cxn modelId="{18B02DF3-1A4A-4D0E-89A5-5DC1254D6119}" srcId="{5771D4EB-F77D-41CF-A22C-DFD8E361A873}" destId="{AD764255-4DBA-4DC8-B357-D6F2899B6D43}" srcOrd="0" destOrd="0" parTransId="{EBFCFF04-DEB0-41C2-98A6-403E57B6D029}" sibTransId="{D9B8D2B7-CCD3-4F2A-9230-704E7E142224}"/>
    <dgm:cxn modelId="{928BCE01-1FCE-453C-8D68-D4BD4C480A8E}" type="presOf" srcId="{607D8914-A129-4B4B-BDF8-FE2E93F07235}" destId="{CE1D4C76-6B87-4F64-96E6-1A4050161883}" srcOrd="0" destOrd="0" presId="urn:microsoft.com/office/officeart/2005/8/layout/orgChart1"/>
    <dgm:cxn modelId="{A28AB33B-3AE8-4E72-881C-FFCB5C764424}" type="presOf" srcId="{5771D4EB-F77D-41CF-A22C-DFD8E361A873}" destId="{86052339-1CB6-495D-9453-58B4F62669C9}" srcOrd="0" destOrd="0" presId="urn:microsoft.com/office/officeart/2005/8/layout/orgChart1"/>
    <dgm:cxn modelId="{578B3B6F-63D4-49F8-9DAE-61A816313D1A}" type="presOf" srcId="{A445ADA4-3C7E-420F-8B2D-1CEC4F1E3559}" destId="{22D9D7D4-2B83-496C-87B6-E02817DF92AC}" srcOrd="0" destOrd="0" presId="urn:microsoft.com/office/officeart/2005/8/layout/orgChart1"/>
    <dgm:cxn modelId="{B2A543C6-E697-421C-B732-AD3A58E45932}" type="presOf" srcId="{92775848-C8B1-4A3D-9B73-6E90D5F078C4}" destId="{A3A725EE-6EBA-4BB4-8600-533B4B7C4F90}" srcOrd="0" destOrd="0" presId="urn:microsoft.com/office/officeart/2005/8/layout/orgChart1"/>
    <dgm:cxn modelId="{E83519AC-A4E4-45D2-9824-76BDC0ACB4B0}" type="presOf" srcId="{2B2BC698-5BAE-4518-9AFF-8D690AA5E72F}" destId="{77DB615B-BB1F-435F-82C2-2DA649B62390}" srcOrd="0" destOrd="0" presId="urn:microsoft.com/office/officeart/2005/8/layout/orgChart1"/>
    <dgm:cxn modelId="{148BA71F-092B-480B-8883-121DAD7CBCDA}" type="presOf" srcId="{EBFCFF04-DEB0-41C2-98A6-403E57B6D029}" destId="{32D62374-AB0F-4052-9268-0CB52F34F613}" srcOrd="0" destOrd="0" presId="urn:microsoft.com/office/officeart/2005/8/layout/orgChart1"/>
    <dgm:cxn modelId="{965E89A1-4F28-477F-B68D-230097516BD2}" type="presOf" srcId="{AFEDFCFC-EB57-4840-95A8-FE48ED407253}" destId="{E339003A-87A7-46C0-BF2C-01A7BD3D4D00}" srcOrd="0" destOrd="0" presId="urn:microsoft.com/office/officeart/2005/8/layout/orgChart1"/>
    <dgm:cxn modelId="{42DC13E5-B6FF-41D8-AA9B-A1B133A4CE21}" type="presOf" srcId="{5771D4EB-F77D-41CF-A22C-DFD8E361A873}" destId="{C5C3723D-BF49-4780-BA45-5BCB9071EAE2}" srcOrd="1" destOrd="0" presId="urn:microsoft.com/office/officeart/2005/8/layout/orgChart1"/>
    <dgm:cxn modelId="{34B8FC65-7996-4DD9-A031-4261D9F6A86D}" srcId="{92775848-C8B1-4A3D-9B73-6E90D5F078C4}" destId="{5771D4EB-F77D-41CF-A22C-DFD8E361A873}" srcOrd="0" destOrd="0" parTransId="{A97EA6A3-7147-4858-8613-62D3C614926B}" sibTransId="{FB12FF3D-93EF-4657-A665-6050E4384EF3}"/>
    <dgm:cxn modelId="{4F2A86E8-8685-445C-B831-09E63D73DA4A}" type="presOf" srcId="{35D3C910-830F-45EA-AD51-203E87B7278F}" destId="{8BE86C49-5909-4D57-A119-BB063416C66D}" srcOrd="0" destOrd="0" presId="urn:microsoft.com/office/officeart/2005/8/layout/orgChart1"/>
    <dgm:cxn modelId="{392221BE-D295-43AA-9071-A9001391DB8D}" srcId="{5771D4EB-F77D-41CF-A22C-DFD8E361A873}" destId="{F7E41FA7-F56C-4F1E-A2E5-D1128EE0700C}" srcOrd="2" destOrd="0" parTransId="{A445ADA4-3C7E-420F-8B2D-1CEC4F1E3559}" sibTransId="{CBFF2CDD-7353-4688-A5E7-739BFE0F2EC9}"/>
    <dgm:cxn modelId="{802A2150-1E2D-4112-A338-0C02B2743A17}" type="presOf" srcId="{2B2BC698-5BAE-4518-9AFF-8D690AA5E72F}" destId="{B1549F7A-6887-4FA7-8D80-C10AF0AF9571}" srcOrd="1" destOrd="0" presId="urn:microsoft.com/office/officeart/2005/8/layout/orgChart1"/>
    <dgm:cxn modelId="{3096F1AA-4B01-4B48-AE55-C5348237B758}" type="presOf" srcId="{35D3C910-830F-45EA-AD51-203E87B7278F}" destId="{DDA0ADD6-2741-4484-811E-D075EE18E167}" srcOrd="1" destOrd="0" presId="urn:microsoft.com/office/officeart/2005/8/layout/orgChart1"/>
    <dgm:cxn modelId="{C1261A57-8D3A-40B6-BCF4-F92DFD0EE193}" srcId="{5771D4EB-F77D-41CF-A22C-DFD8E361A873}" destId="{2B2BC698-5BAE-4518-9AFF-8D690AA5E72F}" srcOrd="4" destOrd="0" parTransId="{607D8914-A129-4B4B-BDF8-FE2E93F07235}" sibTransId="{EAD3DE6B-0C8B-4EA0-A405-68E2A0B0C842}"/>
    <dgm:cxn modelId="{A7FBF8CE-934A-46B4-A654-C42D9827F12A}" srcId="{5771D4EB-F77D-41CF-A22C-DFD8E361A873}" destId="{7CB27F21-FF98-474A-911C-620B938E3227}" srcOrd="3" destOrd="0" parTransId="{AFEDFCFC-EB57-4840-95A8-FE48ED407253}" sibTransId="{9DDDD69E-C20D-4B6D-872C-3CF56A1266CD}"/>
    <dgm:cxn modelId="{8D44B00E-41B7-4AB4-90E2-E079A91E06CD}" type="presParOf" srcId="{A3A725EE-6EBA-4BB4-8600-533B4B7C4F90}" destId="{C14FA955-7FE3-4594-BCED-673B24D1C6B0}" srcOrd="0" destOrd="0" presId="urn:microsoft.com/office/officeart/2005/8/layout/orgChart1"/>
    <dgm:cxn modelId="{E08E4F3F-C485-4F53-A640-DAC22F0A3F9C}" type="presParOf" srcId="{C14FA955-7FE3-4594-BCED-673B24D1C6B0}" destId="{DB4CD1CD-B23E-4454-8259-8EE9A5F4978A}" srcOrd="0" destOrd="0" presId="urn:microsoft.com/office/officeart/2005/8/layout/orgChart1"/>
    <dgm:cxn modelId="{55F76FBA-4FC5-4372-9096-C5677287D372}" type="presParOf" srcId="{DB4CD1CD-B23E-4454-8259-8EE9A5F4978A}" destId="{86052339-1CB6-495D-9453-58B4F62669C9}" srcOrd="0" destOrd="0" presId="urn:microsoft.com/office/officeart/2005/8/layout/orgChart1"/>
    <dgm:cxn modelId="{459BD899-C1DB-4B7C-9769-B6CD19B0F375}" type="presParOf" srcId="{DB4CD1CD-B23E-4454-8259-8EE9A5F4978A}" destId="{C5C3723D-BF49-4780-BA45-5BCB9071EAE2}" srcOrd="1" destOrd="0" presId="urn:microsoft.com/office/officeart/2005/8/layout/orgChart1"/>
    <dgm:cxn modelId="{CC49ABA7-124D-4A63-8944-33359AFC5402}" type="presParOf" srcId="{C14FA955-7FE3-4594-BCED-673B24D1C6B0}" destId="{5BE5FA60-4900-4031-B73E-838E226F4BC2}" srcOrd="1" destOrd="0" presId="urn:microsoft.com/office/officeart/2005/8/layout/orgChart1"/>
    <dgm:cxn modelId="{393DA267-0E4F-4989-BC36-E7EE27C2B3B2}" type="presParOf" srcId="{5BE5FA60-4900-4031-B73E-838E226F4BC2}" destId="{32D62374-AB0F-4052-9268-0CB52F34F613}" srcOrd="0" destOrd="0" presId="urn:microsoft.com/office/officeart/2005/8/layout/orgChart1"/>
    <dgm:cxn modelId="{C34F7620-C04D-4619-88C5-CB39ECD9C223}" type="presParOf" srcId="{5BE5FA60-4900-4031-B73E-838E226F4BC2}" destId="{B09EBC04-5D10-40A1-A867-E24382DBA65F}" srcOrd="1" destOrd="0" presId="urn:microsoft.com/office/officeart/2005/8/layout/orgChart1"/>
    <dgm:cxn modelId="{28411B99-E6A1-49CC-A9C0-FF843505847B}" type="presParOf" srcId="{B09EBC04-5D10-40A1-A867-E24382DBA65F}" destId="{8D23A5C0-9932-4212-9FF4-DA3DB66BF3FB}" srcOrd="0" destOrd="0" presId="urn:microsoft.com/office/officeart/2005/8/layout/orgChart1"/>
    <dgm:cxn modelId="{B0CABF1F-DFB9-42DA-9B67-D3910F99E09C}" type="presParOf" srcId="{8D23A5C0-9932-4212-9FF4-DA3DB66BF3FB}" destId="{1AC0678C-CDC3-41B6-91AE-81FF64398030}" srcOrd="0" destOrd="0" presId="urn:microsoft.com/office/officeart/2005/8/layout/orgChart1"/>
    <dgm:cxn modelId="{6BAD0375-2BD6-43C6-8ED1-6EDB0A89C0F8}" type="presParOf" srcId="{8D23A5C0-9932-4212-9FF4-DA3DB66BF3FB}" destId="{6BA3DA24-26A5-4BD2-A8BE-30C9BF4A30EC}" srcOrd="1" destOrd="0" presId="urn:microsoft.com/office/officeart/2005/8/layout/orgChart1"/>
    <dgm:cxn modelId="{F783C1C2-F214-4D69-9181-5DDBB092E4FC}" type="presParOf" srcId="{B09EBC04-5D10-40A1-A867-E24382DBA65F}" destId="{43F5F593-2989-4D22-980B-FC22260201FC}" srcOrd="1" destOrd="0" presId="urn:microsoft.com/office/officeart/2005/8/layout/orgChart1"/>
    <dgm:cxn modelId="{423B16E2-3E95-41B6-B076-562BDCE24310}" type="presParOf" srcId="{B09EBC04-5D10-40A1-A867-E24382DBA65F}" destId="{C3AC37A8-BF54-4513-B59A-D4BC8C5ED1C0}" srcOrd="2" destOrd="0" presId="urn:microsoft.com/office/officeart/2005/8/layout/orgChart1"/>
    <dgm:cxn modelId="{94269597-02E6-4DD1-91F2-DDCF63CE85FF}" type="presParOf" srcId="{5BE5FA60-4900-4031-B73E-838E226F4BC2}" destId="{9B1AECC0-B120-4D42-9DA5-3C5503CEF1AD}" srcOrd="2" destOrd="0" presId="urn:microsoft.com/office/officeart/2005/8/layout/orgChart1"/>
    <dgm:cxn modelId="{7F660664-FE2D-4B21-BC98-1A34E314A600}" type="presParOf" srcId="{5BE5FA60-4900-4031-B73E-838E226F4BC2}" destId="{84706255-5D10-4F20-8CD1-46E5F35F0012}" srcOrd="3" destOrd="0" presId="urn:microsoft.com/office/officeart/2005/8/layout/orgChart1"/>
    <dgm:cxn modelId="{7580976C-02DB-4B95-BE0E-F5E3ED104D7E}" type="presParOf" srcId="{84706255-5D10-4F20-8CD1-46E5F35F0012}" destId="{709C9F72-B45D-43EC-AC2E-D0302F0477D7}" srcOrd="0" destOrd="0" presId="urn:microsoft.com/office/officeart/2005/8/layout/orgChart1"/>
    <dgm:cxn modelId="{B0A6032D-124C-4380-BE92-426F836C6161}" type="presParOf" srcId="{709C9F72-B45D-43EC-AC2E-D0302F0477D7}" destId="{8BE86C49-5909-4D57-A119-BB063416C66D}" srcOrd="0" destOrd="0" presId="urn:microsoft.com/office/officeart/2005/8/layout/orgChart1"/>
    <dgm:cxn modelId="{1F2C4B1D-0165-4EB5-90F4-BBCC6D8CFE5C}" type="presParOf" srcId="{709C9F72-B45D-43EC-AC2E-D0302F0477D7}" destId="{DDA0ADD6-2741-4484-811E-D075EE18E167}" srcOrd="1" destOrd="0" presId="urn:microsoft.com/office/officeart/2005/8/layout/orgChart1"/>
    <dgm:cxn modelId="{8C60D7BC-7ED9-4749-9A9B-CF22EFA33AB9}" type="presParOf" srcId="{84706255-5D10-4F20-8CD1-46E5F35F0012}" destId="{56DBE8E2-22B1-4B05-9C28-602BF078BFDF}" srcOrd="1" destOrd="0" presId="urn:microsoft.com/office/officeart/2005/8/layout/orgChart1"/>
    <dgm:cxn modelId="{5276EA91-85E7-4D0E-ADAB-830CBBD27914}" type="presParOf" srcId="{84706255-5D10-4F20-8CD1-46E5F35F0012}" destId="{E436A275-8330-40E0-9C99-F0F5EBE1FB68}" srcOrd="2" destOrd="0" presId="urn:microsoft.com/office/officeart/2005/8/layout/orgChart1"/>
    <dgm:cxn modelId="{B96FE0F6-82C6-4214-8F29-321241C9A114}" type="presParOf" srcId="{5BE5FA60-4900-4031-B73E-838E226F4BC2}" destId="{22D9D7D4-2B83-496C-87B6-E02817DF92AC}" srcOrd="4" destOrd="0" presId="urn:microsoft.com/office/officeart/2005/8/layout/orgChart1"/>
    <dgm:cxn modelId="{6239841C-BF9B-491D-9EA7-8985F0D4161D}" type="presParOf" srcId="{5BE5FA60-4900-4031-B73E-838E226F4BC2}" destId="{4345BF64-60ED-44C5-B475-1BEDE70F3C8C}" srcOrd="5" destOrd="0" presId="urn:microsoft.com/office/officeart/2005/8/layout/orgChart1"/>
    <dgm:cxn modelId="{AC9E9CC3-1239-4764-8F68-0F7298ADE833}" type="presParOf" srcId="{4345BF64-60ED-44C5-B475-1BEDE70F3C8C}" destId="{FAA30A09-5F24-4A3E-8B31-C926EB754761}" srcOrd="0" destOrd="0" presId="urn:microsoft.com/office/officeart/2005/8/layout/orgChart1"/>
    <dgm:cxn modelId="{B6CA1659-AB05-45AF-9915-273080440E0C}" type="presParOf" srcId="{FAA30A09-5F24-4A3E-8B31-C926EB754761}" destId="{AC35E425-2DC8-48D7-B55D-2554AE8E1C05}" srcOrd="0" destOrd="0" presId="urn:microsoft.com/office/officeart/2005/8/layout/orgChart1"/>
    <dgm:cxn modelId="{6CFDAA41-280D-4D5B-804C-98BC967E0EC7}" type="presParOf" srcId="{FAA30A09-5F24-4A3E-8B31-C926EB754761}" destId="{3EBB6121-0316-4547-AF6D-C3E3DBF6B114}" srcOrd="1" destOrd="0" presId="urn:microsoft.com/office/officeart/2005/8/layout/orgChart1"/>
    <dgm:cxn modelId="{0A556DBE-56D9-43E2-8190-08BFA1E8BC95}" type="presParOf" srcId="{4345BF64-60ED-44C5-B475-1BEDE70F3C8C}" destId="{4E19E462-E2C0-4CC8-9522-BC018017148A}" srcOrd="1" destOrd="0" presId="urn:microsoft.com/office/officeart/2005/8/layout/orgChart1"/>
    <dgm:cxn modelId="{AB39E12C-75F0-420D-83AA-8841608A66B4}" type="presParOf" srcId="{4345BF64-60ED-44C5-B475-1BEDE70F3C8C}" destId="{509D5328-16DE-4C29-B79B-8E13882D098B}" srcOrd="2" destOrd="0" presId="urn:microsoft.com/office/officeart/2005/8/layout/orgChart1"/>
    <dgm:cxn modelId="{0DC57B0E-9188-4144-9856-0F5478B248B4}" type="presParOf" srcId="{5BE5FA60-4900-4031-B73E-838E226F4BC2}" destId="{E339003A-87A7-46C0-BF2C-01A7BD3D4D00}" srcOrd="6" destOrd="0" presId="urn:microsoft.com/office/officeart/2005/8/layout/orgChart1"/>
    <dgm:cxn modelId="{FC0BC6F9-4F32-4413-9D89-5E85B5C052E6}" type="presParOf" srcId="{5BE5FA60-4900-4031-B73E-838E226F4BC2}" destId="{4A4A37B9-7597-4217-AB0D-CC171FC05274}" srcOrd="7" destOrd="0" presId="urn:microsoft.com/office/officeart/2005/8/layout/orgChart1"/>
    <dgm:cxn modelId="{3899AAAD-0969-4FE4-8445-1CD4B3CC29DA}" type="presParOf" srcId="{4A4A37B9-7597-4217-AB0D-CC171FC05274}" destId="{B2497902-948E-4091-8A61-38A2B5FBC731}" srcOrd="0" destOrd="0" presId="urn:microsoft.com/office/officeart/2005/8/layout/orgChart1"/>
    <dgm:cxn modelId="{B810350C-1166-4ADC-99D0-8753F5FBE9D5}" type="presParOf" srcId="{B2497902-948E-4091-8A61-38A2B5FBC731}" destId="{CC4A6E8B-315A-4229-A080-77E36F545FB3}" srcOrd="0" destOrd="0" presId="urn:microsoft.com/office/officeart/2005/8/layout/orgChart1"/>
    <dgm:cxn modelId="{3CD87749-528D-42EA-90DF-21A7C6DA6692}" type="presParOf" srcId="{B2497902-948E-4091-8A61-38A2B5FBC731}" destId="{BB8B4CCE-748C-4532-A87F-B01F16C2B424}" srcOrd="1" destOrd="0" presId="urn:microsoft.com/office/officeart/2005/8/layout/orgChart1"/>
    <dgm:cxn modelId="{A41ECF66-D4CF-4C9C-AD5E-C1EFD28FFC60}" type="presParOf" srcId="{4A4A37B9-7597-4217-AB0D-CC171FC05274}" destId="{9D12FB93-BA9C-4AA7-84D4-A51E654A2A28}" srcOrd="1" destOrd="0" presId="urn:microsoft.com/office/officeart/2005/8/layout/orgChart1"/>
    <dgm:cxn modelId="{D2C1F549-2955-412C-80C3-9D4F4DAE42F2}" type="presParOf" srcId="{4A4A37B9-7597-4217-AB0D-CC171FC05274}" destId="{3B97FDF4-E323-474B-8A6B-4928169284A2}" srcOrd="2" destOrd="0" presId="urn:microsoft.com/office/officeart/2005/8/layout/orgChart1"/>
    <dgm:cxn modelId="{5CEFD82C-8747-4000-8499-11EC1A916F4D}" type="presParOf" srcId="{5BE5FA60-4900-4031-B73E-838E226F4BC2}" destId="{CE1D4C76-6B87-4F64-96E6-1A4050161883}" srcOrd="8" destOrd="0" presId="urn:microsoft.com/office/officeart/2005/8/layout/orgChart1"/>
    <dgm:cxn modelId="{B04B87A5-F886-4B05-A09A-D0A0635BE8DB}" type="presParOf" srcId="{5BE5FA60-4900-4031-B73E-838E226F4BC2}" destId="{B78FE8FD-CCA5-45E9-A7BE-968EBBBD4F3C}" srcOrd="9" destOrd="0" presId="urn:microsoft.com/office/officeart/2005/8/layout/orgChart1"/>
    <dgm:cxn modelId="{22183749-31F4-436B-A8D7-DBAE016C3B5A}" type="presParOf" srcId="{B78FE8FD-CCA5-45E9-A7BE-968EBBBD4F3C}" destId="{FDD8DC12-728D-4595-AFB6-AA92A524ECB1}" srcOrd="0" destOrd="0" presId="urn:microsoft.com/office/officeart/2005/8/layout/orgChart1"/>
    <dgm:cxn modelId="{6D56E54B-3A2B-458E-81D8-222F38D7AB0A}" type="presParOf" srcId="{FDD8DC12-728D-4595-AFB6-AA92A524ECB1}" destId="{77DB615B-BB1F-435F-82C2-2DA649B62390}" srcOrd="0" destOrd="0" presId="urn:microsoft.com/office/officeart/2005/8/layout/orgChart1"/>
    <dgm:cxn modelId="{55B80325-DEC8-4F0C-89CA-D5C3ED7EDEF7}" type="presParOf" srcId="{FDD8DC12-728D-4595-AFB6-AA92A524ECB1}" destId="{B1549F7A-6887-4FA7-8D80-C10AF0AF9571}" srcOrd="1" destOrd="0" presId="urn:microsoft.com/office/officeart/2005/8/layout/orgChart1"/>
    <dgm:cxn modelId="{F1108FFF-4E94-4C3D-84C7-30BC1B07B1BD}" type="presParOf" srcId="{B78FE8FD-CCA5-45E9-A7BE-968EBBBD4F3C}" destId="{C5604719-219C-4AC4-943C-364257A13275}" srcOrd="1" destOrd="0" presId="urn:microsoft.com/office/officeart/2005/8/layout/orgChart1"/>
    <dgm:cxn modelId="{19417A35-96AE-4C33-9E47-4374DF010E1B}" type="presParOf" srcId="{B78FE8FD-CCA5-45E9-A7BE-968EBBBD4F3C}" destId="{AE5CD89C-D4EB-41A3-A889-522C5011F2F4}" srcOrd="2" destOrd="0" presId="urn:microsoft.com/office/officeart/2005/8/layout/orgChart1"/>
    <dgm:cxn modelId="{4795EB18-57C0-4D66-9C30-A8658B96A58A}" type="presParOf" srcId="{C14FA955-7FE3-4594-BCED-673B24D1C6B0}" destId="{D56C579D-7BCB-4FFA-89DC-9CB3DE30FA04}" srcOrd="2" destOrd="0" presId="urn:microsoft.com/office/officeart/2005/8/layout/orgChart1"/>
  </dgm:cxnLst>
  <dgm:bg/>
  <dgm:whole/>
  <dgm:extLst>
    <a:ext uri="http://schemas.microsoft.com/office/drawing/2008/diagram">
      <dsp:dataModelExt xmlns:dsp="http://schemas.microsoft.com/office/drawing/2008/diagram" relId="rId18"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CE1D4C76-6B87-4F64-96E6-1A4050161883}">
      <dsp:nvSpPr>
        <dsp:cNvPr id="0" name=""/>
        <dsp:cNvSpPr/>
      </dsp:nvSpPr>
      <dsp:spPr>
        <a:xfrm>
          <a:off x="3362325" y="326764"/>
          <a:ext cx="1579291" cy="137045"/>
        </a:xfrm>
        <a:custGeom>
          <a:avLst/>
          <a:gdLst/>
          <a:ahLst/>
          <a:cxnLst/>
          <a:rect l="0" t="0" r="0" b="0"/>
          <a:pathLst>
            <a:path>
              <a:moveTo>
                <a:pt x="0" y="0"/>
              </a:moveTo>
              <a:lnTo>
                <a:pt x="0" y="68522"/>
              </a:lnTo>
              <a:lnTo>
                <a:pt x="1579291" y="68522"/>
              </a:lnTo>
              <a:lnTo>
                <a:pt x="1579291" y="137045"/>
              </a:lnTo>
            </a:path>
          </a:pathLst>
        </a:custGeom>
        <a:noFill/>
        <a:ln w="12700" cap="flat" cmpd="sng" algn="ctr">
          <a:solidFill>
            <a:sysClr val="windowText" lastClr="000000">
              <a:shade val="60000"/>
              <a:hueOff val="0"/>
              <a:satOff val="0"/>
              <a:lumOff val="0"/>
              <a:alphaOff val="0"/>
            </a:sysClr>
          </a:solidFill>
          <a:prstDash val="solid"/>
          <a:miter lim="800000"/>
        </a:ln>
        <a:effectLst/>
      </dsp:spPr>
      <dsp:style>
        <a:lnRef idx="2">
          <a:scrgbClr r="0" g="0" b="0"/>
        </a:lnRef>
        <a:fillRef idx="0">
          <a:scrgbClr r="0" g="0" b="0"/>
        </a:fillRef>
        <a:effectRef idx="0">
          <a:scrgbClr r="0" g="0" b="0"/>
        </a:effectRef>
        <a:fontRef idx="minor"/>
      </dsp:style>
    </dsp:sp>
    <dsp:sp modelId="{E339003A-87A7-46C0-BF2C-01A7BD3D4D00}">
      <dsp:nvSpPr>
        <dsp:cNvPr id="0" name=""/>
        <dsp:cNvSpPr/>
      </dsp:nvSpPr>
      <dsp:spPr>
        <a:xfrm>
          <a:off x="3362325" y="326764"/>
          <a:ext cx="789645" cy="137045"/>
        </a:xfrm>
        <a:custGeom>
          <a:avLst/>
          <a:gdLst/>
          <a:ahLst/>
          <a:cxnLst/>
          <a:rect l="0" t="0" r="0" b="0"/>
          <a:pathLst>
            <a:path>
              <a:moveTo>
                <a:pt x="0" y="0"/>
              </a:moveTo>
              <a:lnTo>
                <a:pt x="0" y="68522"/>
              </a:lnTo>
              <a:lnTo>
                <a:pt x="789645" y="68522"/>
              </a:lnTo>
              <a:lnTo>
                <a:pt x="789645" y="137045"/>
              </a:lnTo>
            </a:path>
          </a:pathLst>
        </a:custGeom>
        <a:noFill/>
        <a:ln w="12700" cap="flat" cmpd="sng" algn="ctr">
          <a:solidFill>
            <a:sysClr val="windowText" lastClr="000000">
              <a:shade val="60000"/>
              <a:hueOff val="0"/>
              <a:satOff val="0"/>
              <a:lumOff val="0"/>
              <a:alphaOff val="0"/>
            </a:sysClr>
          </a:solidFill>
          <a:prstDash val="solid"/>
          <a:miter lim="800000"/>
        </a:ln>
        <a:effectLst/>
      </dsp:spPr>
      <dsp:style>
        <a:lnRef idx="2">
          <a:scrgbClr r="0" g="0" b="0"/>
        </a:lnRef>
        <a:fillRef idx="0">
          <a:scrgbClr r="0" g="0" b="0"/>
        </a:fillRef>
        <a:effectRef idx="0">
          <a:scrgbClr r="0" g="0" b="0"/>
        </a:effectRef>
        <a:fontRef idx="minor"/>
      </dsp:style>
    </dsp:sp>
    <dsp:sp modelId="{22D9D7D4-2B83-496C-87B6-E02817DF92AC}">
      <dsp:nvSpPr>
        <dsp:cNvPr id="0" name=""/>
        <dsp:cNvSpPr/>
      </dsp:nvSpPr>
      <dsp:spPr>
        <a:xfrm>
          <a:off x="3316605" y="326764"/>
          <a:ext cx="91440" cy="137045"/>
        </a:xfrm>
        <a:custGeom>
          <a:avLst/>
          <a:gdLst/>
          <a:ahLst/>
          <a:cxnLst/>
          <a:rect l="0" t="0" r="0" b="0"/>
          <a:pathLst>
            <a:path>
              <a:moveTo>
                <a:pt x="45720" y="0"/>
              </a:moveTo>
              <a:lnTo>
                <a:pt x="45720" y="137045"/>
              </a:lnTo>
            </a:path>
          </a:pathLst>
        </a:custGeom>
        <a:noFill/>
        <a:ln w="12700" cap="flat" cmpd="sng" algn="ctr">
          <a:solidFill>
            <a:sysClr val="windowText" lastClr="000000">
              <a:shade val="60000"/>
              <a:hueOff val="0"/>
              <a:satOff val="0"/>
              <a:lumOff val="0"/>
              <a:alphaOff val="0"/>
            </a:sysClr>
          </a:solidFill>
          <a:prstDash val="solid"/>
          <a:miter lim="800000"/>
        </a:ln>
        <a:effectLst/>
      </dsp:spPr>
      <dsp:style>
        <a:lnRef idx="2">
          <a:scrgbClr r="0" g="0" b="0"/>
        </a:lnRef>
        <a:fillRef idx="0">
          <a:scrgbClr r="0" g="0" b="0"/>
        </a:fillRef>
        <a:effectRef idx="0">
          <a:scrgbClr r="0" g="0" b="0"/>
        </a:effectRef>
        <a:fontRef idx="minor"/>
      </dsp:style>
    </dsp:sp>
    <dsp:sp modelId="{9B1AECC0-B120-4D42-9DA5-3C5503CEF1AD}">
      <dsp:nvSpPr>
        <dsp:cNvPr id="0" name=""/>
        <dsp:cNvSpPr/>
      </dsp:nvSpPr>
      <dsp:spPr>
        <a:xfrm>
          <a:off x="2572679" y="326764"/>
          <a:ext cx="789645" cy="137045"/>
        </a:xfrm>
        <a:custGeom>
          <a:avLst/>
          <a:gdLst/>
          <a:ahLst/>
          <a:cxnLst/>
          <a:rect l="0" t="0" r="0" b="0"/>
          <a:pathLst>
            <a:path>
              <a:moveTo>
                <a:pt x="789645" y="0"/>
              </a:moveTo>
              <a:lnTo>
                <a:pt x="789645" y="68522"/>
              </a:lnTo>
              <a:lnTo>
                <a:pt x="0" y="68522"/>
              </a:lnTo>
              <a:lnTo>
                <a:pt x="0" y="137045"/>
              </a:lnTo>
            </a:path>
          </a:pathLst>
        </a:custGeom>
        <a:noFill/>
        <a:ln w="12700" cap="flat" cmpd="sng" algn="ctr">
          <a:solidFill>
            <a:sysClr val="windowText" lastClr="000000">
              <a:shade val="60000"/>
              <a:hueOff val="0"/>
              <a:satOff val="0"/>
              <a:lumOff val="0"/>
              <a:alphaOff val="0"/>
            </a:sysClr>
          </a:solidFill>
          <a:prstDash val="solid"/>
          <a:miter lim="800000"/>
        </a:ln>
        <a:effectLst/>
      </dsp:spPr>
      <dsp:style>
        <a:lnRef idx="2">
          <a:scrgbClr r="0" g="0" b="0"/>
        </a:lnRef>
        <a:fillRef idx="0">
          <a:scrgbClr r="0" g="0" b="0"/>
        </a:fillRef>
        <a:effectRef idx="0">
          <a:scrgbClr r="0" g="0" b="0"/>
        </a:effectRef>
        <a:fontRef idx="minor"/>
      </dsp:style>
    </dsp:sp>
    <dsp:sp modelId="{32D62374-AB0F-4052-9268-0CB52F34F613}">
      <dsp:nvSpPr>
        <dsp:cNvPr id="0" name=""/>
        <dsp:cNvSpPr/>
      </dsp:nvSpPr>
      <dsp:spPr>
        <a:xfrm>
          <a:off x="1783033" y="326764"/>
          <a:ext cx="1579291" cy="137045"/>
        </a:xfrm>
        <a:custGeom>
          <a:avLst/>
          <a:gdLst/>
          <a:ahLst/>
          <a:cxnLst/>
          <a:rect l="0" t="0" r="0" b="0"/>
          <a:pathLst>
            <a:path>
              <a:moveTo>
                <a:pt x="1579291" y="0"/>
              </a:moveTo>
              <a:lnTo>
                <a:pt x="1579291" y="68522"/>
              </a:lnTo>
              <a:lnTo>
                <a:pt x="0" y="68522"/>
              </a:lnTo>
              <a:lnTo>
                <a:pt x="0" y="137045"/>
              </a:lnTo>
            </a:path>
          </a:pathLst>
        </a:custGeom>
        <a:noFill/>
        <a:ln w="12700" cap="flat" cmpd="sng" algn="ctr">
          <a:solidFill>
            <a:sysClr val="windowText" lastClr="000000">
              <a:shade val="60000"/>
              <a:hueOff val="0"/>
              <a:satOff val="0"/>
              <a:lumOff val="0"/>
              <a:alphaOff val="0"/>
            </a:sysClr>
          </a:solidFill>
          <a:prstDash val="solid"/>
          <a:miter lim="800000"/>
        </a:ln>
        <a:effectLst/>
      </dsp:spPr>
      <dsp:style>
        <a:lnRef idx="2">
          <a:scrgbClr r="0" g="0" b="0"/>
        </a:lnRef>
        <a:fillRef idx="0">
          <a:scrgbClr r="0" g="0" b="0"/>
        </a:fillRef>
        <a:effectRef idx="0">
          <a:scrgbClr r="0" g="0" b="0"/>
        </a:effectRef>
        <a:fontRef idx="minor"/>
      </dsp:style>
    </dsp:sp>
    <dsp:sp modelId="{86052339-1CB6-495D-9453-58B4F62669C9}">
      <dsp:nvSpPr>
        <dsp:cNvPr id="0" name=""/>
        <dsp:cNvSpPr/>
      </dsp:nvSpPr>
      <dsp:spPr>
        <a:xfrm>
          <a:off x="3036025" y="464"/>
          <a:ext cx="652599" cy="326299"/>
        </a:xfrm>
        <a:prstGeom prst="rect">
          <a:avLst/>
        </a:prstGeom>
        <a:solidFill>
          <a:sysClr val="window" lastClr="FFFFFF">
            <a:hueOff val="0"/>
            <a:satOff val="0"/>
            <a:lumOff val="0"/>
            <a:alphaOff val="0"/>
          </a:sysClr>
        </a:solidFill>
        <a:ln w="12700" cap="flat" cmpd="sng" algn="ctr">
          <a:solidFill>
            <a:sysClr val="windowText" lastClr="000000">
              <a:shade val="80000"/>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ru-RU" sz="1100"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структура общества </a:t>
          </a:r>
        </a:p>
      </dsp:txBody>
      <dsp:txXfrm>
        <a:off x="3036025" y="464"/>
        <a:ext cx="652599" cy="326299"/>
      </dsp:txXfrm>
    </dsp:sp>
    <dsp:sp modelId="{1AC0678C-CDC3-41B6-91AE-81FF64398030}">
      <dsp:nvSpPr>
        <dsp:cNvPr id="0" name=""/>
        <dsp:cNvSpPr/>
      </dsp:nvSpPr>
      <dsp:spPr>
        <a:xfrm>
          <a:off x="1456733" y="463810"/>
          <a:ext cx="652599" cy="326299"/>
        </a:xfrm>
        <a:prstGeom prst="rect">
          <a:avLst/>
        </a:prstGeom>
        <a:solidFill>
          <a:sysClr val="window" lastClr="FFFFFF">
            <a:hueOff val="0"/>
            <a:satOff val="0"/>
            <a:lumOff val="0"/>
            <a:alphaOff val="0"/>
          </a:sysClr>
        </a:solidFill>
        <a:ln w="12700" cap="flat" cmpd="sng" algn="ctr">
          <a:solidFill>
            <a:sysClr val="windowText" lastClr="000000">
              <a:shade val="80000"/>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ru-RU" sz="1100" kern="1200">
              <a:solidFill>
                <a:sysClr val="windowText" lastClr="000000">
                  <a:hueOff val="0"/>
                  <a:satOff val="0"/>
                  <a:lumOff val="0"/>
                  <a:alphaOff val="0"/>
                </a:sysClr>
              </a:solidFill>
              <a:latin typeface="Calibri"/>
              <a:ea typeface="+mn-ea"/>
              <a:cs typeface="+mn-cs"/>
            </a:rPr>
            <a:t> </a:t>
          </a:r>
        </a:p>
      </dsp:txBody>
      <dsp:txXfrm>
        <a:off x="1456733" y="463810"/>
        <a:ext cx="652599" cy="326299"/>
      </dsp:txXfrm>
    </dsp:sp>
    <dsp:sp modelId="{8BE86C49-5909-4D57-A119-BB063416C66D}">
      <dsp:nvSpPr>
        <dsp:cNvPr id="0" name=""/>
        <dsp:cNvSpPr/>
      </dsp:nvSpPr>
      <dsp:spPr>
        <a:xfrm>
          <a:off x="2246379" y="463810"/>
          <a:ext cx="652599" cy="326299"/>
        </a:xfrm>
        <a:prstGeom prst="rect">
          <a:avLst/>
        </a:prstGeom>
        <a:solidFill>
          <a:sysClr val="window" lastClr="FFFFFF">
            <a:hueOff val="0"/>
            <a:satOff val="0"/>
            <a:lumOff val="0"/>
            <a:alphaOff val="0"/>
          </a:sysClr>
        </a:solidFill>
        <a:ln w="12700" cap="flat" cmpd="sng" algn="ctr">
          <a:solidFill>
            <a:sysClr val="windowText" lastClr="000000">
              <a:shade val="80000"/>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ru-RU" sz="1100" kern="1200">
              <a:solidFill>
                <a:sysClr val="windowText" lastClr="000000">
                  <a:hueOff val="0"/>
                  <a:satOff val="0"/>
                  <a:lumOff val="0"/>
                  <a:alphaOff val="0"/>
                </a:sysClr>
              </a:solidFill>
              <a:latin typeface="Calibri"/>
              <a:ea typeface="+mn-ea"/>
              <a:cs typeface="+mn-cs"/>
            </a:rPr>
            <a:t>....</a:t>
          </a:r>
        </a:p>
      </dsp:txBody>
      <dsp:txXfrm>
        <a:off x="2246379" y="463810"/>
        <a:ext cx="652599" cy="326299"/>
      </dsp:txXfrm>
    </dsp:sp>
    <dsp:sp modelId="{AC35E425-2DC8-48D7-B55D-2554AE8E1C05}">
      <dsp:nvSpPr>
        <dsp:cNvPr id="0" name=""/>
        <dsp:cNvSpPr/>
      </dsp:nvSpPr>
      <dsp:spPr>
        <a:xfrm>
          <a:off x="3036025" y="463810"/>
          <a:ext cx="652599" cy="326299"/>
        </a:xfrm>
        <a:prstGeom prst="rect">
          <a:avLst/>
        </a:prstGeom>
        <a:solidFill>
          <a:sysClr val="window" lastClr="FFFFFF">
            <a:hueOff val="0"/>
            <a:satOff val="0"/>
            <a:lumOff val="0"/>
            <a:alphaOff val="0"/>
          </a:sysClr>
        </a:solidFill>
        <a:ln w="12700" cap="flat" cmpd="sng" algn="ctr">
          <a:solidFill>
            <a:sysClr val="windowText" lastClr="000000">
              <a:shade val="80000"/>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ru-RU" sz="1100" kern="1200">
              <a:solidFill>
                <a:sysClr val="windowText" lastClr="000000">
                  <a:hueOff val="0"/>
                  <a:satOff val="0"/>
                  <a:lumOff val="0"/>
                  <a:alphaOff val="0"/>
                </a:sysClr>
              </a:solidFill>
              <a:latin typeface="Calibri"/>
              <a:ea typeface="+mn-ea"/>
              <a:cs typeface="+mn-cs"/>
            </a:rPr>
            <a:t>.....</a:t>
          </a:r>
        </a:p>
      </dsp:txBody>
      <dsp:txXfrm>
        <a:off x="3036025" y="463810"/>
        <a:ext cx="652599" cy="326299"/>
      </dsp:txXfrm>
    </dsp:sp>
    <dsp:sp modelId="{CC4A6E8B-315A-4229-A080-77E36F545FB3}">
      <dsp:nvSpPr>
        <dsp:cNvPr id="0" name=""/>
        <dsp:cNvSpPr/>
      </dsp:nvSpPr>
      <dsp:spPr>
        <a:xfrm>
          <a:off x="3825670" y="463810"/>
          <a:ext cx="652599" cy="326299"/>
        </a:xfrm>
        <a:prstGeom prst="rect">
          <a:avLst/>
        </a:prstGeom>
        <a:solidFill>
          <a:sysClr val="window" lastClr="FFFFFF">
            <a:hueOff val="0"/>
            <a:satOff val="0"/>
            <a:lumOff val="0"/>
            <a:alphaOff val="0"/>
          </a:sysClr>
        </a:solidFill>
        <a:ln w="12700" cap="flat" cmpd="sng" algn="ctr">
          <a:solidFill>
            <a:sysClr val="windowText" lastClr="000000">
              <a:shade val="80000"/>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ru-RU" sz="1100" kern="1200">
              <a:solidFill>
                <a:sysClr val="windowText" lastClr="000000">
                  <a:hueOff val="0"/>
                  <a:satOff val="0"/>
                  <a:lumOff val="0"/>
                  <a:alphaOff val="0"/>
                </a:sysClr>
              </a:solidFill>
              <a:latin typeface="Calibri"/>
              <a:ea typeface="+mn-ea"/>
              <a:cs typeface="+mn-cs"/>
            </a:rPr>
            <a:t>....</a:t>
          </a:r>
        </a:p>
      </dsp:txBody>
      <dsp:txXfrm>
        <a:off x="3825670" y="463810"/>
        <a:ext cx="652599" cy="326299"/>
      </dsp:txXfrm>
    </dsp:sp>
    <dsp:sp modelId="{77DB615B-BB1F-435F-82C2-2DA649B62390}">
      <dsp:nvSpPr>
        <dsp:cNvPr id="0" name=""/>
        <dsp:cNvSpPr/>
      </dsp:nvSpPr>
      <dsp:spPr>
        <a:xfrm>
          <a:off x="4615316" y="463810"/>
          <a:ext cx="652599" cy="326299"/>
        </a:xfrm>
        <a:prstGeom prst="rect">
          <a:avLst/>
        </a:prstGeom>
        <a:solidFill>
          <a:sysClr val="window" lastClr="FFFFFF">
            <a:hueOff val="0"/>
            <a:satOff val="0"/>
            <a:lumOff val="0"/>
            <a:alphaOff val="0"/>
          </a:sysClr>
        </a:solidFill>
        <a:ln w="12700" cap="flat" cmpd="sng" algn="ctr">
          <a:solidFill>
            <a:sysClr val="windowText" lastClr="000000">
              <a:shade val="80000"/>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endParaRPr lang="ru-RU" sz="1100" kern="1200">
            <a:solidFill>
              <a:sysClr val="windowText" lastClr="000000">
                <a:hueOff val="0"/>
                <a:satOff val="0"/>
                <a:lumOff val="0"/>
                <a:alphaOff val="0"/>
              </a:sysClr>
            </a:solidFill>
            <a:latin typeface="Calibri"/>
            <a:ea typeface="+mn-ea"/>
            <a:cs typeface="+mn-cs"/>
          </a:endParaRPr>
        </a:p>
      </dsp:txBody>
      <dsp:txXfrm>
        <a:off x="4615316" y="463810"/>
        <a:ext cx="652599" cy="326299"/>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CE1D4C76-6B87-4F64-96E6-1A4050161883}">
      <dsp:nvSpPr>
        <dsp:cNvPr id="0" name=""/>
        <dsp:cNvSpPr/>
      </dsp:nvSpPr>
      <dsp:spPr>
        <a:xfrm>
          <a:off x="3362325" y="326764"/>
          <a:ext cx="1579291" cy="137045"/>
        </a:xfrm>
        <a:custGeom>
          <a:avLst/>
          <a:gdLst/>
          <a:ahLst/>
          <a:cxnLst/>
          <a:rect l="0" t="0" r="0" b="0"/>
          <a:pathLst>
            <a:path>
              <a:moveTo>
                <a:pt x="0" y="0"/>
              </a:moveTo>
              <a:lnTo>
                <a:pt x="0" y="68522"/>
              </a:lnTo>
              <a:lnTo>
                <a:pt x="1579291" y="68522"/>
              </a:lnTo>
              <a:lnTo>
                <a:pt x="1579291" y="137045"/>
              </a:lnTo>
            </a:path>
          </a:pathLst>
        </a:custGeom>
        <a:noFill/>
        <a:ln w="12700" cap="flat" cmpd="sng" algn="ctr">
          <a:solidFill>
            <a:sysClr val="windowText" lastClr="000000">
              <a:shade val="60000"/>
              <a:hueOff val="0"/>
              <a:satOff val="0"/>
              <a:lumOff val="0"/>
              <a:alphaOff val="0"/>
            </a:sysClr>
          </a:solidFill>
          <a:prstDash val="solid"/>
          <a:miter lim="800000"/>
        </a:ln>
        <a:effectLst/>
      </dsp:spPr>
      <dsp:style>
        <a:lnRef idx="2">
          <a:scrgbClr r="0" g="0" b="0"/>
        </a:lnRef>
        <a:fillRef idx="0">
          <a:scrgbClr r="0" g="0" b="0"/>
        </a:fillRef>
        <a:effectRef idx="0">
          <a:scrgbClr r="0" g="0" b="0"/>
        </a:effectRef>
        <a:fontRef idx="minor"/>
      </dsp:style>
    </dsp:sp>
    <dsp:sp modelId="{E339003A-87A7-46C0-BF2C-01A7BD3D4D00}">
      <dsp:nvSpPr>
        <dsp:cNvPr id="0" name=""/>
        <dsp:cNvSpPr/>
      </dsp:nvSpPr>
      <dsp:spPr>
        <a:xfrm>
          <a:off x="3362325" y="326764"/>
          <a:ext cx="789645" cy="137045"/>
        </a:xfrm>
        <a:custGeom>
          <a:avLst/>
          <a:gdLst/>
          <a:ahLst/>
          <a:cxnLst/>
          <a:rect l="0" t="0" r="0" b="0"/>
          <a:pathLst>
            <a:path>
              <a:moveTo>
                <a:pt x="0" y="0"/>
              </a:moveTo>
              <a:lnTo>
                <a:pt x="0" y="68522"/>
              </a:lnTo>
              <a:lnTo>
                <a:pt x="789645" y="68522"/>
              </a:lnTo>
              <a:lnTo>
                <a:pt x="789645" y="137045"/>
              </a:lnTo>
            </a:path>
          </a:pathLst>
        </a:custGeom>
        <a:noFill/>
        <a:ln w="12700" cap="flat" cmpd="sng" algn="ctr">
          <a:solidFill>
            <a:sysClr val="windowText" lastClr="000000">
              <a:shade val="60000"/>
              <a:hueOff val="0"/>
              <a:satOff val="0"/>
              <a:lumOff val="0"/>
              <a:alphaOff val="0"/>
            </a:sysClr>
          </a:solidFill>
          <a:prstDash val="solid"/>
          <a:miter lim="800000"/>
        </a:ln>
        <a:effectLst/>
      </dsp:spPr>
      <dsp:style>
        <a:lnRef idx="2">
          <a:scrgbClr r="0" g="0" b="0"/>
        </a:lnRef>
        <a:fillRef idx="0">
          <a:scrgbClr r="0" g="0" b="0"/>
        </a:fillRef>
        <a:effectRef idx="0">
          <a:scrgbClr r="0" g="0" b="0"/>
        </a:effectRef>
        <a:fontRef idx="minor"/>
      </dsp:style>
    </dsp:sp>
    <dsp:sp modelId="{22D9D7D4-2B83-496C-87B6-E02817DF92AC}">
      <dsp:nvSpPr>
        <dsp:cNvPr id="0" name=""/>
        <dsp:cNvSpPr/>
      </dsp:nvSpPr>
      <dsp:spPr>
        <a:xfrm>
          <a:off x="3316605" y="326764"/>
          <a:ext cx="91440" cy="137045"/>
        </a:xfrm>
        <a:custGeom>
          <a:avLst/>
          <a:gdLst/>
          <a:ahLst/>
          <a:cxnLst/>
          <a:rect l="0" t="0" r="0" b="0"/>
          <a:pathLst>
            <a:path>
              <a:moveTo>
                <a:pt x="45720" y="0"/>
              </a:moveTo>
              <a:lnTo>
                <a:pt x="45720" y="137045"/>
              </a:lnTo>
            </a:path>
          </a:pathLst>
        </a:custGeom>
        <a:noFill/>
        <a:ln w="12700" cap="flat" cmpd="sng" algn="ctr">
          <a:solidFill>
            <a:sysClr val="windowText" lastClr="000000">
              <a:shade val="60000"/>
              <a:hueOff val="0"/>
              <a:satOff val="0"/>
              <a:lumOff val="0"/>
              <a:alphaOff val="0"/>
            </a:sysClr>
          </a:solidFill>
          <a:prstDash val="solid"/>
          <a:miter lim="800000"/>
        </a:ln>
        <a:effectLst/>
      </dsp:spPr>
      <dsp:style>
        <a:lnRef idx="2">
          <a:scrgbClr r="0" g="0" b="0"/>
        </a:lnRef>
        <a:fillRef idx="0">
          <a:scrgbClr r="0" g="0" b="0"/>
        </a:fillRef>
        <a:effectRef idx="0">
          <a:scrgbClr r="0" g="0" b="0"/>
        </a:effectRef>
        <a:fontRef idx="minor"/>
      </dsp:style>
    </dsp:sp>
    <dsp:sp modelId="{9B1AECC0-B120-4D42-9DA5-3C5503CEF1AD}">
      <dsp:nvSpPr>
        <dsp:cNvPr id="0" name=""/>
        <dsp:cNvSpPr/>
      </dsp:nvSpPr>
      <dsp:spPr>
        <a:xfrm>
          <a:off x="2572679" y="326764"/>
          <a:ext cx="789645" cy="137045"/>
        </a:xfrm>
        <a:custGeom>
          <a:avLst/>
          <a:gdLst/>
          <a:ahLst/>
          <a:cxnLst/>
          <a:rect l="0" t="0" r="0" b="0"/>
          <a:pathLst>
            <a:path>
              <a:moveTo>
                <a:pt x="789645" y="0"/>
              </a:moveTo>
              <a:lnTo>
                <a:pt x="789645" y="68522"/>
              </a:lnTo>
              <a:lnTo>
                <a:pt x="0" y="68522"/>
              </a:lnTo>
              <a:lnTo>
                <a:pt x="0" y="137045"/>
              </a:lnTo>
            </a:path>
          </a:pathLst>
        </a:custGeom>
        <a:noFill/>
        <a:ln w="12700" cap="flat" cmpd="sng" algn="ctr">
          <a:solidFill>
            <a:sysClr val="windowText" lastClr="000000">
              <a:shade val="60000"/>
              <a:hueOff val="0"/>
              <a:satOff val="0"/>
              <a:lumOff val="0"/>
              <a:alphaOff val="0"/>
            </a:sysClr>
          </a:solidFill>
          <a:prstDash val="solid"/>
          <a:miter lim="800000"/>
        </a:ln>
        <a:effectLst/>
      </dsp:spPr>
      <dsp:style>
        <a:lnRef idx="2">
          <a:scrgbClr r="0" g="0" b="0"/>
        </a:lnRef>
        <a:fillRef idx="0">
          <a:scrgbClr r="0" g="0" b="0"/>
        </a:fillRef>
        <a:effectRef idx="0">
          <a:scrgbClr r="0" g="0" b="0"/>
        </a:effectRef>
        <a:fontRef idx="minor"/>
      </dsp:style>
    </dsp:sp>
    <dsp:sp modelId="{32D62374-AB0F-4052-9268-0CB52F34F613}">
      <dsp:nvSpPr>
        <dsp:cNvPr id="0" name=""/>
        <dsp:cNvSpPr/>
      </dsp:nvSpPr>
      <dsp:spPr>
        <a:xfrm>
          <a:off x="1783033" y="326764"/>
          <a:ext cx="1579291" cy="137045"/>
        </a:xfrm>
        <a:custGeom>
          <a:avLst/>
          <a:gdLst/>
          <a:ahLst/>
          <a:cxnLst/>
          <a:rect l="0" t="0" r="0" b="0"/>
          <a:pathLst>
            <a:path>
              <a:moveTo>
                <a:pt x="1579291" y="0"/>
              </a:moveTo>
              <a:lnTo>
                <a:pt x="1579291" y="68522"/>
              </a:lnTo>
              <a:lnTo>
                <a:pt x="0" y="68522"/>
              </a:lnTo>
              <a:lnTo>
                <a:pt x="0" y="137045"/>
              </a:lnTo>
            </a:path>
          </a:pathLst>
        </a:custGeom>
        <a:noFill/>
        <a:ln w="12700" cap="flat" cmpd="sng" algn="ctr">
          <a:solidFill>
            <a:sysClr val="windowText" lastClr="000000">
              <a:shade val="60000"/>
              <a:hueOff val="0"/>
              <a:satOff val="0"/>
              <a:lumOff val="0"/>
              <a:alphaOff val="0"/>
            </a:sysClr>
          </a:solidFill>
          <a:prstDash val="solid"/>
          <a:miter lim="800000"/>
        </a:ln>
        <a:effectLst/>
      </dsp:spPr>
      <dsp:style>
        <a:lnRef idx="2">
          <a:scrgbClr r="0" g="0" b="0"/>
        </a:lnRef>
        <a:fillRef idx="0">
          <a:scrgbClr r="0" g="0" b="0"/>
        </a:fillRef>
        <a:effectRef idx="0">
          <a:scrgbClr r="0" g="0" b="0"/>
        </a:effectRef>
        <a:fontRef idx="minor"/>
      </dsp:style>
    </dsp:sp>
    <dsp:sp modelId="{86052339-1CB6-495D-9453-58B4F62669C9}">
      <dsp:nvSpPr>
        <dsp:cNvPr id="0" name=""/>
        <dsp:cNvSpPr/>
      </dsp:nvSpPr>
      <dsp:spPr>
        <a:xfrm>
          <a:off x="3036025" y="464"/>
          <a:ext cx="652599" cy="326299"/>
        </a:xfrm>
        <a:prstGeom prst="rect">
          <a:avLst/>
        </a:prstGeom>
        <a:solidFill>
          <a:sysClr val="window" lastClr="FFFFFF">
            <a:hueOff val="0"/>
            <a:satOff val="0"/>
            <a:lumOff val="0"/>
            <a:alphaOff val="0"/>
          </a:sysClr>
        </a:solidFill>
        <a:ln w="12700" cap="flat" cmpd="sng" algn="ctr">
          <a:solidFill>
            <a:sysClr val="windowText" lastClr="000000">
              <a:shade val="80000"/>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ru-RU" sz="1100"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структура общества </a:t>
          </a:r>
        </a:p>
      </dsp:txBody>
      <dsp:txXfrm>
        <a:off x="3036025" y="464"/>
        <a:ext cx="652599" cy="326299"/>
      </dsp:txXfrm>
    </dsp:sp>
    <dsp:sp modelId="{1AC0678C-CDC3-41B6-91AE-81FF64398030}">
      <dsp:nvSpPr>
        <dsp:cNvPr id="0" name=""/>
        <dsp:cNvSpPr/>
      </dsp:nvSpPr>
      <dsp:spPr>
        <a:xfrm>
          <a:off x="1456733" y="463810"/>
          <a:ext cx="652599" cy="326299"/>
        </a:xfrm>
        <a:prstGeom prst="rect">
          <a:avLst/>
        </a:prstGeom>
        <a:solidFill>
          <a:sysClr val="window" lastClr="FFFFFF">
            <a:hueOff val="0"/>
            <a:satOff val="0"/>
            <a:lumOff val="0"/>
            <a:alphaOff val="0"/>
          </a:sysClr>
        </a:solidFill>
        <a:ln w="12700" cap="flat" cmpd="sng" algn="ctr">
          <a:solidFill>
            <a:sysClr val="windowText" lastClr="000000">
              <a:shade val="80000"/>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endParaRPr lang="ru-RU" sz="1100" kern="1200">
            <a:solidFill>
              <a:sysClr val="windowText" lastClr="000000">
                <a:hueOff val="0"/>
                <a:satOff val="0"/>
                <a:lumOff val="0"/>
                <a:alphaOff val="0"/>
              </a:sysClr>
            </a:solidFill>
            <a:latin typeface="Calibri"/>
            <a:ea typeface="+mn-ea"/>
            <a:cs typeface="+mn-cs"/>
          </a:endParaRPr>
        </a:p>
      </dsp:txBody>
      <dsp:txXfrm>
        <a:off x="1456733" y="463810"/>
        <a:ext cx="652599" cy="326299"/>
      </dsp:txXfrm>
    </dsp:sp>
    <dsp:sp modelId="{8BE86C49-5909-4D57-A119-BB063416C66D}">
      <dsp:nvSpPr>
        <dsp:cNvPr id="0" name=""/>
        <dsp:cNvSpPr/>
      </dsp:nvSpPr>
      <dsp:spPr>
        <a:xfrm>
          <a:off x="2246379" y="463810"/>
          <a:ext cx="652599" cy="326299"/>
        </a:xfrm>
        <a:prstGeom prst="rect">
          <a:avLst/>
        </a:prstGeom>
        <a:solidFill>
          <a:sysClr val="window" lastClr="FFFFFF">
            <a:hueOff val="0"/>
            <a:satOff val="0"/>
            <a:lumOff val="0"/>
            <a:alphaOff val="0"/>
          </a:sysClr>
        </a:solidFill>
        <a:ln w="12700" cap="flat" cmpd="sng" algn="ctr">
          <a:solidFill>
            <a:sysClr val="windowText" lastClr="000000">
              <a:shade val="80000"/>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ru-RU" sz="1100" kern="1200">
              <a:solidFill>
                <a:sysClr val="windowText" lastClr="000000">
                  <a:hueOff val="0"/>
                  <a:satOff val="0"/>
                  <a:lumOff val="0"/>
                  <a:alphaOff val="0"/>
                </a:sysClr>
              </a:solidFill>
              <a:latin typeface="Calibri"/>
              <a:ea typeface="+mn-ea"/>
              <a:cs typeface="+mn-cs"/>
            </a:rPr>
            <a:t>....</a:t>
          </a:r>
        </a:p>
      </dsp:txBody>
      <dsp:txXfrm>
        <a:off x="2246379" y="463810"/>
        <a:ext cx="652599" cy="326299"/>
      </dsp:txXfrm>
    </dsp:sp>
    <dsp:sp modelId="{AC35E425-2DC8-48D7-B55D-2554AE8E1C05}">
      <dsp:nvSpPr>
        <dsp:cNvPr id="0" name=""/>
        <dsp:cNvSpPr/>
      </dsp:nvSpPr>
      <dsp:spPr>
        <a:xfrm>
          <a:off x="3036025" y="463810"/>
          <a:ext cx="652599" cy="326299"/>
        </a:xfrm>
        <a:prstGeom prst="rect">
          <a:avLst/>
        </a:prstGeom>
        <a:solidFill>
          <a:sysClr val="window" lastClr="FFFFFF">
            <a:hueOff val="0"/>
            <a:satOff val="0"/>
            <a:lumOff val="0"/>
            <a:alphaOff val="0"/>
          </a:sysClr>
        </a:solidFill>
        <a:ln w="12700" cap="flat" cmpd="sng" algn="ctr">
          <a:solidFill>
            <a:sysClr val="windowText" lastClr="000000">
              <a:shade val="80000"/>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ru-RU" sz="1100" kern="1200">
              <a:solidFill>
                <a:sysClr val="windowText" lastClr="000000">
                  <a:hueOff val="0"/>
                  <a:satOff val="0"/>
                  <a:lumOff val="0"/>
                  <a:alphaOff val="0"/>
                </a:sysClr>
              </a:solidFill>
              <a:latin typeface="Calibri"/>
              <a:ea typeface="+mn-ea"/>
              <a:cs typeface="+mn-cs"/>
            </a:rPr>
            <a:t>.....</a:t>
          </a:r>
        </a:p>
      </dsp:txBody>
      <dsp:txXfrm>
        <a:off x="3036025" y="463810"/>
        <a:ext cx="652599" cy="326299"/>
      </dsp:txXfrm>
    </dsp:sp>
    <dsp:sp modelId="{CC4A6E8B-315A-4229-A080-77E36F545FB3}">
      <dsp:nvSpPr>
        <dsp:cNvPr id="0" name=""/>
        <dsp:cNvSpPr/>
      </dsp:nvSpPr>
      <dsp:spPr>
        <a:xfrm>
          <a:off x="3825670" y="463810"/>
          <a:ext cx="652599" cy="326299"/>
        </a:xfrm>
        <a:prstGeom prst="rect">
          <a:avLst/>
        </a:prstGeom>
        <a:solidFill>
          <a:sysClr val="window" lastClr="FFFFFF">
            <a:hueOff val="0"/>
            <a:satOff val="0"/>
            <a:lumOff val="0"/>
            <a:alphaOff val="0"/>
          </a:sysClr>
        </a:solidFill>
        <a:ln w="12700" cap="flat" cmpd="sng" algn="ctr">
          <a:solidFill>
            <a:sysClr val="windowText" lastClr="000000">
              <a:shade val="80000"/>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ru-RU" sz="1100" kern="1200">
              <a:solidFill>
                <a:sysClr val="windowText" lastClr="000000">
                  <a:hueOff val="0"/>
                  <a:satOff val="0"/>
                  <a:lumOff val="0"/>
                  <a:alphaOff val="0"/>
                </a:sysClr>
              </a:solidFill>
              <a:latin typeface="Calibri"/>
              <a:ea typeface="+mn-ea"/>
              <a:cs typeface="+mn-cs"/>
            </a:rPr>
            <a:t>....</a:t>
          </a:r>
        </a:p>
      </dsp:txBody>
      <dsp:txXfrm>
        <a:off x="3825670" y="463810"/>
        <a:ext cx="652599" cy="326299"/>
      </dsp:txXfrm>
    </dsp:sp>
    <dsp:sp modelId="{77DB615B-BB1F-435F-82C2-2DA649B62390}">
      <dsp:nvSpPr>
        <dsp:cNvPr id="0" name=""/>
        <dsp:cNvSpPr/>
      </dsp:nvSpPr>
      <dsp:spPr>
        <a:xfrm>
          <a:off x="4615316" y="463810"/>
          <a:ext cx="652599" cy="326299"/>
        </a:xfrm>
        <a:prstGeom prst="rect">
          <a:avLst/>
        </a:prstGeom>
        <a:solidFill>
          <a:sysClr val="window" lastClr="FFFFFF">
            <a:hueOff val="0"/>
            <a:satOff val="0"/>
            <a:lumOff val="0"/>
            <a:alphaOff val="0"/>
          </a:sysClr>
        </a:solidFill>
        <a:ln w="12700" cap="flat" cmpd="sng" algn="ctr">
          <a:solidFill>
            <a:sysClr val="windowText" lastClr="000000">
              <a:shade val="80000"/>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endParaRPr lang="ru-RU" sz="1100" kern="1200">
            <a:solidFill>
              <a:sysClr val="windowText" lastClr="000000">
                <a:hueOff val="0"/>
                <a:satOff val="0"/>
                <a:lumOff val="0"/>
                <a:alphaOff val="0"/>
              </a:sysClr>
            </a:solidFill>
            <a:latin typeface="Calibri"/>
            <a:ea typeface="+mn-ea"/>
            <a:cs typeface="+mn-cs"/>
          </a:endParaRPr>
        </a:p>
      </dsp:txBody>
      <dsp:txXfrm>
        <a:off x="4615316" y="463810"/>
        <a:ext cx="652599" cy="326299"/>
      </dsp:txXfrm>
    </dsp:sp>
  </dsp:spTree>
</dsp:drawing>
</file>

<file path=word/diagrams/layout1.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5608</Words>
  <Characters>31972</Characters>
  <Application>Microsoft Office Word</Application>
  <DocSecurity>0</DocSecurity>
  <Lines>266</Lines>
  <Paragraphs>75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37505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dc:creator>
  <cp:keywords/>
  <dc:description/>
  <cp:lastModifiedBy>Мохьмад</cp:lastModifiedBy>
  <cp:revision>3</cp:revision>
  <dcterms:created xsi:type="dcterms:W3CDTF">2023-02-16T07:06:00Z</dcterms:created>
  <dcterms:modified xsi:type="dcterms:W3CDTF">2023-02-16T07:06:00Z</dcterms:modified>
</cp:coreProperties>
</file>